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54702" w14:textId="77777777" w:rsidR="004074FF" w:rsidRPr="00362F19" w:rsidRDefault="002A5284">
      <w:pPr>
        <w:spacing w:before="58" w:line="260" w:lineRule="exact"/>
        <w:ind w:right="118"/>
        <w:jc w:val="right"/>
        <w:rPr>
          <w:rFonts w:asciiTheme="minorHAnsi" w:eastAsia="Book Antiqua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pict w14:anchorId="231490D4">
          <v:group id="_x0000_s1074" style="position:absolute;left:0;text-align:left;margin-left:1in;margin-top:54pt;width:476.8pt;height:53.3pt;z-index:-1160;mso-position-horizontal-relative:page;mso-position-vertical-relative:page" coordorigin="1440,1080" coordsize="9536,10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6" type="#_x0000_t75" style="position:absolute;left:1440;top:1080;width:4320;height:864">
              <v:imagedata r:id="rId7" o:title=""/>
            </v:shape>
            <v:shape id="_x0000_s1075" style="position:absolute;left:1486;top:1920;width:9480;height:216" coordorigin="1486,1920" coordsize="9480,216" path="m1486,2136r9480,l10966,1920r-9480,l1486,2136xe" fillcolor="#bfbfbf" stroked="f">
              <v:path arrowok="t"/>
            </v:shape>
            <w10:wrap anchorx="page" anchory="page"/>
          </v:group>
        </w:pic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Career</w:t>
      </w:r>
      <w:r w:rsidRPr="00362F19">
        <w:rPr>
          <w:rFonts w:asciiTheme="minorHAnsi" w:eastAsia="Book Antiqua" w:hAnsiTheme="minorHAnsi" w:cstheme="minorHAnsi"/>
          <w:b/>
          <w:spacing w:val="14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w w:val="104"/>
          <w:sz w:val="22"/>
          <w:szCs w:val="22"/>
        </w:rPr>
        <w:t>Management</w:t>
      </w:r>
    </w:p>
    <w:p w14:paraId="5111E5A7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A40DE9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B6801B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5D6B31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E61967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69861F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4B16EC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BB3665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22B8A6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12B12B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237192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C8DBA9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9FBFE7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91F522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75E8A0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6A22B6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C258C4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D416F7" w14:textId="77777777" w:rsidR="004074FF" w:rsidRPr="00362F19" w:rsidRDefault="004074FF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5C81F1AC" w14:textId="77777777" w:rsidR="004074FF" w:rsidRPr="00362F19" w:rsidRDefault="002A5284">
      <w:pPr>
        <w:spacing w:line="600" w:lineRule="exact"/>
        <w:ind w:left="2390" w:right="2911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362F19">
        <w:rPr>
          <w:rFonts w:asciiTheme="minorHAnsi" w:eastAsia="Book Antiqua" w:hAnsiTheme="minorHAnsi" w:cstheme="minorHAnsi"/>
          <w:b/>
          <w:position w:val="2"/>
          <w:sz w:val="22"/>
          <w:szCs w:val="22"/>
          <w:u w:val="thick" w:color="BA0000"/>
        </w:rPr>
        <w:t>Résumé</w:t>
      </w:r>
      <w:r w:rsidRPr="00362F19">
        <w:rPr>
          <w:rFonts w:asciiTheme="minorHAnsi" w:eastAsia="Book Antiqua" w:hAnsiTheme="minorHAnsi" w:cstheme="minorHAnsi"/>
          <w:b/>
          <w:spacing w:val="15"/>
          <w:position w:val="2"/>
          <w:sz w:val="22"/>
          <w:szCs w:val="22"/>
          <w:u w:val="thick" w:color="BA0000"/>
        </w:rPr>
        <w:t xml:space="preserve"> </w:t>
      </w:r>
      <w:r w:rsidRPr="00362F19">
        <w:rPr>
          <w:rFonts w:asciiTheme="minorHAnsi" w:eastAsia="Book Antiqua" w:hAnsiTheme="minorHAnsi" w:cstheme="minorHAnsi"/>
          <w:b/>
          <w:w w:val="99"/>
          <w:position w:val="2"/>
          <w:sz w:val="22"/>
          <w:szCs w:val="22"/>
          <w:u w:val="thick" w:color="BA0000"/>
        </w:rPr>
        <w:t>Writing</w:t>
      </w:r>
    </w:p>
    <w:p w14:paraId="00213B90" w14:textId="77777777" w:rsidR="004074FF" w:rsidRPr="00362F19" w:rsidRDefault="002A5284">
      <w:pPr>
        <w:spacing w:line="460" w:lineRule="exact"/>
        <w:ind w:left="3250" w:right="3769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362F19">
        <w:rPr>
          <w:rFonts w:asciiTheme="minorHAnsi" w:eastAsia="Book Antiqua" w:hAnsiTheme="minorHAnsi" w:cstheme="minorHAnsi"/>
          <w:b/>
          <w:w w:val="103"/>
          <w:position w:val="2"/>
          <w:sz w:val="22"/>
          <w:szCs w:val="22"/>
        </w:rPr>
        <w:t>Preparation</w:t>
      </w:r>
    </w:p>
    <w:p w14:paraId="15F6C241" w14:textId="77777777" w:rsidR="004074FF" w:rsidRPr="00362F19" w:rsidRDefault="004074FF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36870145" w14:textId="77777777" w:rsidR="004074FF" w:rsidRPr="00362F19" w:rsidRDefault="002A5284">
      <w:pPr>
        <w:spacing w:line="295" w:lineRule="auto"/>
        <w:ind w:left="2296" w:right="2816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Elements</w:t>
      </w:r>
      <w:r w:rsidRPr="00362F19">
        <w:rPr>
          <w:rFonts w:asciiTheme="minorHAnsi" w:eastAsia="Book Antiqua" w:hAnsiTheme="minorHAnsi" w:cstheme="minorHAnsi"/>
          <w:b/>
          <w:spacing w:val="29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362F19">
        <w:rPr>
          <w:rFonts w:asciiTheme="minorHAnsi" w:eastAsia="Book Antiqua" w:hAnsiTheme="minorHAnsi" w:cstheme="minorHAnsi"/>
          <w:b/>
          <w:spacing w:val="31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a</w:t>
      </w:r>
      <w:r w:rsidRPr="00362F19">
        <w:rPr>
          <w:rFonts w:asciiTheme="minorHAnsi" w:eastAsia="Book Antiqua" w:hAnsiTheme="minorHAnsi" w:cstheme="minorHAnsi"/>
          <w:b/>
          <w:spacing w:val="34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w w:val="99"/>
          <w:sz w:val="22"/>
          <w:szCs w:val="22"/>
        </w:rPr>
        <w:t xml:space="preserve">Résumé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Résumé</w:t>
      </w:r>
      <w:r w:rsidRPr="00362F19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w w:val="103"/>
          <w:sz w:val="22"/>
          <w:szCs w:val="22"/>
        </w:rPr>
        <w:t xml:space="preserve">Format </w:t>
      </w:r>
      <w:r w:rsidRPr="00362F19">
        <w:rPr>
          <w:rFonts w:asciiTheme="minorHAnsi" w:eastAsia="Book Antiqua" w:hAnsiTheme="minorHAnsi" w:cstheme="minorHAnsi"/>
          <w:b/>
          <w:w w:val="96"/>
          <w:sz w:val="22"/>
          <w:szCs w:val="22"/>
        </w:rPr>
        <w:t>Guidelines</w:t>
      </w:r>
    </w:p>
    <w:p w14:paraId="74488B1D" w14:textId="77777777" w:rsidR="004074FF" w:rsidRPr="00362F19" w:rsidRDefault="002A5284">
      <w:pPr>
        <w:ind w:left="2783" w:right="3302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Sample</w:t>
      </w:r>
      <w:r w:rsidRPr="00362F19">
        <w:rPr>
          <w:rFonts w:asciiTheme="minorHAnsi" w:eastAsia="Book Antiqua" w:hAnsiTheme="minorHAnsi" w:cstheme="minorHAnsi"/>
          <w:b/>
          <w:spacing w:val="12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w w:val="99"/>
          <w:sz w:val="22"/>
          <w:szCs w:val="22"/>
        </w:rPr>
        <w:t>Résumés</w:t>
      </w:r>
    </w:p>
    <w:p w14:paraId="1E0DBBCB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EA0FB9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69EFCB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211270" w14:textId="77777777" w:rsidR="004074FF" w:rsidRPr="00362F19" w:rsidRDefault="004074FF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27CD4EC5" w14:textId="77777777" w:rsidR="004074FF" w:rsidRPr="00362F19" w:rsidRDefault="002A5284">
      <w:pPr>
        <w:spacing w:line="380" w:lineRule="exact"/>
        <w:ind w:left="2655" w:right="3174" w:hanging="2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Supplement</w:t>
      </w:r>
      <w:r w:rsidRPr="00362F19">
        <w:rPr>
          <w:rFonts w:asciiTheme="minorHAnsi" w:eastAsia="Book Antiqua" w:hAnsiTheme="minorHAnsi" w:cstheme="minorHAnsi"/>
          <w:b/>
          <w:spacing w:val="2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to</w:t>
      </w:r>
      <w:r w:rsidRPr="00362F19">
        <w:rPr>
          <w:rFonts w:asciiTheme="minorHAnsi" w:eastAsia="Book Antiqua" w:hAnsiTheme="minorHAnsi" w:cstheme="minorHAnsi"/>
          <w:b/>
          <w:spacing w:val="43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w w:val="107"/>
          <w:sz w:val="22"/>
          <w:szCs w:val="22"/>
        </w:rPr>
        <w:t xml:space="preserve">the </w:t>
      </w:r>
      <w:r w:rsidRPr="00362F19">
        <w:rPr>
          <w:rFonts w:asciiTheme="minorHAnsi" w:eastAsia="Book Antiqua" w:hAnsiTheme="minorHAnsi" w:cstheme="minorHAnsi"/>
          <w:b/>
          <w:w w:val="96"/>
          <w:sz w:val="22"/>
          <w:szCs w:val="22"/>
        </w:rPr>
        <w:t>Cornell</w:t>
      </w:r>
      <w:r w:rsidRPr="00362F19">
        <w:rPr>
          <w:rFonts w:asciiTheme="minorHAnsi" w:eastAsia="Book Antiqua" w:hAnsiTheme="minorHAnsi" w:cstheme="minorHAnsi"/>
          <w:b/>
          <w:spacing w:val="12"/>
          <w:w w:val="96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Career</w:t>
      </w:r>
      <w:r w:rsidRPr="00362F19">
        <w:rPr>
          <w:rFonts w:asciiTheme="minorHAnsi" w:eastAsia="Book Antiqua" w:hAnsiTheme="minorHAnsi" w:cstheme="minorHAnsi"/>
          <w:b/>
          <w:spacing w:val="28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Services Career</w:t>
      </w:r>
      <w:r w:rsidRPr="00362F19">
        <w:rPr>
          <w:rFonts w:asciiTheme="minorHAnsi" w:eastAsia="Book Antiqua" w:hAnsiTheme="minorHAnsi" w:cstheme="minorHAnsi"/>
          <w:b/>
          <w:spacing w:val="28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w w:val="96"/>
          <w:sz w:val="22"/>
          <w:szCs w:val="22"/>
        </w:rPr>
        <w:t>Guide</w:t>
      </w:r>
    </w:p>
    <w:p w14:paraId="0A53AD9E" w14:textId="77777777" w:rsidR="004074FF" w:rsidRPr="00362F19" w:rsidRDefault="004074FF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473835E7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78BEE6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40718A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50C23B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381818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010F35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B150D3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76900F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816E62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7484C2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15FA8A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3967EA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541F12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38F60C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43E22E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48E4E9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82B58E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7BEC9E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312FAF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FF0E97" w14:textId="77777777" w:rsidR="004074FF" w:rsidRPr="00362F19" w:rsidRDefault="002A5284">
      <w:pPr>
        <w:spacing w:before="36"/>
        <w:ind w:left="1830"/>
        <w:rPr>
          <w:rFonts w:asciiTheme="minorHAnsi" w:eastAsia="Book Antiqua" w:hAnsiTheme="minorHAnsi" w:cstheme="minorHAnsi"/>
          <w:sz w:val="22"/>
          <w:szCs w:val="22"/>
        </w:rPr>
      </w:pP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Career</w:t>
      </w:r>
      <w:r w:rsidRPr="00362F19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 xml:space="preserve">Management </w:t>
      </w:r>
      <w:r w:rsidRPr="00362F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in</w:t>
      </w:r>
      <w:r w:rsidRPr="00362F19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the</w:t>
      </w:r>
      <w:r w:rsidRPr="00362F19">
        <w:rPr>
          <w:rFonts w:asciiTheme="minorHAnsi" w:eastAsia="Book Antiqua" w:hAnsiTheme="minorHAnsi" w:cstheme="minorHAnsi"/>
          <w:b/>
          <w:spacing w:val="23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Office</w:t>
      </w:r>
      <w:r w:rsidRPr="00362F19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362F19">
        <w:rPr>
          <w:rFonts w:asciiTheme="minorHAnsi" w:eastAsia="Book Antiqua" w:hAnsiTheme="minorHAnsi" w:cstheme="minorHAnsi"/>
          <w:b/>
          <w:spacing w:val="13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Student</w:t>
      </w:r>
      <w:r w:rsidRPr="00362F19">
        <w:rPr>
          <w:rFonts w:asciiTheme="minorHAnsi" w:eastAsia="Book Antiqua" w:hAnsiTheme="minorHAnsi" w:cstheme="minorHAnsi"/>
          <w:b/>
          <w:spacing w:val="24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Se</w:t>
      </w:r>
      <w:r w:rsidRPr="00362F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vices</w:t>
      </w:r>
    </w:p>
    <w:p w14:paraId="45DF6B4E" w14:textId="77777777" w:rsidR="004074FF" w:rsidRPr="00362F19" w:rsidRDefault="002A5284">
      <w:pPr>
        <w:spacing w:line="180" w:lineRule="exact"/>
        <w:ind w:left="369"/>
        <w:rPr>
          <w:rFonts w:asciiTheme="minorHAnsi" w:hAnsiTheme="minorHAnsi" w:cstheme="minorHAnsi"/>
          <w:sz w:val="22"/>
          <w:szCs w:val="22"/>
        </w:rPr>
        <w:sectPr w:rsidR="004074FF" w:rsidRPr="00362F19">
          <w:pgSz w:w="12240" w:h="15840"/>
          <w:pgMar w:top="1460" w:right="1200" w:bottom="280" w:left="1720" w:header="720" w:footer="720" w:gutter="0"/>
          <w:cols w:space="720"/>
        </w:sectPr>
      </w:pPr>
      <w:r w:rsidRPr="00362F19">
        <w:rPr>
          <w:rFonts w:asciiTheme="minorHAnsi" w:hAnsiTheme="minorHAnsi" w:cstheme="minorHAnsi"/>
          <w:sz w:val="22"/>
          <w:szCs w:val="22"/>
        </w:rPr>
        <w:t>180</w:t>
      </w:r>
      <w:r w:rsidRPr="00362F1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Statler</w:t>
      </w:r>
      <w:r w:rsidRPr="00362F1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Hall</w:t>
      </w:r>
      <w:r w:rsidRPr="00362F19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362F19">
        <w:rPr>
          <w:rFonts w:asciiTheme="minorHAnsi" w:hAnsiTheme="minorHAnsi" w:cstheme="minorHAnsi"/>
          <w:spacing w:val="-14"/>
          <w:w w:val="1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(607)</w:t>
      </w:r>
      <w:r w:rsidRPr="00362F1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255-6376 </w:t>
      </w:r>
      <w:r w:rsidRPr="00362F19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362F19">
        <w:rPr>
          <w:rFonts w:asciiTheme="minorHAnsi" w:hAnsiTheme="minorHAnsi" w:cstheme="minorHAnsi"/>
          <w:spacing w:val="-14"/>
          <w:w w:val="1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Fax</w:t>
      </w:r>
      <w:r w:rsidRPr="00362F19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(607)</w:t>
      </w:r>
      <w:r w:rsidRPr="00362F1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>255</w:t>
      </w:r>
      <w:r w:rsidRPr="00362F19">
        <w:rPr>
          <w:rFonts w:asciiTheme="minorHAnsi" w:hAnsiTheme="minorHAnsi" w:cstheme="minorHAnsi"/>
          <w:spacing w:val="1"/>
          <w:w w:val="110"/>
          <w:sz w:val="22"/>
          <w:szCs w:val="22"/>
        </w:rPr>
        <w:t>-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>9540</w:t>
      </w:r>
      <w:r w:rsidRPr="00362F19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362F19">
        <w:rPr>
          <w:rFonts w:asciiTheme="minorHAnsi" w:hAnsiTheme="minorHAnsi" w:cstheme="minorHAnsi"/>
          <w:spacing w:val="-14"/>
          <w:w w:val="142"/>
          <w:sz w:val="22"/>
          <w:szCs w:val="22"/>
        </w:rPr>
        <w:t xml:space="preserve"> </w:t>
      </w:r>
      <w:hyperlink r:id="rId8">
        <w:r w:rsidRPr="00362F19">
          <w:rPr>
            <w:rFonts w:asciiTheme="minorHAnsi" w:hAnsiTheme="minorHAnsi" w:cstheme="minorHAnsi"/>
            <w:w w:val="108"/>
            <w:sz w:val="22"/>
            <w:szCs w:val="22"/>
          </w:rPr>
          <w:t>www</w:t>
        </w:r>
        <w:r w:rsidRPr="00362F19">
          <w:rPr>
            <w:rFonts w:asciiTheme="minorHAnsi" w:hAnsiTheme="minorHAnsi" w:cstheme="minorHAnsi"/>
            <w:spacing w:val="1"/>
            <w:w w:val="108"/>
            <w:sz w:val="22"/>
            <w:szCs w:val="22"/>
          </w:rPr>
          <w:t>.</w:t>
        </w:r>
        <w:r w:rsidRPr="00362F19">
          <w:rPr>
            <w:rFonts w:asciiTheme="minorHAnsi" w:hAnsiTheme="minorHAnsi" w:cstheme="minorHAnsi"/>
            <w:w w:val="106"/>
            <w:sz w:val="22"/>
            <w:szCs w:val="22"/>
          </w:rPr>
          <w:t>hotelschoo</w:t>
        </w:r>
        <w:r w:rsidRPr="00362F19">
          <w:rPr>
            <w:rFonts w:asciiTheme="minorHAnsi" w:hAnsiTheme="minorHAnsi" w:cstheme="minorHAnsi"/>
            <w:spacing w:val="1"/>
            <w:w w:val="106"/>
            <w:sz w:val="22"/>
            <w:szCs w:val="22"/>
          </w:rPr>
          <w:t>l</w:t>
        </w:r>
        <w:r w:rsidRPr="00362F19">
          <w:rPr>
            <w:rFonts w:asciiTheme="minorHAnsi" w:hAnsiTheme="minorHAnsi" w:cstheme="minorHAnsi"/>
            <w:w w:val="111"/>
            <w:sz w:val="22"/>
            <w:szCs w:val="22"/>
          </w:rPr>
          <w:t>.</w:t>
        </w:r>
        <w:r w:rsidRPr="00362F19">
          <w:rPr>
            <w:rFonts w:asciiTheme="minorHAnsi" w:hAnsiTheme="minorHAnsi" w:cstheme="minorHAnsi"/>
            <w:w w:val="104"/>
            <w:sz w:val="22"/>
            <w:szCs w:val="22"/>
          </w:rPr>
          <w:t>cornell.e</w:t>
        </w:r>
        <w:r w:rsidRPr="00362F19">
          <w:rPr>
            <w:rFonts w:asciiTheme="minorHAnsi" w:hAnsiTheme="minorHAnsi" w:cstheme="minorHAnsi"/>
            <w:w w:val="107"/>
            <w:sz w:val="22"/>
            <w:szCs w:val="22"/>
          </w:rPr>
          <w:t>du/students/careers/</w:t>
        </w:r>
      </w:hyperlink>
    </w:p>
    <w:p w14:paraId="27246EDF" w14:textId="77777777" w:rsidR="004074FF" w:rsidRPr="00362F19" w:rsidRDefault="002A5284" w:rsidP="00362F19">
      <w:pPr>
        <w:spacing w:before="63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362F19">
        <w:rPr>
          <w:rFonts w:asciiTheme="minorHAnsi" w:eastAsia="Book Antiqua" w:hAnsiTheme="minorHAnsi" w:cstheme="minorHAnsi"/>
          <w:b/>
          <w:w w:val="87"/>
          <w:sz w:val="22"/>
          <w:szCs w:val="22"/>
        </w:rPr>
        <w:lastRenderedPageBreak/>
        <w:t>WRITING</w:t>
      </w:r>
      <w:r w:rsidRPr="00362F19">
        <w:rPr>
          <w:rFonts w:asciiTheme="minorHAnsi" w:eastAsia="Book Antiqua" w:hAnsiTheme="minorHAnsi" w:cstheme="minorHAnsi"/>
          <w:b/>
          <w:spacing w:val="4"/>
          <w:w w:val="8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w w:val="87"/>
          <w:sz w:val="22"/>
          <w:szCs w:val="22"/>
        </w:rPr>
        <w:t>AN</w:t>
      </w:r>
      <w:r w:rsidRPr="00362F19">
        <w:rPr>
          <w:rFonts w:asciiTheme="minorHAnsi" w:eastAsia="Book Antiqua" w:hAnsiTheme="minorHAnsi" w:cstheme="minorHAnsi"/>
          <w:b/>
          <w:spacing w:val="26"/>
          <w:w w:val="8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w w:val="87"/>
          <w:sz w:val="22"/>
          <w:szCs w:val="22"/>
        </w:rPr>
        <w:t>EFFECTIVE</w:t>
      </w:r>
      <w:r w:rsidRPr="00362F19">
        <w:rPr>
          <w:rFonts w:asciiTheme="minorHAnsi" w:eastAsia="Book Antiqua" w:hAnsiTheme="minorHAnsi" w:cstheme="minorHAnsi"/>
          <w:b/>
          <w:spacing w:val="2"/>
          <w:w w:val="8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362F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É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SUMÉ</w:t>
      </w:r>
    </w:p>
    <w:p w14:paraId="3BBE2B31" w14:textId="77777777" w:rsidR="004074FF" w:rsidRPr="00362F19" w:rsidRDefault="004074FF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098BC9E6" w14:textId="77777777" w:rsidR="004074FF" w:rsidRPr="00362F19" w:rsidRDefault="002A5284">
      <w:pPr>
        <w:ind w:left="120" w:right="85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>It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is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never</w:t>
      </w:r>
      <w:r w:rsidRPr="00362F1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early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z w:val="22"/>
          <w:szCs w:val="22"/>
        </w:rPr>
        <w:t xml:space="preserve">epare </w:t>
      </w:r>
      <w:r w:rsidRPr="00362F1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é</w:t>
      </w:r>
      <w:r w:rsidRPr="00362F19">
        <w:rPr>
          <w:rFonts w:asciiTheme="minorHAnsi" w:hAnsiTheme="minorHAnsi" w:cstheme="minorHAnsi"/>
          <w:sz w:val="22"/>
          <w:szCs w:val="22"/>
        </w:rPr>
        <w:t xml:space="preserve">sumé.  </w:t>
      </w:r>
      <w:r w:rsidRPr="00362F1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During</w:t>
      </w:r>
      <w:r w:rsidRPr="00362F1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study</w:t>
      </w:r>
      <w:r w:rsidRPr="00362F1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at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Cornell,</w:t>
      </w:r>
      <w:r w:rsidRPr="00362F1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will</w:t>
      </w:r>
      <w:r w:rsidRPr="00362F19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have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 xml:space="preserve">many </w:t>
      </w:r>
      <w:r w:rsidRPr="00362F19">
        <w:rPr>
          <w:rFonts w:asciiTheme="minorHAnsi" w:hAnsiTheme="minorHAnsi" w:cstheme="minorHAnsi"/>
          <w:sz w:val="22"/>
          <w:szCs w:val="22"/>
        </w:rPr>
        <w:t>occasions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use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résumé</w:t>
      </w:r>
      <w:r w:rsidRPr="00362F1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market</w:t>
      </w:r>
      <w:r w:rsidRPr="00362F1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yourself. 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mmer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ll-time</w:t>
      </w:r>
      <w:r w:rsidRPr="00362F1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employment 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opportunities</w:t>
      </w:r>
      <w:r w:rsidRPr="00362F19">
        <w:rPr>
          <w:rFonts w:asciiTheme="minorHAnsi" w:hAnsiTheme="minorHAnsi" w:cstheme="minorHAnsi"/>
          <w:spacing w:val="2"/>
          <w:w w:val="10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-1"/>
          <w:w w:val="107"/>
          <w:sz w:val="22"/>
          <w:szCs w:val="22"/>
        </w:rPr>
        <w:t>r</w:t>
      </w:r>
      <w:r w:rsidRPr="00362F19">
        <w:rPr>
          <w:rFonts w:asciiTheme="minorHAnsi" w:hAnsiTheme="minorHAnsi" w:cstheme="minorHAnsi"/>
          <w:w w:val="112"/>
          <w:sz w:val="22"/>
          <w:szCs w:val="22"/>
        </w:rPr>
        <w:t xml:space="preserve">e </w:t>
      </w:r>
      <w:r w:rsidRPr="00362F19">
        <w:rPr>
          <w:rFonts w:asciiTheme="minorHAnsi" w:hAnsiTheme="minorHAnsi" w:cstheme="minorHAnsi"/>
          <w:sz w:val="22"/>
          <w:szCs w:val="22"/>
        </w:rPr>
        <w:t>obvious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times,</w:t>
      </w:r>
      <w:r w:rsidRPr="00362F19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but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events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such</w:t>
      </w:r>
      <w:r w:rsidRPr="00362F1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as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career</w:t>
      </w:r>
      <w:r w:rsidRPr="00362F1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fairs,</w:t>
      </w:r>
      <w:r w:rsidRPr="00362F1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gue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lectures,</w:t>
      </w:r>
      <w:r w:rsidRPr="00362F19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93"/>
          <w:sz w:val="22"/>
          <w:szCs w:val="22"/>
        </w:rPr>
        <w:t>HEC,</w:t>
      </w:r>
      <w:r w:rsidRPr="00362F19">
        <w:rPr>
          <w:rFonts w:asciiTheme="minorHAnsi" w:hAnsiTheme="minorHAnsi" w:cstheme="minorHAnsi"/>
          <w:spacing w:val="10"/>
          <w:w w:val="9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field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trips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 xml:space="preserve">provide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opportunities</w:t>
      </w:r>
      <w:r w:rsidRPr="00362F19">
        <w:rPr>
          <w:rFonts w:asciiTheme="minorHAnsi" w:hAnsiTheme="minorHAnsi" w:cstheme="minorHAnsi"/>
          <w:spacing w:val="2"/>
          <w:w w:val="10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network </w:t>
      </w:r>
      <w:r w:rsidRPr="00362F1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by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presenting 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62F19">
        <w:rPr>
          <w:rFonts w:asciiTheme="minorHAnsi" w:hAnsiTheme="minorHAnsi" w:cstheme="minorHAnsi"/>
          <w:sz w:val="22"/>
          <w:szCs w:val="22"/>
        </w:rPr>
        <w:t>our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résumé.</w:t>
      </w:r>
    </w:p>
    <w:p w14:paraId="52CD40E3" w14:textId="77777777" w:rsidR="004074FF" w:rsidRPr="00362F19" w:rsidRDefault="004074F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273F377B" w14:textId="77777777" w:rsidR="004074FF" w:rsidRPr="00362F19" w:rsidRDefault="002A5284">
      <w:pPr>
        <w:ind w:left="120" w:right="119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>There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two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purposes 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résu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é</w:t>
      </w:r>
      <w:r w:rsidRPr="00362F19">
        <w:rPr>
          <w:rFonts w:asciiTheme="minorHAnsi" w:hAnsiTheme="minorHAnsi" w:cstheme="minorHAnsi"/>
          <w:sz w:val="22"/>
          <w:szCs w:val="22"/>
        </w:rPr>
        <w:t>,  neither</w:t>
      </w:r>
      <w:r w:rsidRPr="00362F1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62F19">
        <w:rPr>
          <w:rFonts w:asciiTheme="minorHAnsi" w:hAnsiTheme="minorHAnsi" w:cstheme="minorHAnsi"/>
          <w:sz w:val="22"/>
          <w:szCs w:val="22"/>
        </w:rPr>
        <w:t>hi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62F19">
        <w:rPr>
          <w:rFonts w:asciiTheme="minorHAnsi" w:hAnsiTheme="minorHAnsi" w:cstheme="minorHAnsi"/>
          <w:sz w:val="22"/>
          <w:szCs w:val="22"/>
        </w:rPr>
        <w:t>h</w:t>
      </w:r>
      <w:r w:rsidRPr="00362F1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is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get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job. 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main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purpose </w:t>
      </w:r>
      <w:r w:rsidRPr="00362F1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is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3"/>
          <w:sz w:val="22"/>
          <w:szCs w:val="22"/>
        </w:rPr>
        <w:t xml:space="preserve">get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attention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reader.  </w:t>
      </w:r>
      <w:r w:rsidRPr="00362F1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résumé</w:t>
      </w:r>
      <w:r w:rsidRPr="00362F1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is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often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potential 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employer's </w:t>
      </w:r>
      <w:r w:rsidRPr="00362F1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first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impression</w:t>
      </w:r>
      <w:r w:rsidRPr="00362F1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 xml:space="preserve">you. </w:t>
      </w:r>
      <w:r w:rsidRPr="00362F19">
        <w:rPr>
          <w:rFonts w:asciiTheme="minorHAnsi" w:hAnsiTheme="minorHAnsi" w:cstheme="minorHAnsi"/>
          <w:sz w:val="22"/>
          <w:szCs w:val="22"/>
        </w:rPr>
        <w:t>Present</w:t>
      </w:r>
      <w:r w:rsidRPr="00362F1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yourself</w:t>
      </w:r>
      <w:r w:rsidRPr="00362F1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as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pro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62F19">
        <w:rPr>
          <w:rFonts w:asciiTheme="minorHAnsi" w:hAnsiTheme="minorHAnsi" w:cstheme="minorHAnsi"/>
          <w:sz w:val="22"/>
          <w:szCs w:val="22"/>
        </w:rPr>
        <w:t>essional,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or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sz w:val="22"/>
          <w:szCs w:val="22"/>
        </w:rPr>
        <w:t xml:space="preserve">nized, </w:t>
      </w:r>
      <w:r w:rsidRPr="00362F1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competent </w:t>
      </w:r>
      <w:r w:rsidRPr="00362F19">
        <w:rPr>
          <w:rFonts w:asciiTheme="minorHAnsi" w:hAnsiTheme="minorHAnsi" w:cstheme="minorHAnsi"/>
          <w:sz w:val="22"/>
          <w:szCs w:val="22"/>
        </w:rPr>
        <w:t>person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so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that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person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z w:val="22"/>
          <w:szCs w:val="22"/>
        </w:rPr>
        <w:t>eading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4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-1"/>
          <w:w w:val="114"/>
          <w:sz w:val="22"/>
          <w:szCs w:val="22"/>
        </w:rPr>
        <w:t>h</w:t>
      </w:r>
      <w:r w:rsidRPr="00362F19">
        <w:rPr>
          <w:rFonts w:asciiTheme="minorHAnsi" w:hAnsiTheme="minorHAnsi" w:cstheme="minorHAnsi"/>
          <w:w w:val="112"/>
          <w:sz w:val="22"/>
          <w:szCs w:val="22"/>
        </w:rPr>
        <w:t xml:space="preserve">e </w:t>
      </w:r>
      <w:r w:rsidRPr="00362F19">
        <w:rPr>
          <w:rFonts w:asciiTheme="minorHAnsi" w:hAnsiTheme="minorHAnsi" w:cstheme="minorHAnsi"/>
          <w:sz w:val="22"/>
          <w:szCs w:val="22"/>
        </w:rPr>
        <w:t>résumé</w:t>
      </w:r>
      <w:r w:rsidRPr="00362F1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will</w:t>
      </w:r>
      <w:r w:rsidRPr="00362F19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want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meet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you. 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second</w:t>
      </w:r>
      <w:r w:rsidRPr="00362F1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pu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z w:val="22"/>
          <w:szCs w:val="22"/>
        </w:rPr>
        <w:t xml:space="preserve">pose </w:t>
      </w:r>
      <w:r w:rsidRPr="00362F1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sz w:val="22"/>
          <w:szCs w:val="22"/>
        </w:rPr>
        <w:t>umé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is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62F19">
        <w:rPr>
          <w:rFonts w:asciiTheme="minorHAnsi" w:hAnsiTheme="minorHAnsi" w:cstheme="minorHAnsi"/>
          <w:sz w:val="22"/>
          <w:szCs w:val="22"/>
        </w:rPr>
        <w:t>p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>interviewe</w:t>
      </w:r>
      <w:r w:rsidRPr="00362F19">
        <w:rPr>
          <w:rFonts w:asciiTheme="minorHAnsi" w:hAnsiTheme="minorHAnsi" w:cstheme="minorHAnsi"/>
          <w:spacing w:val="-1"/>
          <w:w w:val="103"/>
          <w:sz w:val="22"/>
          <w:szCs w:val="22"/>
        </w:rPr>
        <w:t>r</w:t>
      </w:r>
      <w:r w:rsidRPr="00362F19">
        <w:rPr>
          <w:rFonts w:asciiTheme="minorHAnsi" w:hAnsiTheme="minorHAnsi" w:cstheme="minorHAnsi"/>
          <w:w w:val="99"/>
          <w:sz w:val="22"/>
          <w:szCs w:val="22"/>
        </w:rPr>
        <w:t>s</w:t>
      </w:r>
    </w:p>
    <w:p w14:paraId="3F403C8E" w14:textId="77777777" w:rsidR="004074FF" w:rsidRPr="00362F19" w:rsidRDefault="002A5284">
      <w:pPr>
        <w:spacing w:before="2" w:line="260" w:lineRule="exact"/>
        <w:ind w:left="120" w:right="93"/>
        <w:rPr>
          <w:rFonts w:asciiTheme="minorHAnsi" w:eastAsia="Book Antiqua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w w:val="108"/>
          <w:sz w:val="22"/>
          <w:szCs w:val="22"/>
        </w:rPr>
        <w:t>remember</w:t>
      </w:r>
      <w:r w:rsidRPr="00362F19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after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interview</w:t>
      </w:r>
      <w:r w:rsidRPr="00362F1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help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them</w:t>
      </w:r>
      <w:r w:rsidRPr="00362F1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present </w:t>
      </w:r>
      <w:r w:rsidRPr="00362F1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u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  <w:u w:val="single" w:color="000000"/>
        </w:rPr>
        <w:t>positively</w:t>
      </w:r>
      <w:r w:rsidRPr="00362F1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others.  </w:t>
      </w:r>
      <w:r w:rsidRPr="00362F1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Your</w:t>
      </w:r>
      <w:r w:rsidRPr="00362F19">
        <w:rPr>
          <w:rFonts w:asciiTheme="minorHAnsi" w:eastAsia="Book Antiqua" w:hAnsiTheme="minorHAnsi" w:cstheme="minorHAnsi"/>
          <w:b/>
          <w:spacing w:val="16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w w:val="103"/>
          <w:sz w:val="22"/>
          <w:szCs w:val="22"/>
        </w:rPr>
        <w:t xml:space="preserve">résumé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is</w:t>
      </w:r>
      <w:r w:rsidRPr="00362F19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an</w:t>
      </w:r>
      <w:r w:rsidRPr="00362F19">
        <w:rPr>
          <w:rFonts w:asciiTheme="minorHAnsi" w:eastAsia="Book Antiqua" w:hAnsiTheme="minorHAnsi" w:cstheme="minorHAnsi"/>
          <w:b/>
          <w:spacing w:val="16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 xml:space="preserve">advertisement </w:t>
      </w:r>
      <w:r w:rsidRPr="00362F19">
        <w:rPr>
          <w:rFonts w:asciiTheme="minorHAnsi" w:eastAsia="Book Antiqua" w:hAnsiTheme="minorHAnsi" w:cstheme="minorHAnsi"/>
          <w:b/>
          <w:spacing w:val="8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362F19">
        <w:rPr>
          <w:rFonts w:asciiTheme="minorHAnsi" w:eastAsia="Book Antiqua" w:hAnsiTheme="minorHAnsi" w:cstheme="minorHAnsi"/>
          <w:b/>
          <w:spacing w:val="18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w w:val="104"/>
          <w:sz w:val="22"/>
          <w:szCs w:val="22"/>
        </w:rPr>
        <w:t>you.</w:t>
      </w:r>
    </w:p>
    <w:p w14:paraId="1E5FE962" w14:textId="77777777" w:rsidR="004074FF" w:rsidRPr="00362F19" w:rsidRDefault="004074FF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60890740" w14:textId="77777777" w:rsidR="004074FF" w:rsidRPr="00362F19" w:rsidRDefault="002A5284">
      <w:pPr>
        <w:ind w:left="120" w:right="304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résu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é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is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su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sz w:val="22"/>
          <w:szCs w:val="22"/>
        </w:rPr>
        <w:t>ry</w:t>
      </w:r>
      <w:r w:rsidRPr="00362F1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acade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 xml:space="preserve">ic, 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-1"/>
          <w:w w:val="106"/>
          <w:sz w:val="22"/>
          <w:szCs w:val="22"/>
        </w:rPr>
        <w:t>m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plo</w:t>
      </w:r>
      <w:r w:rsidRPr="00362F19">
        <w:rPr>
          <w:rFonts w:asciiTheme="minorHAnsi" w:hAnsiTheme="minorHAnsi" w:cstheme="minorHAnsi"/>
          <w:spacing w:val="2"/>
          <w:w w:val="106"/>
          <w:sz w:val="22"/>
          <w:szCs w:val="22"/>
        </w:rPr>
        <w:t>y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ment,</w:t>
      </w:r>
      <w:r w:rsidRPr="00362F19">
        <w:rPr>
          <w:rFonts w:asciiTheme="minorHAnsi" w:hAnsiTheme="minorHAnsi" w:cstheme="minorHAnsi"/>
          <w:spacing w:val="8"/>
          <w:w w:val="10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personal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experiences.  </w:t>
      </w:r>
      <w:r w:rsidRPr="00362F1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Focus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on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2"/>
          <w:sz w:val="22"/>
          <w:szCs w:val="22"/>
        </w:rPr>
        <w:t xml:space="preserve">your </w:t>
      </w:r>
      <w:r w:rsidRPr="00362F19">
        <w:rPr>
          <w:rFonts w:asciiTheme="minorHAnsi" w:hAnsiTheme="minorHAnsi" w:cstheme="minorHAnsi"/>
          <w:sz w:val="22"/>
          <w:szCs w:val="22"/>
        </w:rPr>
        <w:t>career</w:t>
      </w:r>
      <w:r w:rsidRPr="00362F1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inte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62F19">
        <w:rPr>
          <w:rFonts w:asciiTheme="minorHAnsi" w:hAnsiTheme="minorHAnsi" w:cstheme="minorHAnsi"/>
          <w:sz w:val="22"/>
          <w:szCs w:val="22"/>
        </w:rPr>
        <w:t>sts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organize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qualificati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ns</w:t>
      </w:r>
      <w:r w:rsidRPr="00362F1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support </w:t>
      </w:r>
      <w:r w:rsidRPr="00362F1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career</w:t>
      </w:r>
      <w:r w:rsidRPr="00362F1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62F19">
        <w:rPr>
          <w:rFonts w:asciiTheme="minorHAnsi" w:hAnsiTheme="minorHAnsi" w:cstheme="minorHAnsi"/>
          <w:sz w:val="22"/>
          <w:szCs w:val="22"/>
        </w:rPr>
        <w:t>oals</w:t>
      </w:r>
      <w:r w:rsidRPr="00362F1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 xml:space="preserve">objectives. </w:t>
      </w:r>
      <w:r w:rsidRPr="00362F19">
        <w:rPr>
          <w:rFonts w:asciiTheme="minorHAnsi" w:hAnsiTheme="minorHAnsi" w:cstheme="minorHAnsi"/>
          <w:sz w:val="22"/>
          <w:szCs w:val="22"/>
        </w:rPr>
        <w:t xml:space="preserve">Complete </w:t>
      </w:r>
      <w:r w:rsidRPr="00362F1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résumé</w:t>
      </w:r>
      <w:r w:rsidRPr="00362F1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by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concisely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describing</w:t>
      </w:r>
      <w:r w:rsidRPr="00362F19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specific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92"/>
          <w:sz w:val="22"/>
          <w:szCs w:val="22"/>
        </w:rPr>
        <w:t>skills</w:t>
      </w:r>
      <w:r w:rsidRPr="00362F19">
        <w:rPr>
          <w:rFonts w:asciiTheme="minorHAnsi" w:hAnsiTheme="minorHAnsi" w:cstheme="minorHAnsi"/>
          <w:spacing w:val="10"/>
          <w:w w:val="9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experiences.  </w:t>
      </w:r>
      <w:r w:rsidRPr="00362F1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 xml:space="preserve">résumé </w:t>
      </w:r>
      <w:r w:rsidRPr="00362F19">
        <w:rPr>
          <w:rFonts w:asciiTheme="minorHAnsi" w:hAnsiTheme="minorHAnsi" w:cstheme="minorHAnsi"/>
          <w:sz w:val="22"/>
          <w:szCs w:val="22"/>
        </w:rPr>
        <w:t>should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lead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>he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intervie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ask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questions </w:t>
      </w:r>
      <w:r w:rsidRPr="00362F1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that</w:t>
      </w:r>
      <w:r w:rsidRPr="00362F1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let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emphasize </w:t>
      </w:r>
      <w:r w:rsidRPr="00362F1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accomplishments</w:t>
      </w:r>
      <w:r w:rsidRPr="00362F19">
        <w:rPr>
          <w:rFonts w:asciiTheme="minorHAnsi" w:hAnsiTheme="minorHAnsi" w:cstheme="minorHAnsi"/>
          <w:spacing w:val="3"/>
          <w:w w:val="10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and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talents.</w:t>
      </w:r>
    </w:p>
    <w:p w14:paraId="03E81A5D" w14:textId="77777777" w:rsidR="004074FF" w:rsidRPr="00362F19" w:rsidRDefault="004074FF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7A481BC7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5E91C3" w14:textId="77777777" w:rsidR="004074FF" w:rsidRPr="00362F19" w:rsidRDefault="002A5284">
      <w:pPr>
        <w:spacing w:before="27"/>
        <w:ind w:left="120"/>
        <w:rPr>
          <w:rFonts w:asciiTheme="minorHAnsi" w:eastAsia="Book Antiqua" w:hAnsiTheme="minorHAnsi" w:cstheme="minorHAnsi"/>
          <w:sz w:val="22"/>
          <w:szCs w:val="22"/>
        </w:rPr>
      </w:pP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PREPARATION</w:t>
      </w:r>
    </w:p>
    <w:p w14:paraId="360AB20B" w14:textId="77777777" w:rsidR="004074FF" w:rsidRPr="00362F19" w:rsidRDefault="002A5284">
      <w:pPr>
        <w:spacing w:before="85"/>
        <w:ind w:left="120" w:right="278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>Writing</w:t>
      </w:r>
      <w:r w:rsidRPr="00362F1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effective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résumé</w:t>
      </w:r>
      <w:r w:rsidRPr="00362F1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will</w:t>
      </w:r>
      <w:r w:rsidRPr="00362F19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requ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62F19">
        <w:rPr>
          <w:rFonts w:asciiTheme="minorHAnsi" w:hAnsiTheme="minorHAnsi" w:cstheme="minorHAnsi"/>
          <w:sz w:val="22"/>
          <w:szCs w:val="22"/>
        </w:rPr>
        <w:t>re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prepara</w:t>
      </w:r>
      <w:r w:rsidRPr="00362F19">
        <w:rPr>
          <w:rFonts w:asciiTheme="minorHAnsi" w:hAnsiTheme="minorHAnsi" w:cstheme="minorHAnsi"/>
          <w:spacing w:val="-1"/>
          <w:w w:val="108"/>
          <w:sz w:val="22"/>
          <w:szCs w:val="22"/>
        </w:rPr>
        <w:t>t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i</w:t>
      </w:r>
      <w:r w:rsidRPr="00362F19">
        <w:rPr>
          <w:rFonts w:asciiTheme="minorHAnsi" w:hAnsiTheme="minorHAnsi" w:cstheme="minorHAnsi"/>
          <w:spacing w:val="-1"/>
          <w:w w:val="108"/>
          <w:sz w:val="22"/>
          <w:szCs w:val="22"/>
        </w:rPr>
        <w:t>o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n. </w:t>
      </w:r>
      <w:r w:rsidRPr="00362F19">
        <w:rPr>
          <w:rFonts w:asciiTheme="minorHAnsi" w:hAnsiTheme="minorHAnsi" w:cstheme="minorHAnsi"/>
          <w:spacing w:val="7"/>
          <w:w w:val="10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Spend</w:t>
      </w:r>
      <w:r w:rsidRPr="00362F1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62F19">
        <w:rPr>
          <w:rFonts w:asciiTheme="minorHAnsi" w:hAnsiTheme="minorHAnsi" w:cstheme="minorHAnsi"/>
          <w:sz w:val="22"/>
          <w:szCs w:val="22"/>
        </w:rPr>
        <w:t>me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conduct</w:t>
      </w:r>
      <w:r w:rsidRPr="00362F19">
        <w:rPr>
          <w:rFonts w:asciiTheme="minorHAnsi" w:hAnsiTheme="minorHAnsi" w:cstheme="minorHAnsi"/>
          <w:spacing w:val="2"/>
          <w:w w:val="106"/>
          <w:sz w:val="22"/>
          <w:szCs w:val="22"/>
        </w:rPr>
        <w:t>i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ng</w:t>
      </w:r>
      <w:r w:rsidRPr="00362F19">
        <w:rPr>
          <w:rFonts w:asciiTheme="minorHAnsi" w:hAnsiTheme="minorHAnsi" w:cstheme="minorHAnsi"/>
          <w:spacing w:val="11"/>
          <w:w w:val="10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self-in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62F19">
        <w:rPr>
          <w:rFonts w:asciiTheme="minorHAnsi" w:hAnsiTheme="minorHAnsi" w:cstheme="minorHAnsi"/>
          <w:sz w:val="22"/>
          <w:szCs w:val="22"/>
        </w:rPr>
        <w:t>entory</w:t>
      </w:r>
      <w:r w:rsidRPr="00362F1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 xml:space="preserve">of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experiences, 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activities,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skills.</w:t>
      </w:r>
      <w:r w:rsidRPr="00362F1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Review</w:t>
      </w:r>
      <w:r w:rsidRPr="00362F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educational,</w:t>
      </w:r>
      <w:r w:rsidRPr="00362F19">
        <w:rPr>
          <w:rFonts w:asciiTheme="minorHAnsi" w:hAnsiTheme="minorHAnsi" w:cstheme="minorHAnsi"/>
          <w:spacing w:val="2"/>
          <w:w w:val="10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extracurricular,</w:t>
      </w:r>
      <w:r w:rsidRPr="00362F1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employment,</w:t>
      </w:r>
      <w:r w:rsidRPr="00362F19">
        <w:rPr>
          <w:rFonts w:asciiTheme="minorHAnsi" w:hAnsiTheme="minorHAnsi" w:cstheme="minorHAnsi"/>
          <w:spacing w:val="3"/>
          <w:w w:val="10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and </w:t>
      </w:r>
      <w:r w:rsidRPr="00362F19">
        <w:rPr>
          <w:rFonts w:asciiTheme="minorHAnsi" w:hAnsiTheme="minorHAnsi" w:cstheme="minorHAnsi"/>
          <w:sz w:val="22"/>
          <w:szCs w:val="22"/>
        </w:rPr>
        <w:t>volunteer</w:t>
      </w:r>
      <w:r w:rsidRPr="00362F1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362F19">
        <w:rPr>
          <w:rFonts w:asciiTheme="minorHAnsi" w:hAnsiTheme="minorHAnsi" w:cstheme="minorHAnsi"/>
          <w:sz w:val="22"/>
          <w:szCs w:val="22"/>
        </w:rPr>
        <w:t xml:space="preserve">periences.  </w:t>
      </w:r>
      <w:r w:rsidRPr="00362F1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Think</w:t>
      </w:r>
      <w:r w:rsidRPr="00362F1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about </w:t>
      </w:r>
      <w:r w:rsidRPr="00362F1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62F19">
        <w:rPr>
          <w:rFonts w:asciiTheme="minorHAnsi" w:hAnsiTheme="minorHAnsi" w:cstheme="minorHAnsi"/>
          <w:sz w:val="22"/>
          <w:szCs w:val="22"/>
        </w:rPr>
        <w:t>ourse</w:t>
      </w:r>
      <w:r w:rsidRPr="00362F1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work,</w:t>
      </w:r>
      <w:r w:rsidRPr="00362F19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honors</w:t>
      </w:r>
      <w:r w:rsidRPr="00362F1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awards, 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any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technical</w:t>
      </w:r>
      <w:r w:rsidRPr="00362F1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92"/>
          <w:sz w:val="22"/>
          <w:szCs w:val="22"/>
        </w:rPr>
        <w:t>skills</w:t>
      </w:r>
      <w:r w:rsidRPr="00362F19">
        <w:rPr>
          <w:rFonts w:asciiTheme="minorHAnsi" w:hAnsiTheme="minorHAnsi" w:cstheme="minorHAnsi"/>
          <w:spacing w:val="10"/>
          <w:w w:val="9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 xml:space="preserve">you </w:t>
      </w:r>
      <w:r w:rsidRPr="00362F19">
        <w:rPr>
          <w:rFonts w:asciiTheme="minorHAnsi" w:hAnsiTheme="minorHAnsi" w:cstheme="minorHAnsi"/>
          <w:sz w:val="22"/>
          <w:szCs w:val="22"/>
        </w:rPr>
        <w:t>have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devel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 xml:space="preserve">ped.  </w:t>
      </w:r>
      <w:r w:rsidRPr="00362F1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Begin by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i/>
          <w:sz w:val="22"/>
          <w:szCs w:val="22"/>
        </w:rPr>
        <w:t>brainstorming</w:t>
      </w:r>
      <w:r w:rsidRPr="00362F19">
        <w:rPr>
          <w:rFonts w:asciiTheme="minorHAnsi" w:eastAsia="Book Antiqua" w:hAnsiTheme="minorHAnsi" w:cstheme="minorHAnsi"/>
          <w:i/>
          <w:spacing w:val="3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about </w:t>
      </w:r>
      <w:r w:rsidRPr="00362F1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these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experiences</w:t>
      </w:r>
      <w:r w:rsidRPr="00362F1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writing</w:t>
      </w:r>
      <w:r w:rsidRPr="00362F1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everything</w:t>
      </w:r>
      <w:r w:rsidRPr="00362F1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 xml:space="preserve">down. </w:t>
      </w:r>
      <w:r w:rsidRPr="00362F19">
        <w:rPr>
          <w:rFonts w:asciiTheme="minorHAnsi" w:hAnsiTheme="minorHAnsi" w:cstheme="minorHAnsi"/>
          <w:sz w:val="22"/>
          <w:szCs w:val="22"/>
        </w:rPr>
        <w:t>These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lists</w:t>
      </w:r>
      <w:r w:rsidRPr="00362F1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rm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basis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résumé</w:t>
      </w:r>
      <w:r w:rsidRPr="00362F1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help</w:t>
      </w:r>
      <w:r w:rsidRPr="00362F1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identify</w:t>
      </w:r>
      <w:r w:rsidRPr="00362F1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>accom</w:t>
      </w:r>
      <w:r w:rsidRPr="00362F19">
        <w:rPr>
          <w:rFonts w:asciiTheme="minorHAnsi" w:hAnsiTheme="minorHAnsi" w:cstheme="minorHAnsi"/>
          <w:spacing w:val="1"/>
          <w:w w:val="103"/>
          <w:sz w:val="22"/>
          <w:szCs w:val="22"/>
        </w:rPr>
        <w:t>p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 xml:space="preserve">lishments. </w:t>
      </w:r>
      <w:r w:rsidRPr="00362F19">
        <w:rPr>
          <w:rFonts w:asciiTheme="minorHAnsi" w:hAnsiTheme="minorHAnsi" w:cstheme="minorHAnsi"/>
          <w:spacing w:val="46"/>
          <w:w w:val="10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 xml:space="preserve">Gradually </w:t>
      </w:r>
      <w:r w:rsidRPr="00362F19">
        <w:rPr>
          <w:rFonts w:asciiTheme="minorHAnsi" w:hAnsiTheme="minorHAnsi" w:cstheme="minorHAnsi"/>
          <w:sz w:val="22"/>
          <w:szCs w:val="22"/>
        </w:rPr>
        <w:t>eliminate</w:t>
      </w:r>
      <w:r w:rsidRPr="00362F1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important</w:t>
      </w:r>
      <w:r w:rsidRPr="00362F19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information 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as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focus</w:t>
      </w:r>
      <w:r w:rsidRPr="00362F19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on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position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are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currently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seeking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and </w:t>
      </w:r>
      <w:r w:rsidRPr="00362F19">
        <w:rPr>
          <w:rFonts w:asciiTheme="minorHAnsi" w:hAnsiTheme="minorHAnsi" w:cstheme="minorHAnsi"/>
          <w:sz w:val="22"/>
          <w:szCs w:val="22"/>
        </w:rPr>
        <w:t>polish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résumé.  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Keep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mind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that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résumé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is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usually divided</w:t>
      </w:r>
      <w:r w:rsidRPr="00362F1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sec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>ions:</w:t>
      </w:r>
      <w:r w:rsidRPr="00362F1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education, </w:t>
      </w:r>
      <w:r w:rsidRPr="00362F19">
        <w:rPr>
          <w:rFonts w:asciiTheme="minorHAnsi" w:hAnsiTheme="minorHAnsi" w:cstheme="minorHAnsi"/>
          <w:sz w:val="22"/>
          <w:szCs w:val="22"/>
        </w:rPr>
        <w:t xml:space="preserve">experience,  </w:t>
      </w:r>
      <w:r w:rsidRPr="00362F19">
        <w:rPr>
          <w:rFonts w:asciiTheme="minorHAnsi" w:hAnsiTheme="minorHAnsi" w:cstheme="minorHAnsi"/>
          <w:sz w:val="22"/>
          <w:szCs w:val="22"/>
        </w:rPr>
        <w:t>activities,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d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92"/>
          <w:sz w:val="22"/>
          <w:szCs w:val="22"/>
        </w:rPr>
        <w:t>skills</w:t>
      </w:r>
      <w:r w:rsidRPr="00362F19">
        <w:rPr>
          <w:rFonts w:asciiTheme="minorHAnsi" w:hAnsiTheme="minorHAnsi" w:cstheme="minorHAnsi"/>
          <w:spacing w:val="10"/>
          <w:w w:val="9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are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ost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common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62F19">
        <w:rPr>
          <w:rFonts w:asciiTheme="minorHAnsi" w:hAnsiTheme="minorHAnsi" w:cstheme="minorHAnsi"/>
          <w:sz w:val="22"/>
          <w:szCs w:val="22"/>
        </w:rPr>
        <w:t>y</w:t>
      </w:r>
      <w:r w:rsidRPr="00362F1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included.</w:t>
      </w:r>
    </w:p>
    <w:p w14:paraId="535D1F6B" w14:textId="77777777" w:rsidR="004074FF" w:rsidRPr="00362F19" w:rsidRDefault="004074FF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368B3A64" w14:textId="77777777" w:rsidR="004074FF" w:rsidRPr="00362F19" w:rsidRDefault="002A5284">
      <w:pPr>
        <w:spacing w:line="240" w:lineRule="exact"/>
        <w:ind w:left="120" w:right="85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Book Antiqua" w:hAnsiTheme="minorHAnsi" w:cstheme="minorHAnsi"/>
          <w:i/>
          <w:w w:val="97"/>
          <w:sz w:val="22"/>
          <w:szCs w:val="22"/>
        </w:rPr>
        <w:t>Analyzing</w:t>
      </w:r>
      <w:r w:rsidRPr="00362F19">
        <w:rPr>
          <w:rFonts w:asciiTheme="minorHAnsi" w:eastAsia="Book Antiqua" w:hAnsiTheme="minorHAnsi" w:cstheme="minorHAnsi"/>
          <w:i/>
          <w:spacing w:val="8"/>
          <w:w w:val="9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accomplishments</w:t>
      </w:r>
      <w:r w:rsidRPr="00362F19">
        <w:rPr>
          <w:rFonts w:asciiTheme="minorHAnsi" w:hAnsiTheme="minorHAnsi" w:cstheme="minorHAnsi"/>
          <w:spacing w:val="3"/>
          <w:w w:val="10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is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essential</w:t>
      </w:r>
      <w:r w:rsidRPr="00362F1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process. </w:t>
      </w:r>
      <w:r w:rsidRPr="00362F1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Think</w:t>
      </w:r>
      <w:r w:rsidRPr="00362F1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about </w:t>
      </w:r>
      <w:r w:rsidRPr="00362F1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sponsibilit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ie</w:t>
      </w:r>
      <w:r w:rsidRPr="00362F19">
        <w:rPr>
          <w:rFonts w:asciiTheme="minorHAnsi" w:hAnsiTheme="minorHAnsi" w:cstheme="minorHAnsi"/>
          <w:sz w:val="22"/>
          <w:szCs w:val="22"/>
        </w:rPr>
        <w:t>s,</w:t>
      </w:r>
      <w:r w:rsidRPr="00362F1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skills, results,</w:t>
      </w:r>
      <w:r w:rsidRPr="00362F19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 xml:space="preserve">accomplishments. </w:t>
      </w:r>
      <w:r w:rsidRPr="00362F19">
        <w:rPr>
          <w:rFonts w:asciiTheme="minorHAnsi" w:hAnsiTheme="minorHAnsi" w:cstheme="minorHAnsi"/>
          <w:spacing w:val="7"/>
          <w:w w:val="10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Poten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>ial</w:t>
      </w:r>
      <w:r w:rsidRPr="00362F1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employers</w:t>
      </w:r>
      <w:r w:rsidRPr="00362F1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look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evidence</w:t>
      </w:r>
      <w:r w:rsidRPr="00362F1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certain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>qualitie</w:t>
      </w:r>
      <w:r w:rsidRPr="00362F19">
        <w:rPr>
          <w:rFonts w:asciiTheme="minorHAnsi" w:hAnsiTheme="minorHAnsi" w:cstheme="minorHAnsi"/>
          <w:spacing w:val="-1"/>
          <w:w w:val="103"/>
          <w:sz w:val="22"/>
          <w:szCs w:val="22"/>
        </w:rPr>
        <w:t>s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, </w:t>
      </w:r>
      <w:r w:rsidRPr="00362F19">
        <w:rPr>
          <w:rFonts w:asciiTheme="minorHAnsi" w:hAnsiTheme="minorHAnsi" w:cstheme="minorHAnsi"/>
          <w:sz w:val="22"/>
          <w:szCs w:val="22"/>
        </w:rPr>
        <w:t xml:space="preserve">characteristics, 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skills.</w:t>
      </w:r>
      <w:r w:rsidRPr="00362F1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can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demonstrate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>capabili</w:t>
      </w:r>
      <w:r w:rsidRPr="00362F19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-1"/>
          <w:w w:val="79"/>
          <w:sz w:val="22"/>
          <w:szCs w:val="22"/>
        </w:rPr>
        <w:t>i</w:t>
      </w:r>
      <w:r w:rsidRPr="00362F19">
        <w:rPr>
          <w:rFonts w:asciiTheme="minorHAnsi" w:hAnsiTheme="minorHAnsi" w:cstheme="minorHAnsi"/>
          <w:spacing w:val="1"/>
          <w:w w:val="112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99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through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accomplishments</w:t>
      </w:r>
      <w:r w:rsidRPr="00362F19">
        <w:rPr>
          <w:rFonts w:asciiTheme="minorHAnsi" w:hAnsiTheme="minorHAnsi" w:cstheme="minorHAnsi"/>
          <w:spacing w:val="3"/>
          <w:w w:val="10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and </w:t>
      </w:r>
      <w:r w:rsidRPr="00362F19">
        <w:rPr>
          <w:rFonts w:asciiTheme="minorHAnsi" w:hAnsiTheme="minorHAnsi" w:cstheme="minorHAnsi"/>
          <w:sz w:val="22"/>
          <w:szCs w:val="22"/>
        </w:rPr>
        <w:t>activities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include</w:t>
      </w:r>
      <w:r w:rsidRPr="00362F1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62F19">
        <w:rPr>
          <w:rFonts w:asciiTheme="minorHAnsi" w:hAnsiTheme="minorHAnsi" w:cstheme="minorHAnsi"/>
          <w:sz w:val="22"/>
          <w:szCs w:val="22"/>
        </w:rPr>
        <w:t>our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résumé.  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Focus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résumé</w:t>
      </w:r>
      <w:r w:rsidRPr="00362F1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express</w:t>
      </w:r>
      <w:r w:rsidRPr="00362F1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qualifications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specific position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or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specific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area—you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may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ha</w:t>
      </w:r>
      <w:r w:rsidRPr="00362F19">
        <w:rPr>
          <w:rFonts w:asciiTheme="minorHAnsi" w:hAnsiTheme="minorHAnsi" w:cstheme="minorHAnsi"/>
          <w:sz w:val="22"/>
          <w:szCs w:val="22"/>
        </w:rPr>
        <w:t>ve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several</w:t>
      </w:r>
      <w:r w:rsidRPr="00362F1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é</w:t>
      </w:r>
      <w:r w:rsidRPr="00362F19">
        <w:rPr>
          <w:rFonts w:asciiTheme="minorHAnsi" w:hAnsiTheme="minorHAnsi" w:cstheme="minorHAnsi"/>
          <w:sz w:val="22"/>
          <w:szCs w:val="22"/>
        </w:rPr>
        <w:t>sumés,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each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catered </w:t>
      </w:r>
      <w:r w:rsidRPr="00362F1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z w:val="22"/>
          <w:szCs w:val="22"/>
        </w:rPr>
        <w:t xml:space="preserve">ound </w:t>
      </w:r>
      <w:r w:rsidRPr="00362F1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different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interests.</w:t>
      </w:r>
    </w:p>
    <w:p w14:paraId="164BE519" w14:textId="77777777" w:rsidR="004074FF" w:rsidRPr="00362F19" w:rsidRDefault="004074FF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78A0B098" w14:textId="77777777" w:rsidR="004074FF" w:rsidRPr="00362F19" w:rsidRDefault="002A5284">
      <w:pPr>
        <w:spacing w:line="235" w:lineRule="auto"/>
        <w:ind w:left="120" w:right="156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informa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 xml:space="preserve">ion </w:t>
      </w:r>
      <w:r w:rsidRPr="00362F1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have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compiled</w:t>
      </w:r>
      <w:r w:rsidRPr="00362F1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can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now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i/>
          <w:w w:val="109"/>
          <w:sz w:val="22"/>
          <w:szCs w:val="22"/>
        </w:rPr>
        <w:t>categorized</w:t>
      </w:r>
      <w:r w:rsidRPr="00362F19">
        <w:rPr>
          <w:rFonts w:asciiTheme="minorHAnsi" w:eastAsia="Book Antiqua" w:hAnsiTheme="minorHAnsi" w:cstheme="minorHAnsi"/>
          <w:i/>
          <w:spacing w:val="1"/>
          <w:w w:val="10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résum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>é</w:t>
      </w:r>
      <w:r w:rsidRPr="00362F19">
        <w:rPr>
          <w:rFonts w:asciiTheme="minorHAnsi" w:hAnsiTheme="minorHAnsi" w:cstheme="minorHAnsi"/>
          <w:sz w:val="22"/>
          <w:szCs w:val="22"/>
        </w:rPr>
        <w:t xml:space="preserve">.  </w:t>
      </w:r>
      <w:r w:rsidRPr="00362F1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Sections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can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be </w:t>
      </w:r>
      <w:r w:rsidRPr="00362F19">
        <w:rPr>
          <w:rFonts w:asciiTheme="minorHAnsi" w:hAnsiTheme="minorHAnsi" w:cstheme="minorHAnsi"/>
          <w:sz w:val="22"/>
          <w:szCs w:val="22"/>
        </w:rPr>
        <w:t>included</w:t>
      </w:r>
      <w:r w:rsidRPr="00362F1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de</w:t>
      </w:r>
      <w:r w:rsidRPr="00362F19">
        <w:rPr>
          <w:rFonts w:asciiTheme="minorHAnsi" w:hAnsiTheme="minorHAnsi" w:cstheme="minorHAnsi"/>
          <w:spacing w:val="-1"/>
          <w:w w:val="108"/>
          <w:sz w:val="22"/>
          <w:szCs w:val="22"/>
        </w:rPr>
        <w:t>p</w:t>
      </w:r>
      <w:r w:rsidRPr="00362F19">
        <w:rPr>
          <w:rFonts w:asciiTheme="minorHAnsi" w:hAnsiTheme="minorHAnsi" w:cstheme="minorHAnsi"/>
          <w:spacing w:val="1"/>
          <w:w w:val="108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nding</w:t>
      </w:r>
      <w:r w:rsidRPr="00362F19">
        <w:rPr>
          <w:rFonts w:asciiTheme="minorHAnsi" w:hAnsiTheme="minorHAnsi" w:cstheme="minorHAnsi"/>
          <w:spacing w:val="10"/>
          <w:w w:val="10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on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informati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 xml:space="preserve">n </w:t>
      </w:r>
      <w:r w:rsidRPr="00362F1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want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convey. </w:t>
      </w:r>
      <w:r w:rsidRPr="00362F1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No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one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résumé</w:t>
      </w:r>
      <w:r w:rsidRPr="00362F1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format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that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will</w:t>
      </w:r>
      <w:r w:rsidRPr="00362F19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 xml:space="preserve">work </w:t>
      </w:r>
      <w:r w:rsidRPr="00362F19">
        <w:rPr>
          <w:rFonts w:asciiTheme="minorHAnsi" w:hAnsiTheme="minorHAnsi" w:cstheme="minorHAnsi"/>
          <w:sz w:val="22"/>
          <w:szCs w:val="22"/>
        </w:rPr>
        <w:t>equally</w:t>
      </w:r>
      <w:r w:rsidRPr="00362F1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well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everyone,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but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most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résumés</w:t>
      </w:r>
      <w:r w:rsidRPr="00362F1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follow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basic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formats.</w:t>
      </w:r>
    </w:p>
    <w:p w14:paraId="47A3A01E" w14:textId="77777777" w:rsidR="004074FF" w:rsidRPr="00362F19" w:rsidRDefault="004074FF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6B428420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D3A8AC" w14:textId="77777777" w:rsidR="004074FF" w:rsidRPr="00362F19" w:rsidRDefault="002A5284">
      <w:pPr>
        <w:ind w:left="120"/>
        <w:rPr>
          <w:rFonts w:asciiTheme="minorHAnsi" w:eastAsia="Book Antiqua" w:hAnsiTheme="minorHAnsi" w:cstheme="minorHAnsi"/>
          <w:sz w:val="22"/>
          <w:szCs w:val="22"/>
        </w:rPr>
      </w:pPr>
      <w:r w:rsidRPr="00362F19">
        <w:rPr>
          <w:rFonts w:asciiTheme="minorHAnsi" w:eastAsia="Book Antiqua" w:hAnsiTheme="minorHAnsi" w:cstheme="minorHAnsi"/>
          <w:b/>
          <w:w w:val="89"/>
          <w:sz w:val="22"/>
          <w:szCs w:val="22"/>
        </w:rPr>
        <w:t>ELEMENTS</w:t>
      </w:r>
      <w:r w:rsidRPr="00362F19">
        <w:rPr>
          <w:rFonts w:asciiTheme="minorHAnsi" w:eastAsia="Book Antiqua" w:hAnsiTheme="minorHAnsi" w:cstheme="minorHAnsi"/>
          <w:b/>
          <w:spacing w:val="14"/>
          <w:w w:val="89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362F19">
        <w:rPr>
          <w:rFonts w:asciiTheme="minorHAnsi" w:eastAsia="Book Antiqua" w:hAnsiTheme="minorHAnsi" w:cstheme="minorHAnsi"/>
          <w:b/>
          <w:spacing w:val="-20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A</w:t>
      </w:r>
      <w:r w:rsidRPr="00362F19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RÉSUMÉ</w:t>
      </w:r>
    </w:p>
    <w:p w14:paraId="5FFAC1CC" w14:textId="77777777" w:rsidR="004074FF" w:rsidRPr="00362F19" w:rsidRDefault="004074FF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31E99DEE" w14:textId="77777777" w:rsidR="004074FF" w:rsidRPr="00362F19" w:rsidRDefault="002A5284">
      <w:pPr>
        <w:spacing w:line="230" w:lineRule="auto"/>
        <w:ind w:left="359" w:right="73" w:hanging="119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Personal</w:t>
      </w:r>
      <w:r w:rsidRPr="00362F19">
        <w:rPr>
          <w:rFonts w:asciiTheme="minorHAnsi" w:eastAsia="Book Antiqua" w:hAnsiTheme="minorHAnsi" w:cstheme="minorHAnsi"/>
          <w:b/>
          <w:spacing w:val="15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Information</w:t>
      </w:r>
      <w:r w:rsidRPr="00362F19">
        <w:rPr>
          <w:rFonts w:asciiTheme="minorHAnsi" w:hAnsiTheme="minorHAnsi" w:cstheme="minorHAnsi"/>
          <w:sz w:val="22"/>
          <w:szCs w:val="22"/>
        </w:rPr>
        <w:t>.</w:t>
      </w:r>
      <w:r w:rsidRPr="00362F1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Include</w:t>
      </w:r>
      <w:r w:rsidRPr="00362F1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name, 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school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permanent </w:t>
      </w:r>
      <w:r w:rsidRPr="00362F19">
        <w:rPr>
          <w:rFonts w:asciiTheme="minorHAnsi" w:hAnsiTheme="minorHAnsi" w:cstheme="minorHAnsi"/>
          <w:sz w:val="22"/>
          <w:szCs w:val="22"/>
        </w:rPr>
        <w:t>addres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 xml:space="preserve">s, 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e-mail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62F19">
        <w:rPr>
          <w:rFonts w:asciiTheme="minorHAnsi" w:hAnsiTheme="minorHAnsi" w:cstheme="minorHAnsi"/>
          <w:sz w:val="22"/>
          <w:szCs w:val="22"/>
        </w:rPr>
        <w:t>dress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and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telepho</w:t>
      </w:r>
      <w:r w:rsidRPr="00362F19">
        <w:rPr>
          <w:rFonts w:asciiTheme="minorHAnsi" w:hAnsiTheme="minorHAnsi" w:cstheme="minorHAnsi"/>
          <w:spacing w:val="-1"/>
          <w:w w:val="109"/>
          <w:sz w:val="22"/>
          <w:szCs w:val="22"/>
        </w:rPr>
        <w:t>n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5"/>
          <w:w w:val="10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 xml:space="preserve">umber. 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Do</w:t>
      </w:r>
      <w:r w:rsidRPr="00362F19">
        <w:rPr>
          <w:rFonts w:asciiTheme="minorHAnsi" w:eastAsia="Book Antiqua" w:hAnsiTheme="minorHAnsi" w:cstheme="minorHAnsi"/>
          <w:b/>
          <w:spacing w:val="-9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ot</w:t>
      </w:r>
      <w:r w:rsidRPr="00362F19">
        <w:rPr>
          <w:rFonts w:asciiTheme="minorHAnsi" w:eastAsia="Book Antiqua" w:hAnsiTheme="minorHAnsi" w:cstheme="minorHAnsi"/>
          <w:b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include</w:t>
      </w:r>
      <w:r w:rsidRPr="00362F1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facts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that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are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irrelevant</w:t>
      </w:r>
      <w:r w:rsidRPr="00362F1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>he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job,</w:t>
      </w:r>
      <w:r w:rsidRPr="00362F1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such</w:t>
      </w:r>
      <w:r w:rsidRPr="00362F1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as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height, 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weight,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>age,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or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w w:val="107"/>
          <w:sz w:val="22"/>
          <w:szCs w:val="22"/>
        </w:rPr>
        <w:t>m</w:t>
      </w:r>
      <w:r w:rsidRPr="00362F19">
        <w:rPr>
          <w:rFonts w:asciiTheme="minorHAnsi" w:hAnsiTheme="minorHAnsi" w:cstheme="minorHAnsi"/>
          <w:spacing w:val="1"/>
          <w:w w:val="112"/>
          <w:sz w:val="22"/>
          <w:szCs w:val="22"/>
        </w:rPr>
        <w:t>a</w:t>
      </w:r>
      <w:r w:rsidRPr="00362F19">
        <w:rPr>
          <w:rFonts w:asciiTheme="minorHAnsi" w:hAnsiTheme="minorHAnsi" w:cstheme="minorHAnsi"/>
          <w:w w:val="99"/>
          <w:sz w:val="22"/>
          <w:szCs w:val="22"/>
        </w:rPr>
        <w:t>ri</w:t>
      </w:r>
      <w:r w:rsidRPr="00362F19">
        <w:rPr>
          <w:rFonts w:asciiTheme="minorHAnsi" w:hAnsiTheme="minorHAnsi" w:cstheme="minorHAnsi"/>
          <w:spacing w:val="-1"/>
          <w:w w:val="99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1"/>
          <w:w w:val="112"/>
          <w:sz w:val="22"/>
          <w:szCs w:val="22"/>
        </w:rPr>
        <w:t>a</w:t>
      </w:r>
      <w:r w:rsidRPr="00362F19">
        <w:rPr>
          <w:rFonts w:asciiTheme="minorHAnsi" w:hAnsiTheme="minorHAnsi" w:cstheme="minorHAnsi"/>
          <w:w w:val="79"/>
          <w:sz w:val="22"/>
          <w:szCs w:val="22"/>
        </w:rPr>
        <w:t>l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status.</w:t>
      </w:r>
    </w:p>
    <w:p w14:paraId="6A5C7FBC" w14:textId="77777777" w:rsidR="004074FF" w:rsidRPr="00362F19" w:rsidRDefault="004074FF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99D4C0D" w14:textId="77777777" w:rsidR="004074FF" w:rsidRPr="00362F19" w:rsidRDefault="002A5284">
      <w:pPr>
        <w:spacing w:line="240" w:lineRule="exact"/>
        <w:ind w:left="359" w:right="662" w:hanging="119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Objective</w:t>
      </w:r>
      <w:r w:rsidRPr="00362F19">
        <w:rPr>
          <w:rFonts w:asciiTheme="minorHAnsi" w:hAnsiTheme="minorHAnsi" w:cstheme="minorHAnsi"/>
          <w:sz w:val="22"/>
          <w:szCs w:val="22"/>
        </w:rPr>
        <w:t xml:space="preserve">. </w:t>
      </w:r>
      <w:r w:rsidRPr="00362F1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We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do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not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w w:val="107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commend</w:t>
      </w:r>
      <w:r w:rsidRPr="00362F19">
        <w:rPr>
          <w:rFonts w:asciiTheme="minorHAnsi" w:hAnsiTheme="minorHAnsi" w:cstheme="minorHAnsi"/>
          <w:spacing w:val="10"/>
          <w:w w:val="10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that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incl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de</w:t>
      </w:r>
      <w:r w:rsidRPr="00362F1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objective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on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résumé.  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more </w:t>
      </w:r>
      <w:r w:rsidRPr="00362F19">
        <w:rPr>
          <w:rFonts w:asciiTheme="minorHAnsi" w:hAnsiTheme="minorHAnsi" w:cstheme="minorHAnsi"/>
          <w:sz w:val="22"/>
          <w:szCs w:val="22"/>
        </w:rPr>
        <w:t>effective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way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comm</w:t>
      </w:r>
      <w:r w:rsidRPr="00362F19">
        <w:rPr>
          <w:rFonts w:asciiTheme="minorHAnsi" w:hAnsiTheme="minorHAnsi" w:cstheme="minorHAnsi"/>
          <w:spacing w:val="1"/>
          <w:w w:val="106"/>
          <w:sz w:val="22"/>
          <w:szCs w:val="22"/>
        </w:rPr>
        <w:t>u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nicate</w:t>
      </w:r>
      <w:r w:rsidRPr="00362F19">
        <w:rPr>
          <w:rFonts w:asciiTheme="minorHAnsi" w:hAnsiTheme="minorHAnsi" w:cstheme="minorHAnsi"/>
          <w:spacing w:val="9"/>
          <w:w w:val="10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objective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is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-1"/>
          <w:w w:val="110"/>
          <w:sz w:val="22"/>
          <w:szCs w:val="22"/>
        </w:rPr>
        <w:t>h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>rough</w:t>
      </w:r>
      <w:r w:rsidRPr="00362F19">
        <w:rPr>
          <w:rFonts w:asciiTheme="minorHAnsi" w:hAnsiTheme="minorHAnsi" w:cstheme="minorHAnsi"/>
          <w:spacing w:val="2"/>
          <w:w w:val="1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cover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letter.</w:t>
      </w:r>
    </w:p>
    <w:p w14:paraId="227B791F" w14:textId="77777777" w:rsidR="004074FF" w:rsidRPr="00362F19" w:rsidRDefault="004074FF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75E27166" w14:textId="77777777" w:rsidR="004074FF" w:rsidRPr="00362F19" w:rsidRDefault="002A5284">
      <w:pPr>
        <w:ind w:left="359" w:right="174" w:hanging="119"/>
        <w:rPr>
          <w:rFonts w:asciiTheme="minorHAnsi" w:hAnsiTheme="minorHAnsi" w:cstheme="minorHAnsi"/>
          <w:sz w:val="22"/>
          <w:szCs w:val="22"/>
        </w:rPr>
        <w:sectPr w:rsidR="004074FF" w:rsidRPr="00362F19">
          <w:footerReference w:type="default" r:id="rId9"/>
          <w:pgSz w:w="12240" w:h="15840"/>
          <w:pgMar w:top="900" w:right="1100" w:bottom="280" w:left="1560" w:header="0" w:footer="1080" w:gutter="0"/>
          <w:pgNumType w:start="1"/>
          <w:cols w:space="720"/>
        </w:sect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Educational</w:t>
      </w:r>
      <w:r w:rsidRPr="00362F19">
        <w:rPr>
          <w:rFonts w:asciiTheme="minorHAnsi" w:eastAsia="Book Antiqua" w:hAnsiTheme="minorHAnsi" w:cstheme="minorHAnsi"/>
          <w:b/>
          <w:spacing w:val="6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Backgrou</w:t>
      </w:r>
      <w:r w:rsidRPr="00362F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362F19">
        <w:rPr>
          <w:rFonts w:asciiTheme="minorHAnsi" w:eastAsia="Book Antiqua" w:hAnsiTheme="minorHAnsi" w:cstheme="minorHAnsi"/>
          <w:b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(or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Education</w:t>
      </w:r>
      <w:r w:rsidRPr="00362F19">
        <w:rPr>
          <w:rFonts w:asciiTheme="minorHAnsi" w:hAnsiTheme="minorHAnsi" w:cstheme="minorHAnsi"/>
          <w:sz w:val="22"/>
          <w:szCs w:val="22"/>
        </w:rPr>
        <w:t xml:space="preserve">). 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Inclu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Cornell</w:t>
      </w:r>
      <w:r w:rsidRPr="00362F1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University</w:t>
      </w:r>
      <w:r w:rsidRPr="00362F19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–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School</w:t>
      </w:r>
      <w:r w:rsidRPr="00362F1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2"/>
          <w:sz w:val="22"/>
          <w:szCs w:val="22"/>
        </w:rPr>
        <w:t xml:space="preserve">Hotel </w:t>
      </w:r>
      <w:r w:rsidRPr="00362F19">
        <w:rPr>
          <w:rFonts w:asciiTheme="minorHAnsi" w:hAnsiTheme="minorHAnsi" w:cstheme="minorHAnsi"/>
          <w:sz w:val="22"/>
          <w:szCs w:val="22"/>
        </w:rPr>
        <w:t>Administration,</w:t>
      </w:r>
      <w:r w:rsidRPr="00362F1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Ithaca,</w:t>
      </w:r>
      <w:r w:rsidRPr="00362F1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w w:val="91"/>
          <w:sz w:val="22"/>
          <w:szCs w:val="22"/>
        </w:rPr>
        <w:t>N</w:t>
      </w:r>
      <w:r w:rsidRPr="00362F19">
        <w:rPr>
          <w:rFonts w:asciiTheme="minorHAnsi" w:hAnsiTheme="minorHAnsi" w:cstheme="minorHAnsi"/>
          <w:w w:val="91"/>
          <w:sz w:val="22"/>
          <w:szCs w:val="22"/>
        </w:rPr>
        <w:t>Y,</w:t>
      </w:r>
      <w:r w:rsidRPr="00362F19">
        <w:rPr>
          <w:rFonts w:asciiTheme="minorHAnsi" w:hAnsiTheme="minorHAnsi" w:cstheme="minorHAnsi"/>
          <w:spacing w:val="12"/>
          <w:w w:val="9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degree </w:t>
      </w:r>
      <w:r w:rsidRPr="00362F1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expect</w:t>
      </w:r>
      <w:r w:rsidRPr="00362F1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receive,</w:t>
      </w:r>
      <w:r w:rsidRPr="00362F1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graduation</w:t>
      </w:r>
      <w:r w:rsidRPr="00362F19">
        <w:rPr>
          <w:rFonts w:asciiTheme="minorHAnsi" w:hAnsiTheme="minorHAnsi" w:cstheme="minorHAnsi"/>
          <w:spacing w:val="1"/>
          <w:w w:val="10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month </w:t>
      </w:r>
      <w:r w:rsidRPr="00362F1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and </w:t>
      </w:r>
      <w:r w:rsidRPr="00362F19">
        <w:rPr>
          <w:rFonts w:asciiTheme="minorHAnsi" w:hAnsiTheme="minorHAnsi" w:cstheme="minorHAnsi"/>
          <w:sz w:val="22"/>
          <w:szCs w:val="22"/>
        </w:rPr>
        <w:t xml:space="preserve">year. 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can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also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inclu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concentration,</w:t>
      </w:r>
      <w:r w:rsidRPr="00362F19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GPA</w:t>
      </w:r>
      <w:r w:rsidRPr="00362F19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(only</w:t>
      </w:r>
      <w:r w:rsidRPr="00362F1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include</w:t>
      </w:r>
      <w:r w:rsidRPr="00362F1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if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above</w:t>
      </w:r>
      <w:r w:rsidRPr="00362F1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3.0),</w:t>
      </w:r>
      <w:r w:rsidRPr="00362F1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academic</w:t>
      </w:r>
      <w:r w:rsidRPr="00362F1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honors </w:t>
      </w:r>
      <w:r w:rsidRPr="00362F19">
        <w:rPr>
          <w:rFonts w:asciiTheme="minorHAnsi" w:hAnsiTheme="minorHAnsi" w:cstheme="minorHAnsi"/>
          <w:sz w:val="22"/>
          <w:szCs w:val="22"/>
        </w:rPr>
        <w:t>(such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as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Dean’s</w:t>
      </w:r>
      <w:r w:rsidRPr="00362F1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List).</w:t>
      </w:r>
      <w:r w:rsidRPr="00362F1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83"/>
          <w:sz w:val="22"/>
          <w:szCs w:val="22"/>
        </w:rPr>
        <w:t>If</w:t>
      </w:r>
      <w:r w:rsidRPr="00362F19">
        <w:rPr>
          <w:rFonts w:asciiTheme="minorHAnsi" w:hAnsiTheme="minorHAnsi" w:cstheme="minorHAnsi"/>
          <w:spacing w:val="15"/>
          <w:w w:val="8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are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transfer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>stud</w:t>
      </w:r>
      <w:r w:rsidRPr="00362F19">
        <w:rPr>
          <w:rFonts w:asciiTheme="minorHAnsi" w:hAnsiTheme="minorHAnsi" w:cstheme="minorHAnsi"/>
          <w:spacing w:val="-1"/>
          <w:w w:val="111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>nt</w:t>
      </w:r>
      <w:r w:rsidRPr="00362F19">
        <w:rPr>
          <w:rFonts w:asciiTheme="minorHAnsi" w:hAnsiTheme="minorHAnsi" w:cstheme="minorHAnsi"/>
          <w:spacing w:val="1"/>
          <w:w w:val="11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or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have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3"/>
          <w:sz w:val="22"/>
          <w:szCs w:val="22"/>
        </w:rPr>
        <w:t>attended</w:t>
      </w:r>
      <w:r w:rsidRPr="00362F19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other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institutions</w:t>
      </w:r>
      <w:r w:rsidRPr="00362F19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since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lastRenderedPageBreak/>
        <w:t xml:space="preserve">high </w:t>
      </w:r>
      <w:r w:rsidRPr="00362F19">
        <w:rPr>
          <w:rFonts w:asciiTheme="minorHAnsi" w:hAnsiTheme="minorHAnsi" w:cstheme="minorHAnsi"/>
          <w:sz w:val="22"/>
          <w:szCs w:val="22"/>
        </w:rPr>
        <w:t>school,</w:t>
      </w:r>
      <w:r w:rsidRPr="00362F19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should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inclu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this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information 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if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it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st</w:t>
      </w:r>
      <w:r w:rsidRPr="00362F19">
        <w:rPr>
          <w:rFonts w:asciiTheme="minorHAnsi" w:hAnsiTheme="minorHAnsi" w:cstheme="minorHAnsi"/>
          <w:spacing w:val="-1"/>
          <w:w w:val="109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1"/>
          <w:w w:val="109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ngthens</w:t>
      </w:r>
      <w:r w:rsidRPr="00362F19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résumé.  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Include</w:t>
      </w:r>
      <w:r w:rsidRPr="00362F1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any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>study</w:t>
      </w:r>
    </w:p>
    <w:p w14:paraId="0B255FC7" w14:textId="77777777" w:rsidR="004074FF" w:rsidRPr="00362F19" w:rsidRDefault="002A5284">
      <w:pPr>
        <w:spacing w:before="74" w:line="242" w:lineRule="auto"/>
        <w:ind w:left="359" w:right="1091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lastRenderedPageBreak/>
        <w:t xml:space="preserve">abroad </w:t>
      </w:r>
      <w:r w:rsidRPr="00362F1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62F19">
        <w:rPr>
          <w:rFonts w:asciiTheme="minorHAnsi" w:hAnsiTheme="minorHAnsi" w:cstheme="minorHAnsi"/>
          <w:sz w:val="22"/>
          <w:szCs w:val="22"/>
        </w:rPr>
        <w:t>is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section. </w:t>
      </w:r>
      <w:r w:rsidRPr="00362F1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High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school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is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usually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not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included</w:t>
      </w:r>
      <w:r w:rsidRPr="00362F1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unless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it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would</w:t>
      </w:r>
      <w:r w:rsidRPr="00362F1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positively recognized </w:t>
      </w:r>
      <w:r w:rsidRPr="00362F1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area</w:t>
      </w:r>
      <w:r w:rsidRPr="00362F19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where</w:t>
      </w:r>
      <w:r w:rsidRPr="00362F1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will</w:t>
      </w:r>
      <w:r w:rsidRPr="00362F19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pursuing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employme</w:t>
      </w:r>
      <w:r w:rsidRPr="00362F19">
        <w:rPr>
          <w:rFonts w:asciiTheme="minorHAnsi" w:hAnsiTheme="minorHAnsi" w:cstheme="minorHAnsi"/>
          <w:spacing w:val="1"/>
          <w:w w:val="105"/>
          <w:sz w:val="22"/>
          <w:szCs w:val="22"/>
        </w:rPr>
        <w:t>n</w:t>
      </w:r>
      <w:r w:rsidRPr="00362F19">
        <w:rPr>
          <w:rFonts w:asciiTheme="minorHAnsi" w:hAnsiTheme="minorHAnsi" w:cstheme="minorHAnsi"/>
          <w:w w:val="119"/>
          <w:sz w:val="22"/>
          <w:szCs w:val="22"/>
        </w:rPr>
        <w:t>t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>.</w:t>
      </w:r>
    </w:p>
    <w:p w14:paraId="33D80360" w14:textId="77777777" w:rsidR="004074FF" w:rsidRPr="00362F19" w:rsidRDefault="004074FF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0106488E" w14:textId="77777777" w:rsidR="004074FF" w:rsidRPr="00362F19" w:rsidRDefault="002A5284">
      <w:pPr>
        <w:ind w:left="359" w:right="75" w:hanging="119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Relevant</w:t>
      </w:r>
      <w:r w:rsidRPr="00362F19">
        <w:rPr>
          <w:rFonts w:asciiTheme="minorHAnsi" w:eastAsia="Book Antiqua" w:hAnsiTheme="minorHAnsi" w:cstheme="minorHAnsi"/>
          <w:b/>
          <w:spacing w:val="15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 xml:space="preserve">Coursework. </w:t>
      </w:r>
      <w:r w:rsidRPr="00362F19">
        <w:rPr>
          <w:rFonts w:asciiTheme="minorHAnsi" w:eastAsia="Book Antiqua" w:hAnsiTheme="minorHAnsi" w:cstheme="minorHAnsi"/>
          <w:b/>
          <w:spacing w:val="2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89"/>
          <w:sz w:val="22"/>
          <w:szCs w:val="22"/>
        </w:rPr>
        <w:t>List</w:t>
      </w:r>
      <w:r w:rsidRPr="00362F19">
        <w:rPr>
          <w:rFonts w:asciiTheme="minorHAnsi" w:hAnsiTheme="minorHAnsi" w:cstheme="minorHAnsi"/>
          <w:spacing w:val="12"/>
          <w:w w:val="8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cours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 xml:space="preserve">work </w:t>
      </w:r>
      <w:r w:rsidRPr="00362F1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that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is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pertinent</w:t>
      </w:r>
      <w:r w:rsidRPr="00362F19">
        <w:rPr>
          <w:rFonts w:asciiTheme="minorHAnsi" w:hAnsiTheme="minorHAnsi" w:cstheme="minorHAnsi"/>
          <w:spacing w:val="1"/>
          <w:w w:val="10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positions</w:t>
      </w:r>
      <w:r w:rsidRPr="00362F1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are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applying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for.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83"/>
          <w:sz w:val="22"/>
          <w:szCs w:val="22"/>
        </w:rPr>
        <w:t>If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you’re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>ap</w:t>
      </w:r>
      <w:r w:rsidRPr="00362F19">
        <w:rPr>
          <w:rFonts w:asciiTheme="minorHAnsi" w:hAnsiTheme="minorHAnsi" w:cstheme="minorHAnsi"/>
          <w:spacing w:val="-1"/>
          <w:w w:val="111"/>
          <w:sz w:val="22"/>
          <w:szCs w:val="22"/>
        </w:rPr>
        <w:t>p</w:t>
      </w:r>
      <w:r w:rsidRPr="00362F19">
        <w:rPr>
          <w:rFonts w:asciiTheme="minorHAnsi" w:hAnsiTheme="minorHAnsi" w:cstheme="minorHAnsi"/>
          <w:w w:val="79"/>
          <w:sz w:val="22"/>
          <w:szCs w:val="22"/>
        </w:rPr>
        <w:t>l</w:t>
      </w:r>
      <w:r w:rsidRPr="00362F19">
        <w:rPr>
          <w:rFonts w:asciiTheme="minorHAnsi" w:hAnsiTheme="minorHAnsi" w:cstheme="minorHAnsi"/>
          <w:w w:val="99"/>
          <w:sz w:val="22"/>
          <w:szCs w:val="22"/>
        </w:rPr>
        <w:t>ying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dif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62F19">
        <w:rPr>
          <w:rFonts w:asciiTheme="minorHAnsi" w:hAnsiTheme="minorHAnsi" w:cstheme="minorHAnsi"/>
          <w:sz w:val="22"/>
          <w:szCs w:val="22"/>
        </w:rPr>
        <w:t>erent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types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position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62F19">
        <w:rPr>
          <w:rFonts w:asciiTheme="minorHAnsi" w:hAnsiTheme="minorHAnsi" w:cstheme="minorHAnsi"/>
          <w:sz w:val="22"/>
          <w:szCs w:val="22"/>
        </w:rPr>
        <w:t>,</w:t>
      </w:r>
      <w:r w:rsidRPr="00362F19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exa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ple: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Finance,</w:t>
      </w:r>
      <w:r w:rsidRPr="00362F1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Real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Estate,</w:t>
      </w:r>
      <w:r w:rsidRPr="00362F1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2"/>
          <w:sz w:val="22"/>
          <w:szCs w:val="22"/>
        </w:rPr>
        <w:t xml:space="preserve">Hotel </w:t>
      </w:r>
      <w:r w:rsidRPr="00362F19">
        <w:rPr>
          <w:rFonts w:asciiTheme="minorHAnsi" w:hAnsiTheme="minorHAnsi" w:cstheme="minorHAnsi"/>
          <w:sz w:val="22"/>
          <w:szCs w:val="22"/>
        </w:rPr>
        <w:t xml:space="preserve">Operations, </w:t>
      </w:r>
      <w:r w:rsidRPr="00362F1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may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need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develop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several</w:t>
      </w:r>
      <w:r w:rsidRPr="00362F1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résumés</w:t>
      </w:r>
      <w:r w:rsidRPr="00362F1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with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 xml:space="preserve">ursework 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that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matches </w:t>
      </w:r>
      <w:r w:rsidRPr="00362F1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3"/>
          <w:sz w:val="22"/>
          <w:szCs w:val="22"/>
        </w:rPr>
        <w:t xml:space="preserve">the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require</w:t>
      </w:r>
      <w:r w:rsidRPr="00362F19">
        <w:rPr>
          <w:rFonts w:asciiTheme="minorHAnsi" w:hAnsiTheme="minorHAnsi" w:cstheme="minorHAnsi"/>
          <w:spacing w:val="-1"/>
          <w:w w:val="107"/>
          <w:sz w:val="22"/>
          <w:szCs w:val="22"/>
        </w:rPr>
        <w:t>m</w:t>
      </w:r>
      <w:r w:rsidRPr="00362F19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n</w:t>
      </w:r>
      <w:r w:rsidRPr="00362F19">
        <w:rPr>
          <w:rFonts w:asciiTheme="minorHAnsi" w:hAnsiTheme="minorHAnsi" w:cstheme="minorHAnsi"/>
          <w:spacing w:val="-1"/>
          <w:w w:val="107"/>
          <w:sz w:val="22"/>
          <w:szCs w:val="22"/>
        </w:rPr>
        <w:t>t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4"/>
          <w:w w:val="10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diff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rent</w:t>
      </w:r>
      <w:r w:rsidRPr="00362F1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positio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 xml:space="preserve">s. 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Fresh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en</w:t>
      </w:r>
      <w:r w:rsidRPr="00362F1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w w:val="107"/>
          <w:sz w:val="22"/>
          <w:szCs w:val="22"/>
        </w:rPr>
        <w:t>m</w:t>
      </w:r>
      <w:r w:rsidRPr="00362F19">
        <w:rPr>
          <w:rFonts w:asciiTheme="minorHAnsi" w:hAnsiTheme="minorHAnsi" w:cstheme="minorHAnsi"/>
          <w:w w:val="79"/>
          <w:sz w:val="22"/>
          <w:szCs w:val="22"/>
        </w:rPr>
        <w:t>i</w:t>
      </w:r>
      <w:r w:rsidRPr="00362F19">
        <w:rPr>
          <w:rFonts w:asciiTheme="minorHAnsi" w:hAnsiTheme="minorHAnsi" w:cstheme="minorHAnsi"/>
          <w:w w:val="112"/>
          <w:sz w:val="22"/>
          <w:szCs w:val="22"/>
        </w:rPr>
        <w:t>ght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it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this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section,</w:t>
      </w:r>
      <w:r w:rsidRPr="00362F1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if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have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taken</w:t>
      </w:r>
      <w:r w:rsidRPr="00362F1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only required</w:t>
      </w:r>
      <w:r w:rsidRPr="00362F1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courses</w:t>
      </w:r>
      <w:r w:rsidRPr="00362F1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so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far.</w:t>
      </w:r>
    </w:p>
    <w:p w14:paraId="691A186B" w14:textId="77777777" w:rsidR="004074FF" w:rsidRPr="00362F19" w:rsidRDefault="004074FF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2927C0DA" w14:textId="77777777" w:rsidR="004074FF" w:rsidRPr="00362F19" w:rsidRDefault="002A5284">
      <w:pPr>
        <w:ind w:left="359" w:right="76" w:hanging="119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Experience</w:t>
      </w:r>
      <w:r w:rsidRPr="00362F19">
        <w:rPr>
          <w:rFonts w:asciiTheme="minorHAnsi" w:eastAsia="Book Antiqua" w:hAnsiTheme="minorHAnsi" w:cstheme="minorHAnsi"/>
          <w:b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(or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Work Experience</w:t>
      </w:r>
      <w:r w:rsidRPr="00362F19">
        <w:rPr>
          <w:rFonts w:asciiTheme="minorHAnsi" w:hAnsiTheme="minorHAnsi" w:cstheme="minorHAnsi"/>
          <w:sz w:val="22"/>
          <w:szCs w:val="22"/>
        </w:rPr>
        <w:t>,</w:t>
      </w:r>
      <w:r w:rsidRPr="00362F19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Relevant</w:t>
      </w:r>
      <w:r w:rsidRPr="00362F19">
        <w:rPr>
          <w:rFonts w:asciiTheme="minorHAnsi" w:eastAsia="Book Antiqua" w:hAnsiTheme="minorHAnsi" w:cstheme="minorHAnsi"/>
          <w:b/>
          <w:spacing w:val="15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Experience,</w:t>
      </w:r>
      <w:r w:rsidRPr="00362F19">
        <w:rPr>
          <w:rFonts w:asciiTheme="minorHAnsi" w:eastAsia="Book Antiqua" w:hAnsiTheme="minorHAnsi" w:cstheme="minorHAnsi"/>
          <w:b/>
          <w:spacing w:val="29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Pr</w:t>
      </w:r>
      <w:r w:rsidRPr="00362F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o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fessional</w:t>
      </w:r>
      <w:r w:rsidRPr="00362F19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362F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x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perience</w:t>
      </w:r>
      <w:r w:rsidRPr="00362F19">
        <w:rPr>
          <w:rFonts w:asciiTheme="minorHAnsi" w:hAnsiTheme="minorHAnsi" w:cstheme="minorHAnsi"/>
          <w:sz w:val="22"/>
          <w:szCs w:val="22"/>
        </w:rPr>
        <w:t xml:space="preserve">). </w:t>
      </w:r>
      <w:r w:rsidRPr="00362F1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Your experience,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62F19">
        <w:rPr>
          <w:rFonts w:asciiTheme="minorHAnsi" w:hAnsiTheme="minorHAnsi" w:cstheme="minorHAnsi"/>
          <w:sz w:val="22"/>
          <w:szCs w:val="22"/>
        </w:rPr>
        <w:t>olunteer</w:t>
      </w:r>
      <w:r w:rsidRPr="00362F1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or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sz w:val="22"/>
          <w:szCs w:val="22"/>
        </w:rPr>
        <w:t>id,</w:t>
      </w:r>
      <w:r w:rsidRPr="00362F19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is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ost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important</w:t>
      </w:r>
      <w:r w:rsidRPr="00362F19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thing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have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going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you,</w:t>
      </w:r>
      <w:r w:rsidRPr="00362F1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should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be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largest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sz w:val="22"/>
          <w:szCs w:val="22"/>
        </w:rPr>
        <w:t>rt</w:t>
      </w:r>
      <w:r w:rsidRPr="00362F1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resume.  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This</w:t>
      </w:r>
      <w:r w:rsidRPr="00362F19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section</w:t>
      </w:r>
      <w:r w:rsidRPr="00362F1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need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not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limi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>ed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permanent </w:t>
      </w:r>
      <w:r w:rsidRPr="00362F19">
        <w:rPr>
          <w:rFonts w:asciiTheme="minorHAnsi" w:hAnsiTheme="minorHAnsi" w:cstheme="minorHAnsi"/>
          <w:sz w:val="22"/>
          <w:szCs w:val="22"/>
        </w:rPr>
        <w:t>or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 xml:space="preserve">paid </w:t>
      </w:r>
      <w:r w:rsidRPr="00362F19">
        <w:rPr>
          <w:rFonts w:asciiTheme="minorHAnsi" w:hAnsiTheme="minorHAnsi" w:cstheme="minorHAnsi"/>
          <w:sz w:val="22"/>
          <w:szCs w:val="22"/>
        </w:rPr>
        <w:t>experiences;</w:t>
      </w:r>
      <w:r w:rsidRPr="00362F1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may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also</w:t>
      </w:r>
      <w:r w:rsidRPr="00362F1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describe</w:t>
      </w:r>
      <w:r w:rsidRPr="00362F1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volunteer</w:t>
      </w:r>
      <w:r w:rsidRPr="00362F1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rk,</w:t>
      </w:r>
      <w:r w:rsidRPr="00362F19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internships,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or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other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positions</w:t>
      </w:r>
      <w:r w:rsidRPr="00362F1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greater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detail.</w:t>
      </w:r>
      <w:r w:rsidRPr="00362F19">
        <w:rPr>
          <w:rFonts w:asciiTheme="minorHAnsi" w:hAnsiTheme="minorHAnsi" w:cstheme="minorHAnsi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Each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entry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should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include</w:t>
      </w:r>
      <w:r w:rsidRPr="00362F1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62F19">
        <w:rPr>
          <w:rFonts w:asciiTheme="minorHAnsi" w:hAnsiTheme="minorHAnsi" w:cstheme="minorHAnsi"/>
          <w:sz w:val="22"/>
          <w:szCs w:val="22"/>
        </w:rPr>
        <w:t>ollowing:</w:t>
      </w:r>
      <w:r w:rsidRPr="00362F1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name</w:t>
      </w:r>
      <w:r w:rsidRPr="00362F1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organization/</w:t>
      </w:r>
      <w:r w:rsidRPr="00362F19">
        <w:rPr>
          <w:rFonts w:asciiTheme="minorHAnsi" w:hAnsiTheme="minorHAnsi" w:cstheme="minorHAnsi"/>
          <w:spacing w:val="-1"/>
          <w:w w:val="105"/>
          <w:sz w:val="22"/>
          <w:szCs w:val="22"/>
        </w:rPr>
        <w:t>c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ompany,</w:t>
      </w:r>
      <w:r w:rsidRPr="00362F19">
        <w:rPr>
          <w:rFonts w:asciiTheme="minorHAnsi" w:hAnsiTheme="minorHAnsi" w:cstheme="minorHAnsi"/>
          <w:spacing w:val="15"/>
          <w:w w:val="10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city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>and</w:t>
      </w:r>
    </w:p>
    <w:p w14:paraId="751E336C" w14:textId="77777777" w:rsidR="004074FF" w:rsidRPr="00362F19" w:rsidRDefault="002A5284">
      <w:pPr>
        <w:spacing w:before="4"/>
        <w:ind w:left="359" w:right="256"/>
        <w:jc w:val="both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>state  where  you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worked, 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dates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-1"/>
          <w:w w:val="104"/>
          <w:sz w:val="22"/>
          <w:szCs w:val="22"/>
        </w:rPr>
        <w:t>m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>ploy</w:t>
      </w:r>
      <w:r w:rsidRPr="00362F19">
        <w:rPr>
          <w:rFonts w:asciiTheme="minorHAnsi" w:hAnsiTheme="minorHAnsi" w:cstheme="minorHAnsi"/>
          <w:spacing w:val="-1"/>
          <w:w w:val="104"/>
          <w:sz w:val="22"/>
          <w:szCs w:val="22"/>
        </w:rPr>
        <w:t>m</w:t>
      </w:r>
      <w:r w:rsidRPr="00362F19">
        <w:rPr>
          <w:rFonts w:asciiTheme="minorHAnsi" w:hAnsiTheme="minorHAnsi" w:cstheme="minorHAnsi"/>
          <w:spacing w:val="1"/>
          <w:w w:val="104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>n</w:t>
      </w:r>
      <w:r w:rsidRPr="00362F19">
        <w:rPr>
          <w:rFonts w:asciiTheme="minorHAnsi" w:hAnsiTheme="minorHAnsi" w:cstheme="minorHAnsi"/>
          <w:spacing w:val="-1"/>
          <w:w w:val="104"/>
          <w:sz w:val="22"/>
          <w:szCs w:val="22"/>
        </w:rPr>
        <w:t>t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>/involvement,</w:t>
      </w:r>
      <w:r w:rsidRPr="00362F19">
        <w:rPr>
          <w:rFonts w:asciiTheme="minorHAnsi" w:hAnsiTheme="minorHAnsi" w:cstheme="minorHAnsi"/>
          <w:spacing w:val="19"/>
          <w:w w:val="10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sition</w:t>
      </w:r>
      <w:r w:rsidRPr="00362F1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held. </w:t>
      </w:r>
      <w:r w:rsidRPr="00362F19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Do not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include</w:t>
      </w:r>
      <w:r w:rsidRPr="00362F1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sz w:val="22"/>
          <w:szCs w:val="22"/>
        </w:rPr>
        <w:t>uperiors’</w:t>
      </w:r>
      <w:r w:rsidRPr="00362F1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names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or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company’s</w:t>
      </w:r>
      <w:r w:rsidRPr="00362F1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exact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address.  </w:t>
      </w:r>
      <w:r w:rsidRPr="00362F1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Use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bold</w:t>
      </w:r>
      <w:r w:rsidRPr="00362F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i/>
          <w:sz w:val="22"/>
          <w:szCs w:val="22"/>
        </w:rPr>
        <w:t>italics</w:t>
      </w:r>
      <w:r w:rsidRPr="00362F19">
        <w:rPr>
          <w:rFonts w:asciiTheme="minorHAnsi" w:eastAsia="Book Antiqua" w:hAnsiTheme="minorHAnsi" w:cstheme="minorHAnsi"/>
          <w:i/>
          <w:spacing w:val="-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set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 xml:space="preserve">items </w:t>
      </w:r>
      <w:r w:rsidRPr="00362F19">
        <w:rPr>
          <w:rFonts w:asciiTheme="minorHAnsi" w:hAnsiTheme="minorHAnsi" w:cstheme="minorHAnsi"/>
          <w:sz w:val="22"/>
          <w:szCs w:val="22"/>
        </w:rPr>
        <w:t>apart</w:t>
      </w:r>
      <w:r w:rsidRPr="00362F1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help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hig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62F19">
        <w:rPr>
          <w:rFonts w:asciiTheme="minorHAnsi" w:hAnsiTheme="minorHAnsi" w:cstheme="minorHAnsi"/>
          <w:sz w:val="22"/>
          <w:szCs w:val="22"/>
        </w:rPr>
        <w:t>lig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62F19">
        <w:rPr>
          <w:rFonts w:asciiTheme="minorHAnsi" w:hAnsiTheme="minorHAnsi" w:cstheme="minorHAnsi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important</w:t>
      </w:r>
      <w:r w:rsidRPr="00362F19">
        <w:rPr>
          <w:rFonts w:asciiTheme="minorHAnsi" w:hAnsiTheme="minorHAnsi" w:cstheme="minorHAnsi"/>
          <w:spacing w:val="11"/>
          <w:w w:val="10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information.</w:t>
      </w:r>
    </w:p>
    <w:p w14:paraId="22A7BA56" w14:textId="77777777" w:rsidR="004074FF" w:rsidRPr="00362F19" w:rsidRDefault="004074FF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17A431B6" w14:textId="77777777" w:rsidR="004074FF" w:rsidRPr="00362F19" w:rsidRDefault="002A5284">
      <w:pPr>
        <w:spacing w:line="237" w:lineRule="auto"/>
        <w:ind w:left="360" w:right="183" w:hanging="1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>Using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i/>
          <w:sz w:val="22"/>
          <w:szCs w:val="22"/>
        </w:rPr>
        <w:t>bullet</w:t>
      </w:r>
      <w:r w:rsidRPr="00362F19">
        <w:rPr>
          <w:rFonts w:asciiTheme="minorHAnsi" w:eastAsia="Book Antiqua" w:hAnsiTheme="minorHAnsi" w:cstheme="minorHAnsi"/>
          <w:i/>
          <w:spacing w:val="21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i/>
          <w:sz w:val="22"/>
          <w:szCs w:val="22"/>
        </w:rPr>
        <w:t>format</w:t>
      </w:r>
      <w:r w:rsidRPr="00362F19">
        <w:rPr>
          <w:rFonts w:asciiTheme="minorHAnsi" w:eastAsia="Book Antiqua" w:hAnsiTheme="minorHAnsi" w:cstheme="minorHAnsi"/>
          <w:i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(see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resume</w:t>
      </w:r>
      <w:r w:rsidRPr="00362F1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samples),</w:t>
      </w:r>
      <w:r w:rsidRPr="00362F19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list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responsibilit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ie</w:t>
      </w:r>
      <w:r w:rsidRPr="00362F19">
        <w:rPr>
          <w:rFonts w:asciiTheme="minorHAnsi" w:hAnsiTheme="minorHAnsi" w:cstheme="minorHAnsi"/>
          <w:sz w:val="22"/>
          <w:szCs w:val="22"/>
        </w:rPr>
        <w:t>s,</w:t>
      </w:r>
      <w:r w:rsidRPr="00362F1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94"/>
          <w:sz w:val="22"/>
          <w:szCs w:val="22"/>
        </w:rPr>
        <w:t>skills,</w:t>
      </w:r>
      <w:r w:rsidRPr="00362F19">
        <w:rPr>
          <w:rFonts w:asciiTheme="minorHAnsi" w:hAnsiTheme="minorHAnsi" w:cstheme="minorHAnsi"/>
          <w:spacing w:val="9"/>
          <w:w w:val="9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activities,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c</w:t>
      </w:r>
      <w:r w:rsidRPr="00362F19">
        <w:rPr>
          <w:rFonts w:asciiTheme="minorHAnsi" w:hAnsiTheme="minorHAnsi" w:cstheme="minorHAnsi"/>
          <w:spacing w:val="-1"/>
          <w:w w:val="105"/>
          <w:sz w:val="22"/>
          <w:szCs w:val="22"/>
        </w:rPr>
        <w:t>h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>allen</w:t>
      </w:r>
      <w:r w:rsidRPr="00362F19">
        <w:rPr>
          <w:rFonts w:asciiTheme="minorHAnsi" w:hAnsiTheme="minorHAnsi" w:cstheme="minorHAnsi"/>
          <w:spacing w:val="-1"/>
          <w:w w:val="104"/>
          <w:sz w:val="22"/>
          <w:szCs w:val="22"/>
        </w:rPr>
        <w:t>g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 xml:space="preserve">es </w:t>
      </w:r>
      <w:r w:rsidRPr="00362F19">
        <w:rPr>
          <w:rFonts w:asciiTheme="minorHAnsi" w:hAnsiTheme="minorHAnsi" w:cstheme="minorHAnsi"/>
          <w:sz w:val="22"/>
          <w:szCs w:val="22"/>
        </w:rPr>
        <w:t>that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describe</w:t>
      </w:r>
      <w:r w:rsidRPr="00362F1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position. 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Put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most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important</w:t>
      </w:r>
      <w:r w:rsidRPr="00362F19">
        <w:rPr>
          <w:rFonts w:asciiTheme="minorHAnsi" w:hAnsiTheme="minorHAnsi" w:cstheme="minorHAnsi"/>
          <w:spacing w:val="5"/>
          <w:w w:val="10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relevant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aspects</w:t>
      </w:r>
      <w:r w:rsidRPr="00362F1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ur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job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first.</w:t>
      </w:r>
      <w:r w:rsidRPr="00362F1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Use </w:t>
      </w:r>
      <w:r w:rsidRPr="00362F19">
        <w:rPr>
          <w:rFonts w:asciiTheme="minorHAnsi" w:eastAsia="Book Antiqua" w:hAnsiTheme="minorHAnsi" w:cstheme="minorHAnsi"/>
          <w:i/>
          <w:sz w:val="22"/>
          <w:szCs w:val="22"/>
        </w:rPr>
        <w:t>action</w:t>
      </w:r>
      <w:r w:rsidRPr="00362F19">
        <w:rPr>
          <w:rFonts w:asciiTheme="minorHAnsi" w:eastAsia="Book Antiqua" w:hAnsiTheme="minorHAnsi" w:cstheme="minorHAnsi"/>
          <w:i/>
          <w:spacing w:val="33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i/>
          <w:sz w:val="22"/>
          <w:szCs w:val="22"/>
        </w:rPr>
        <w:t>verbs</w:t>
      </w:r>
      <w:r w:rsidRPr="00362F19">
        <w:rPr>
          <w:rFonts w:asciiTheme="minorHAnsi" w:eastAsia="Book Antiqua" w:hAnsiTheme="minorHAnsi" w:cstheme="minorHAnsi"/>
          <w:i/>
          <w:spacing w:val="2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(a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list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common 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action</w:t>
      </w:r>
      <w:r w:rsidRPr="00362F1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verbs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is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provided)</w:t>
      </w:r>
      <w:r w:rsidRPr="00362F1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begin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each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point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convey</w:t>
      </w:r>
      <w:r w:rsidRPr="00362F1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62F19">
        <w:rPr>
          <w:rFonts w:asciiTheme="minorHAnsi" w:hAnsiTheme="minorHAnsi" w:cstheme="minorHAnsi"/>
          <w:sz w:val="22"/>
          <w:szCs w:val="22"/>
        </w:rPr>
        <w:t>at</w:t>
      </w:r>
      <w:r w:rsidRPr="00362F1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 xml:space="preserve">you </w:t>
      </w:r>
      <w:r w:rsidRPr="00362F19">
        <w:rPr>
          <w:rFonts w:asciiTheme="minorHAnsi" w:hAnsiTheme="minorHAnsi" w:cstheme="minorHAnsi"/>
          <w:sz w:val="22"/>
          <w:szCs w:val="22"/>
        </w:rPr>
        <w:t>are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active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d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productive.  </w:t>
      </w:r>
      <w:r w:rsidRPr="00362F1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Avoid</w:t>
      </w:r>
      <w:r w:rsidRPr="00362F1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first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person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i/>
          <w:w w:val="84"/>
          <w:sz w:val="22"/>
          <w:szCs w:val="22"/>
        </w:rPr>
        <w:t>(I,</w:t>
      </w:r>
      <w:r w:rsidRPr="00362F19">
        <w:rPr>
          <w:rFonts w:asciiTheme="minorHAnsi" w:eastAsia="Book Antiqua" w:hAnsiTheme="minorHAnsi" w:cstheme="minorHAnsi"/>
          <w:i/>
          <w:spacing w:val="14"/>
          <w:w w:val="84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i/>
          <w:sz w:val="22"/>
          <w:szCs w:val="22"/>
        </w:rPr>
        <w:t>me,</w:t>
      </w:r>
      <w:r w:rsidRPr="00362F19">
        <w:rPr>
          <w:rFonts w:asciiTheme="minorHAnsi" w:eastAsia="Book Antiqua" w:hAnsiTheme="minorHAnsi" w:cstheme="minorHAnsi"/>
          <w:i/>
          <w:spacing w:val="46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i/>
          <w:sz w:val="22"/>
          <w:szCs w:val="22"/>
        </w:rPr>
        <w:t>my)</w:t>
      </w:r>
      <w:r w:rsidRPr="00362F19">
        <w:rPr>
          <w:rFonts w:asciiTheme="minorHAnsi" w:hAnsiTheme="minorHAnsi" w:cstheme="minorHAnsi"/>
          <w:sz w:val="22"/>
          <w:szCs w:val="22"/>
        </w:rPr>
        <w:t xml:space="preserve">. 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62F19">
        <w:rPr>
          <w:rFonts w:asciiTheme="minorHAnsi" w:hAnsiTheme="minorHAnsi" w:cstheme="minorHAnsi"/>
          <w:sz w:val="22"/>
          <w:szCs w:val="22"/>
        </w:rPr>
        <w:t>ch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bullet</w:t>
      </w:r>
      <w:r w:rsidRPr="00362F1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point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should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be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>concise,</w:t>
      </w:r>
      <w:r w:rsidRPr="00362F19">
        <w:rPr>
          <w:rFonts w:asciiTheme="minorHAnsi" w:hAnsiTheme="minorHAnsi" w:cstheme="minorHAnsi"/>
          <w:spacing w:val="4"/>
          <w:w w:val="10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yet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informative—do </w:t>
      </w:r>
      <w:r w:rsidRPr="00362F1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not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use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complete </w:t>
      </w:r>
      <w:r w:rsidRPr="00362F1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sentences,</w:t>
      </w:r>
      <w:r w:rsidRPr="00362F19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yet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pack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state</w:t>
      </w:r>
      <w:r w:rsidRPr="00362F19">
        <w:rPr>
          <w:rFonts w:asciiTheme="minorHAnsi" w:hAnsiTheme="minorHAnsi" w:cstheme="minorHAnsi"/>
          <w:spacing w:val="-1"/>
          <w:w w:val="108"/>
          <w:sz w:val="22"/>
          <w:szCs w:val="22"/>
        </w:rPr>
        <w:t>m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ents</w:t>
      </w:r>
      <w:r w:rsidRPr="00362F19">
        <w:rPr>
          <w:rFonts w:asciiTheme="minorHAnsi" w:hAnsiTheme="minorHAnsi" w:cstheme="minorHAnsi"/>
          <w:spacing w:val="20"/>
          <w:w w:val="10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with </w:t>
      </w:r>
      <w:r w:rsidRPr="00362F19">
        <w:rPr>
          <w:rFonts w:asciiTheme="minorHAnsi" w:hAnsiTheme="minorHAnsi" w:cstheme="minorHAnsi"/>
          <w:sz w:val="22"/>
          <w:szCs w:val="22"/>
        </w:rPr>
        <w:t>descriptions</w:t>
      </w:r>
      <w:r w:rsidRPr="00362F1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specific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accomplishments</w:t>
      </w:r>
      <w:r w:rsidRPr="00362F19">
        <w:rPr>
          <w:rFonts w:asciiTheme="minorHAnsi" w:hAnsiTheme="minorHAnsi" w:cstheme="minorHAnsi"/>
          <w:spacing w:val="3"/>
          <w:w w:val="10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that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will</w:t>
      </w:r>
      <w:r w:rsidRPr="00362F19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help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market</w:t>
      </w:r>
      <w:r w:rsidRPr="00362F1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yourself. 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2"/>
          <w:sz w:val="22"/>
          <w:szCs w:val="22"/>
        </w:rPr>
        <w:t xml:space="preserve">Convince </w:t>
      </w:r>
      <w:r w:rsidRPr="00362F19">
        <w:rPr>
          <w:rFonts w:asciiTheme="minorHAnsi" w:hAnsiTheme="minorHAnsi" w:cstheme="minorHAnsi"/>
          <w:sz w:val="22"/>
          <w:szCs w:val="22"/>
        </w:rPr>
        <w:t>prospective</w:t>
      </w:r>
      <w:r w:rsidRPr="00362F1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employers</w:t>
      </w:r>
      <w:r w:rsidRPr="00362F19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that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were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asset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each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position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held. </w:t>
      </w:r>
      <w:r w:rsidRPr="00362F19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i/>
          <w:sz w:val="22"/>
          <w:szCs w:val="22"/>
        </w:rPr>
        <w:t>Quantify</w:t>
      </w:r>
      <w:r w:rsidRPr="00362F19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 xml:space="preserve">whenever </w:t>
      </w:r>
      <w:r w:rsidRPr="00362F19">
        <w:rPr>
          <w:rFonts w:asciiTheme="minorHAnsi" w:hAnsiTheme="minorHAnsi" w:cstheme="minorHAnsi"/>
          <w:sz w:val="22"/>
          <w:szCs w:val="22"/>
        </w:rPr>
        <w:t>possible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(n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um</w:t>
      </w:r>
      <w:r w:rsidRPr="00362F19">
        <w:rPr>
          <w:rFonts w:asciiTheme="minorHAnsi" w:hAnsiTheme="minorHAnsi" w:cstheme="minorHAnsi"/>
          <w:sz w:val="22"/>
          <w:szCs w:val="22"/>
        </w:rPr>
        <w:t>ber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em</w:t>
      </w:r>
      <w:r w:rsidRPr="00362F19">
        <w:rPr>
          <w:rFonts w:asciiTheme="minorHAnsi" w:hAnsiTheme="minorHAnsi" w:cstheme="minorHAnsi"/>
          <w:spacing w:val="1"/>
          <w:w w:val="109"/>
          <w:sz w:val="22"/>
          <w:szCs w:val="22"/>
        </w:rPr>
        <w:t>p</w:t>
      </w:r>
      <w:r w:rsidRPr="00362F19">
        <w:rPr>
          <w:rFonts w:asciiTheme="minorHAnsi" w:hAnsiTheme="minorHAnsi" w:cstheme="minorHAnsi"/>
          <w:w w:val="79"/>
          <w:sz w:val="22"/>
          <w:szCs w:val="22"/>
        </w:rPr>
        <w:t>l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>oyees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supervised,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62F19">
        <w:rPr>
          <w:rFonts w:asciiTheme="minorHAnsi" w:hAnsiTheme="minorHAnsi" w:cstheme="minorHAnsi"/>
          <w:sz w:val="22"/>
          <w:szCs w:val="22"/>
        </w:rPr>
        <w:t>ollar</w:t>
      </w:r>
      <w:r w:rsidRPr="00362F1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>amount</w:t>
      </w:r>
      <w:r w:rsidRPr="00362F19">
        <w:rPr>
          <w:rFonts w:asciiTheme="minorHAnsi" w:hAnsiTheme="minorHAnsi" w:cstheme="minorHAnsi"/>
          <w:spacing w:val="-1"/>
          <w:w w:val="11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sales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vol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me</w:t>
      </w:r>
      <w:r w:rsidRPr="00362F1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 xml:space="preserve">increase, </w:t>
      </w:r>
      <w:r w:rsidRPr="00362F19">
        <w:rPr>
          <w:rFonts w:asciiTheme="minorHAnsi" w:hAnsiTheme="minorHAnsi" w:cstheme="minorHAnsi"/>
          <w:sz w:val="22"/>
          <w:szCs w:val="22"/>
        </w:rPr>
        <w:t>responsible</w:t>
      </w:r>
      <w:r w:rsidRPr="00362F1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62F19">
        <w:rPr>
          <w:rFonts w:asciiTheme="minorHAnsi" w:hAnsiTheme="minorHAnsi" w:cstheme="minorHAnsi"/>
          <w:sz w:val="22"/>
          <w:szCs w:val="22"/>
        </w:rPr>
        <w:t>or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[dollar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amount] </w:t>
      </w:r>
      <w:r w:rsidRPr="00362F1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cash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bank,</w:t>
      </w:r>
      <w:r w:rsidRPr="00362F19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numb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 xml:space="preserve">r </w:t>
      </w:r>
      <w:r w:rsidRPr="00362F1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covers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rved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shift,</w:t>
      </w:r>
      <w:r w:rsidRPr="00362F1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type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 xml:space="preserve">of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restaurant/hotel</w:t>
      </w:r>
      <w:r w:rsidRPr="00362F19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number </w:t>
      </w:r>
      <w:r w:rsidRPr="00362F1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seats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or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roo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s,</w:t>
      </w:r>
      <w:r w:rsidRPr="00362F19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 xml:space="preserve">tc.). </w:t>
      </w:r>
      <w:r w:rsidRPr="00362F19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Be</w:t>
      </w:r>
      <w:r w:rsidRPr="00362F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consistent 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fo</w:t>
      </w:r>
      <w:r w:rsidRPr="00362F19">
        <w:rPr>
          <w:rFonts w:asciiTheme="minorHAnsi" w:hAnsiTheme="minorHAnsi" w:cstheme="minorHAnsi"/>
          <w:spacing w:val="-1"/>
          <w:w w:val="107"/>
          <w:sz w:val="22"/>
          <w:szCs w:val="22"/>
        </w:rPr>
        <w:t>rm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atting</w:t>
      </w:r>
      <w:r w:rsidRPr="00362F19">
        <w:rPr>
          <w:rFonts w:asciiTheme="minorHAnsi" w:hAnsiTheme="minorHAnsi" w:cstheme="minorHAnsi"/>
          <w:spacing w:val="5"/>
          <w:w w:val="10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and </w:t>
      </w:r>
      <w:r w:rsidRPr="00362F19">
        <w:rPr>
          <w:rFonts w:asciiTheme="minorHAnsi" w:hAnsiTheme="minorHAnsi" w:cstheme="minorHAnsi"/>
          <w:sz w:val="22"/>
          <w:szCs w:val="22"/>
        </w:rPr>
        <w:t xml:space="preserve">grammatical 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phrases,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avoid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using</w:t>
      </w:r>
      <w:r w:rsidRPr="00362F1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vague,</w:t>
      </w:r>
      <w:r w:rsidRPr="00362F1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gene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sz w:val="22"/>
          <w:szCs w:val="22"/>
        </w:rPr>
        <w:t xml:space="preserve">lized </w:t>
      </w:r>
      <w:r w:rsidRPr="00362F1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>statements.</w:t>
      </w:r>
    </w:p>
    <w:p w14:paraId="1113DD00" w14:textId="77777777" w:rsidR="004074FF" w:rsidRPr="00362F19" w:rsidRDefault="004074FF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42120039" w14:textId="77777777" w:rsidR="004074FF" w:rsidRPr="00362F19" w:rsidRDefault="002A5284">
      <w:pPr>
        <w:ind w:left="359" w:right="299" w:hanging="119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w w:val="94"/>
          <w:sz w:val="22"/>
          <w:szCs w:val="22"/>
        </w:rPr>
        <w:t>Skills</w:t>
      </w:r>
      <w:r w:rsidRPr="00362F19">
        <w:rPr>
          <w:rFonts w:asciiTheme="minorHAnsi" w:hAnsiTheme="minorHAnsi" w:cstheme="minorHAnsi"/>
          <w:w w:val="94"/>
          <w:sz w:val="22"/>
          <w:szCs w:val="22"/>
        </w:rPr>
        <w:t>,</w:t>
      </w:r>
      <w:r w:rsidRPr="00362F19">
        <w:rPr>
          <w:rFonts w:asciiTheme="minorHAnsi" w:hAnsiTheme="minorHAnsi" w:cstheme="minorHAnsi"/>
          <w:spacing w:val="-11"/>
          <w:w w:val="94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w w:val="94"/>
          <w:sz w:val="22"/>
          <w:szCs w:val="22"/>
        </w:rPr>
        <w:t>Acti</w:t>
      </w:r>
      <w:r w:rsidRPr="00362F19">
        <w:rPr>
          <w:rFonts w:asciiTheme="minorHAnsi" w:eastAsia="Book Antiqua" w:hAnsiTheme="minorHAnsi" w:cstheme="minorHAnsi"/>
          <w:b/>
          <w:spacing w:val="1"/>
          <w:w w:val="94"/>
          <w:sz w:val="22"/>
          <w:szCs w:val="22"/>
        </w:rPr>
        <w:t>v</w:t>
      </w:r>
      <w:r w:rsidRPr="00362F19">
        <w:rPr>
          <w:rFonts w:asciiTheme="minorHAnsi" w:eastAsia="Book Antiqua" w:hAnsiTheme="minorHAnsi" w:cstheme="minorHAnsi"/>
          <w:b/>
          <w:w w:val="94"/>
          <w:sz w:val="22"/>
          <w:szCs w:val="22"/>
        </w:rPr>
        <w:t xml:space="preserve">ities, </w:t>
      </w:r>
      <w:r w:rsidRPr="00362F19">
        <w:rPr>
          <w:rFonts w:asciiTheme="minorHAnsi" w:eastAsia="Book Antiqua" w:hAnsiTheme="minorHAnsi" w:cstheme="minorHAnsi"/>
          <w:b/>
          <w:spacing w:val="7"/>
          <w:w w:val="94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Inter</w:t>
      </w:r>
      <w:r w:rsidRPr="00362F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 xml:space="preserve">sts. </w:t>
      </w:r>
      <w:r w:rsidRPr="00362F19">
        <w:rPr>
          <w:rFonts w:asciiTheme="minorHAnsi" w:eastAsia="Book Antiqua" w:hAnsiTheme="minorHAnsi" w:cstheme="minorHAnsi"/>
          <w:b/>
          <w:spacing w:val="3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Use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this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section</w:t>
      </w:r>
      <w:r w:rsidRPr="00362F1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list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special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91"/>
          <w:sz w:val="22"/>
          <w:szCs w:val="22"/>
        </w:rPr>
        <w:t>ski</w:t>
      </w:r>
      <w:r w:rsidRPr="00362F19">
        <w:rPr>
          <w:rFonts w:asciiTheme="minorHAnsi" w:hAnsiTheme="minorHAnsi" w:cstheme="minorHAnsi"/>
          <w:spacing w:val="-1"/>
          <w:w w:val="91"/>
          <w:sz w:val="22"/>
          <w:szCs w:val="22"/>
        </w:rPr>
        <w:t>ll</w:t>
      </w:r>
      <w:r w:rsidRPr="00362F19">
        <w:rPr>
          <w:rFonts w:asciiTheme="minorHAnsi" w:hAnsiTheme="minorHAnsi" w:cstheme="minorHAnsi"/>
          <w:w w:val="91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13"/>
          <w:w w:val="9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relevant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career</w:t>
      </w:r>
      <w:r w:rsidRPr="00362F1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 xml:space="preserve">goals. </w:t>
      </w:r>
      <w:r w:rsidRPr="00362F19">
        <w:rPr>
          <w:rFonts w:asciiTheme="minorHAnsi" w:hAnsiTheme="minorHAnsi" w:cstheme="minorHAnsi"/>
          <w:sz w:val="22"/>
          <w:szCs w:val="22"/>
        </w:rPr>
        <w:t>This</w:t>
      </w:r>
      <w:r w:rsidRPr="00362F19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section</w:t>
      </w:r>
      <w:r w:rsidRPr="00362F1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should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incl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de</w:t>
      </w:r>
      <w:r w:rsidRPr="00362F1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foreign</w:t>
      </w:r>
      <w:r w:rsidRPr="00362F1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language(s), 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computer</w:t>
      </w:r>
      <w:r w:rsidRPr="00362F19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expertise,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may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 xml:space="preserve">include </w:t>
      </w:r>
      <w:r w:rsidRPr="00362F19">
        <w:rPr>
          <w:rFonts w:asciiTheme="minorHAnsi" w:hAnsiTheme="minorHAnsi" w:cstheme="minorHAnsi"/>
          <w:sz w:val="22"/>
          <w:szCs w:val="22"/>
        </w:rPr>
        <w:t>professional</w:t>
      </w:r>
      <w:r w:rsidRPr="00362F1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membershi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hAnsiTheme="minorHAnsi" w:cstheme="minorHAnsi"/>
          <w:sz w:val="22"/>
          <w:szCs w:val="22"/>
        </w:rPr>
        <w:t xml:space="preserve">s 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affiliations,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extrac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rricular</w:t>
      </w:r>
      <w:r w:rsidRPr="00362F19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99"/>
          <w:sz w:val="22"/>
          <w:szCs w:val="22"/>
        </w:rPr>
        <w:t>activi</w:t>
      </w:r>
      <w:r w:rsidRPr="00362F19">
        <w:rPr>
          <w:rFonts w:asciiTheme="minorHAnsi" w:hAnsiTheme="minorHAnsi" w:cstheme="minorHAnsi"/>
          <w:spacing w:val="-1"/>
          <w:w w:val="99"/>
          <w:sz w:val="22"/>
          <w:szCs w:val="22"/>
        </w:rPr>
        <w:t>t</w:t>
      </w:r>
      <w:r w:rsidRPr="00362F19">
        <w:rPr>
          <w:rFonts w:asciiTheme="minorHAnsi" w:hAnsiTheme="minorHAnsi" w:cstheme="minorHAnsi"/>
          <w:w w:val="79"/>
          <w:sz w:val="22"/>
          <w:szCs w:val="22"/>
        </w:rPr>
        <w:t>i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es,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interests,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hobbie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sz w:val="22"/>
          <w:szCs w:val="22"/>
        </w:rPr>
        <w:t xml:space="preserve">.  </w:t>
      </w:r>
      <w:r w:rsidRPr="00362F1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Use 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appropriate</w:t>
      </w:r>
      <w:r w:rsidRPr="00362F19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hea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62F19">
        <w:rPr>
          <w:rFonts w:asciiTheme="minorHAnsi" w:hAnsiTheme="minorHAnsi" w:cstheme="minorHAnsi"/>
          <w:sz w:val="22"/>
          <w:szCs w:val="22"/>
        </w:rPr>
        <w:t>ing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sz w:val="22"/>
          <w:szCs w:val="22"/>
        </w:rPr>
        <w:t>(s)</w:t>
      </w:r>
      <w:r w:rsidRPr="00362F1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meet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needs.  </w:t>
      </w:r>
      <w:r w:rsidRPr="00362F1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Decide</w:t>
      </w:r>
      <w:r w:rsidRPr="00362F1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what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information 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include</w:t>
      </w:r>
      <w:r w:rsidRPr="00362F1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based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>on</w:t>
      </w:r>
    </w:p>
    <w:p w14:paraId="479F5F87" w14:textId="77777777" w:rsidR="004074FF" w:rsidRPr="00362F19" w:rsidRDefault="002A5284">
      <w:pPr>
        <w:spacing w:before="2" w:line="242" w:lineRule="auto"/>
        <w:ind w:left="359" w:right="90"/>
        <w:jc w:val="both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>space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available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its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relevance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position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u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are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seeki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 xml:space="preserve">g. 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89"/>
          <w:sz w:val="22"/>
          <w:szCs w:val="22"/>
        </w:rPr>
        <w:t>List</w:t>
      </w:r>
      <w:r w:rsidRPr="00362F19">
        <w:rPr>
          <w:rFonts w:asciiTheme="minorHAnsi" w:hAnsiTheme="minorHAnsi" w:cstheme="minorHAnsi"/>
          <w:spacing w:val="12"/>
          <w:w w:val="8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high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school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activities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only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if they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support </w:t>
      </w:r>
      <w:r w:rsidRPr="00362F1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objectives—usually</w:t>
      </w:r>
      <w:r w:rsidRPr="00362F1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include</w:t>
      </w:r>
      <w:r w:rsidRPr="00362F1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this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>ype</w:t>
      </w:r>
      <w:r w:rsidRPr="00362F1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information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only in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freshman 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 xml:space="preserve">year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résumé.</w:t>
      </w:r>
    </w:p>
    <w:p w14:paraId="48208932" w14:textId="77777777" w:rsidR="004074FF" w:rsidRPr="00362F19" w:rsidRDefault="004074FF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233C2420" w14:textId="77777777" w:rsidR="004074FF" w:rsidRPr="00362F19" w:rsidRDefault="002A5284">
      <w:pPr>
        <w:spacing w:line="240" w:lineRule="exact"/>
        <w:ind w:left="359" w:right="895" w:hanging="119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 xml:space="preserve">References. </w:t>
      </w:r>
      <w:r w:rsidRPr="00362F19">
        <w:rPr>
          <w:rFonts w:asciiTheme="minorHAnsi" w:eastAsia="Book Antiqua" w:hAnsiTheme="minorHAnsi" w:cstheme="minorHAnsi"/>
          <w:b/>
          <w:spacing w:val="3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Do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not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write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“References 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available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pon</w:t>
      </w:r>
      <w:r w:rsidRPr="00362F1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>request</w:t>
      </w:r>
      <w:r w:rsidRPr="00362F19">
        <w:rPr>
          <w:rFonts w:asciiTheme="minorHAnsi" w:hAnsiTheme="minorHAnsi" w:cstheme="minorHAnsi"/>
          <w:spacing w:val="-1"/>
          <w:w w:val="111"/>
          <w:sz w:val="22"/>
          <w:szCs w:val="22"/>
        </w:rPr>
        <w:t>.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” </w:t>
      </w:r>
      <w:r w:rsidRPr="00362F19">
        <w:rPr>
          <w:rFonts w:asciiTheme="minorHAnsi" w:hAnsiTheme="minorHAnsi" w:cstheme="minorHAnsi"/>
          <w:spacing w:val="1"/>
          <w:w w:val="11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Have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p</w:t>
      </w:r>
      <w:r w:rsidRPr="00362F19">
        <w:rPr>
          <w:rFonts w:asciiTheme="minorHAnsi" w:hAnsiTheme="minorHAnsi" w:cstheme="minorHAnsi"/>
          <w:spacing w:val="-1"/>
          <w:w w:val="109"/>
          <w:sz w:val="22"/>
          <w:szCs w:val="22"/>
        </w:rPr>
        <w:t>r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epared</w:t>
      </w:r>
      <w:r w:rsidRPr="00362F19">
        <w:rPr>
          <w:rFonts w:asciiTheme="minorHAnsi" w:hAnsiTheme="minorHAnsi" w:cstheme="minorHAnsi"/>
          <w:spacing w:val="1"/>
          <w:w w:val="10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list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 xml:space="preserve">of </w:t>
      </w:r>
      <w:r w:rsidRPr="00362F19">
        <w:rPr>
          <w:rFonts w:asciiTheme="minorHAnsi" w:hAnsiTheme="minorHAnsi" w:cstheme="minorHAnsi"/>
          <w:sz w:val="22"/>
          <w:szCs w:val="22"/>
        </w:rPr>
        <w:t xml:space="preserve">references 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with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names,  </w:t>
      </w:r>
      <w:r w:rsidRPr="00362F19">
        <w:rPr>
          <w:rFonts w:asciiTheme="minorHAnsi" w:hAnsiTheme="minorHAnsi" w:cstheme="minorHAnsi"/>
          <w:sz w:val="22"/>
          <w:szCs w:val="22"/>
        </w:rPr>
        <w:t xml:space="preserve">addresses, 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phone </w:t>
      </w:r>
      <w:r w:rsidRPr="00362F1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numbers, 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e-mails</w:t>
      </w:r>
      <w:r w:rsidRPr="00362F1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available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give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>an</w:t>
      </w:r>
    </w:p>
    <w:p w14:paraId="554294C0" w14:textId="77777777" w:rsidR="004074FF" w:rsidRPr="00362F19" w:rsidRDefault="002A5284">
      <w:pPr>
        <w:spacing w:line="240" w:lineRule="exact"/>
        <w:ind w:left="359" w:right="9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>interviewer</w:t>
      </w:r>
      <w:r w:rsidRPr="00362F1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when</w:t>
      </w:r>
      <w:r w:rsidRPr="00362F1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requested. </w:t>
      </w:r>
      <w:r w:rsidRPr="00362F19">
        <w:rPr>
          <w:rFonts w:asciiTheme="minorHAnsi" w:hAnsiTheme="minorHAnsi" w:cstheme="minorHAnsi"/>
          <w:spacing w:val="2"/>
          <w:w w:val="1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Always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ask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permiss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hAnsiTheme="minorHAnsi" w:cstheme="minorHAnsi"/>
          <w:sz w:val="22"/>
          <w:szCs w:val="22"/>
        </w:rPr>
        <w:t>on</w:t>
      </w:r>
      <w:r w:rsidRPr="00362F1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from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references 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before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distributing</w:t>
      </w:r>
      <w:r w:rsidRPr="00362F1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 xml:space="preserve">this </w:t>
      </w:r>
      <w:r w:rsidRPr="00362F19">
        <w:rPr>
          <w:rFonts w:asciiTheme="minorHAnsi" w:hAnsiTheme="minorHAnsi" w:cstheme="minorHAnsi"/>
          <w:sz w:val="22"/>
          <w:szCs w:val="22"/>
        </w:rPr>
        <w:t xml:space="preserve">information.  </w:t>
      </w:r>
      <w:r w:rsidRPr="00362F1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Provide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62F19">
        <w:rPr>
          <w:rFonts w:asciiTheme="minorHAnsi" w:hAnsiTheme="minorHAnsi" w:cstheme="minorHAnsi"/>
          <w:sz w:val="22"/>
          <w:szCs w:val="22"/>
        </w:rPr>
        <w:t>h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reference </w:t>
      </w:r>
      <w:r w:rsidRPr="00362F1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with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copy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résumé.</w:t>
      </w:r>
    </w:p>
    <w:p w14:paraId="76515B45" w14:textId="77777777" w:rsidR="004074FF" w:rsidRPr="00362F19" w:rsidRDefault="004074FF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2A2757E2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634FA5" w14:textId="77777777" w:rsidR="004074FF" w:rsidRPr="00362F19" w:rsidRDefault="002A5284">
      <w:pPr>
        <w:ind w:left="120"/>
        <w:rPr>
          <w:rFonts w:asciiTheme="minorHAnsi" w:eastAsia="Book Antiqua" w:hAnsiTheme="minorHAnsi" w:cstheme="minorHAnsi"/>
          <w:sz w:val="22"/>
          <w:szCs w:val="22"/>
        </w:rPr>
      </w:pPr>
      <w:r w:rsidRPr="00362F19">
        <w:rPr>
          <w:rFonts w:asciiTheme="minorHAnsi" w:eastAsia="Book Antiqua" w:hAnsiTheme="minorHAnsi" w:cstheme="minorHAnsi"/>
          <w:b/>
          <w:w w:val="91"/>
          <w:sz w:val="22"/>
          <w:szCs w:val="22"/>
        </w:rPr>
        <w:t>RÉSUMÉ</w:t>
      </w:r>
      <w:r w:rsidRPr="00362F19">
        <w:rPr>
          <w:rFonts w:asciiTheme="minorHAnsi" w:eastAsia="Book Antiqua" w:hAnsiTheme="minorHAnsi" w:cstheme="minorHAnsi"/>
          <w:b/>
          <w:spacing w:val="12"/>
          <w:w w:val="91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F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ORMAT</w:t>
      </w:r>
    </w:p>
    <w:p w14:paraId="76F33EE9" w14:textId="77777777" w:rsidR="004074FF" w:rsidRPr="00362F19" w:rsidRDefault="002A5284">
      <w:pPr>
        <w:spacing w:before="85"/>
        <w:ind w:left="120" w:right="268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>As</w:t>
      </w:r>
      <w:r w:rsidRPr="00362F1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mentioned</w:t>
      </w:r>
      <w:r w:rsidRPr="00362F19">
        <w:rPr>
          <w:rFonts w:asciiTheme="minorHAnsi" w:hAnsiTheme="minorHAnsi" w:cstheme="minorHAnsi"/>
          <w:spacing w:val="1"/>
          <w:w w:val="10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above,</w:t>
      </w:r>
      <w:r w:rsidRPr="00362F1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there</w:t>
      </w:r>
      <w:r w:rsidRPr="00362F1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is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no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one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correct</w:t>
      </w:r>
      <w:r w:rsidRPr="00362F1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format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writing</w:t>
      </w:r>
      <w:r w:rsidRPr="00362F1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résumé.  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Two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basic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styles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 xml:space="preserve">of </w:t>
      </w:r>
      <w:r w:rsidRPr="00362F19">
        <w:rPr>
          <w:rFonts w:asciiTheme="minorHAnsi" w:hAnsiTheme="minorHAnsi" w:cstheme="minorHAnsi"/>
          <w:sz w:val="22"/>
          <w:szCs w:val="22"/>
        </w:rPr>
        <w:t>résumés</w:t>
      </w:r>
      <w:r w:rsidRPr="00362F1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are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chronological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functi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nal,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it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is</w:t>
      </w:r>
      <w:r w:rsidRPr="00362F1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choice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whether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traditio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al</w:t>
      </w:r>
      <w:r w:rsidRPr="00362F1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 xml:space="preserve">or </w:t>
      </w:r>
      <w:r w:rsidRPr="00362F19">
        <w:rPr>
          <w:rFonts w:asciiTheme="minorHAnsi" w:hAnsiTheme="minorHAnsi" w:cstheme="minorHAnsi"/>
          <w:sz w:val="22"/>
          <w:szCs w:val="22"/>
        </w:rPr>
        <w:t xml:space="preserve">creative. </w:t>
      </w:r>
      <w:r w:rsidRPr="00362F19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Keep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mind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>hat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prospective</w:t>
      </w:r>
      <w:r w:rsidRPr="00362F1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employers</w:t>
      </w:r>
      <w:r w:rsidRPr="00362F1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are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looking</w:t>
      </w:r>
      <w:r w:rsidRPr="00362F1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certain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62F19">
        <w:rPr>
          <w:rFonts w:asciiTheme="minorHAnsi" w:hAnsiTheme="minorHAnsi" w:cstheme="minorHAnsi"/>
          <w:sz w:val="22"/>
          <w:szCs w:val="22"/>
        </w:rPr>
        <w:t>ualit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w w:val="91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1"/>
          <w:w w:val="91"/>
          <w:sz w:val="22"/>
          <w:szCs w:val="22"/>
        </w:rPr>
        <w:t>k</w:t>
      </w:r>
      <w:r w:rsidRPr="00362F19">
        <w:rPr>
          <w:rFonts w:asciiTheme="minorHAnsi" w:hAnsiTheme="minorHAnsi" w:cstheme="minorHAnsi"/>
          <w:w w:val="91"/>
          <w:sz w:val="22"/>
          <w:szCs w:val="22"/>
        </w:rPr>
        <w:t>ills</w:t>
      </w:r>
      <w:r w:rsidRPr="00362F19">
        <w:rPr>
          <w:rFonts w:asciiTheme="minorHAnsi" w:hAnsiTheme="minorHAnsi" w:cstheme="minorHAnsi"/>
          <w:spacing w:val="13"/>
          <w:w w:val="9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be </w:t>
      </w:r>
      <w:r w:rsidRPr="00362F19">
        <w:rPr>
          <w:rFonts w:asciiTheme="minorHAnsi" w:hAnsiTheme="minorHAnsi" w:cstheme="minorHAnsi"/>
          <w:sz w:val="22"/>
          <w:szCs w:val="22"/>
        </w:rPr>
        <w:t>expressed</w:t>
      </w:r>
      <w:r w:rsidRPr="00362F1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résumé,</w:t>
      </w:r>
      <w:r w:rsidRPr="00362F1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so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choose</w:t>
      </w:r>
      <w:r w:rsidRPr="00362F1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format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that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will</w:t>
      </w:r>
      <w:r w:rsidRPr="00362F19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express</w:t>
      </w:r>
      <w:r w:rsidRPr="00362F1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accomplishments</w:t>
      </w:r>
      <w:r w:rsidRPr="00362F19">
        <w:rPr>
          <w:rFonts w:asciiTheme="minorHAnsi" w:hAnsiTheme="minorHAnsi" w:cstheme="minorHAnsi"/>
          <w:spacing w:val="5"/>
          <w:w w:val="10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most </w:t>
      </w:r>
      <w:r w:rsidRPr="00362F19">
        <w:rPr>
          <w:rFonts w:asciiTheme="minorHAnsi" w:hAnsiTheme="minorHAnsi" w:cstheme="minorHAnsi"/>
          <w:sz w:val="22"/>
          <w:szCs w:val="22"/>
        </w:rPr>
        <w:t xml:space="preserve">effectively. </w:t>
      </w:r>
      <w:r w:rsidRPr="00362F1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type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position,</w:t>
      </w:r>
      <w:r w:rsidRPr="00362F19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atmosphere</w:t>
      </w:r>
      <w:r w:rsidRPr="00362F19">
        <w:rPr>
          <w:rFonts w:asciiTheme="minorHAnsi" w:hAnsiTheme="minorHAnsi" w:cstheme="minorHAnsi"/>
          <w:spacing w:val="1"/>
          <w:w w:val="10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company, 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field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st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 xml:space="preserve">are </w:t>
      </w:r>
      <w:r w:rsidRPr="00362F19">
        <w:rPr>
          <w:rFonts w:asciiTheme="minorHAnsi" w:hAnsiTheme="minorHAnsi" w:cstheme="minorHAnsi"/>
          <w:sz w:val="22"/>
          <w:szCs w:val="22"/>
        </w:rPr>
        <w:t xml:space="preserve">determining 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factors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deciding</w:t>
      </w:r>
      <w:r w:rsidRPr="00362F1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which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style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use.</w:t>
      </w:r>
    </w:p>
    <w:p w14:paraId="6CC165E8" w14:textId="77777777" w:rsidR="004074FF" w:rsidRPr="00362F19" w:rsidRDefault="004074FF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526F5976" w14:textId="77777777" w:rsidR="004074FF" w:rsidRPr="00362F19" w:rsidRDefault="002A5284">
      <w:pPr>
        <w:spacing w:line="240" w:lineRule="exact"/>
        <w:ind w:left="359" w:right="357" w:hanging="119"/>
        <w:rPr>
          <w:rFonts w:asciiTheme="minorHAnsi" w:hAnsiTheme="minorHAnsi" w:cstheme="minorHAnsi"/>
          <w:sz w:val="22"/>
          <w:szCs w:val="22"/>
        </w:rPr>
        <w:sectPr w:rsidR="004074FF" w:rsidRPr="00362F19">
          <w:pgSz w:w="12240" w:h="15840"/>
          <w:pgMar w:top="640" w:right="1100" w:bottom="280" w:left="1560" w:header="0" w:footer="1080" w:gutter="0"/>
          <w:cols w:space="720"/>
        </w:sect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lastRenderedPageBreak/>
        <w:t xml:space="preserve"> </w:t>
      </w:r>
      <w:r w:rsidRPr="00362F19">
        <w:rPr>
          <w:rFonts w:asciiTheme="minorHAnsi" w:eastAsia="Segoe MDL2 Assets" w:hAnsiTheme="minorHAnsi" w:cstheme="minorHAnsi"/>
          <w:spacing w:val="6"/>
          <w:w w:val="45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Chronological</w:t>
      </w:r>
      <w:r w:rsidRPr="00362F19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résumés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are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most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traditional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commonly</w:t>
      </w:r>
      <w:r w:rsidRPr="00362F1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used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form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62F19">
        <w:rPr>
          <w:rFonts w:asciiTheme="minorHAnsi" w:hAnsiTheme="minorHAnsi" w:cstheme="minorHAnsi"/>
          <w:sz w:val="22"/>
          <w:szCs w:val="22"/>
        </w:rPr>
        <w:t xml:space="preserve">t.  </w:t>
      </w:r>
      <w:r w:rsidRPr="00362F1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layo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is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 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order</w:t>
      </w:r>
      <w:r w:rsidRPr="00362F1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sections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as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previously</w:t>
      </w:r>
      <w:r w:rsidRPr="00362F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described,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with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education</w:t>
      </w:r>
      <w:r w:rsidRPr="00362F19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work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experience</w:t>
      </w:r>
      <w:r w:rsidRPr="00362F1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listed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</w:p>
    <w:p w14:paraId="14C7D82A" w14:textId="77777777" w:rsidR="004074FF" w:rsidRPr="00362F19" w:rsidRDefault="002A5284">
      <w:pPr>
        <w:spacing w:before="74" w:line="242" w:lineRule="auto"/>
        <w:ind w:left="359" w:right="135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lastRenderedPageBreak/>
        <w:t>reverse</w:t>
      </w:r>
      <w:r w:rsidRPr="00362F1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chronological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or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(most</w:t>
      </w:r>
      <w:r w:rsidRPr="00362F1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recent</w:t>
      </w:r>
      <w:r w:rsidRPr="00362F1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first). 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advantage</w:t>
      </w:r>
      <w:r w:rsidRPr="00362F19">
        <w:rPr>
          <w:rFonts w:asciiTheme="minorHAnsi" w:hAnsiTheme="minorHAnsi" w:cstheme="minorHAnsi"/>
          <w:spacing w:val="8"/>
          <w:w w:val="10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f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this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format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is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that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it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is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easy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4"/>
          <w:sz w:val="22"/>
          <w:szCs w:val="22"/>
        </w:rPr>
        <w:t xml:space="preserve">to </w:t>
      </w:r>
      <w:r w:rsidRPr="00362F19">
        <w:rPr>
          <w:rFonts w:asciiTheme="minorHAnsi" w:hAnsiTheme="minorHAnsi" w:cstheme="minorHAnsi"/>
          <w:sz w:val="22"/>
          <w:szCs w:val="22"/>
        </w:rPr>
        <w:t>read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sh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ws</w:t>
      </w:r>
      <w:r w:rsidRPr="00362F1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continuity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career</w:t>
      </w:r>
      <w:r w:rsidRPr="00362F1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growth.  </w:t>
      </w:r>
      <w:r w:rsidRPr="00362F1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This</w:t>
      </w:r>
      <w:r w:rsidRPr="00362F19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style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is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ost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effective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when</w:t>
      </w:r>
      <w:r w:rsidRPr="00362F1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car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er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 xml:space="preserve">goals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have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2"/>
          <w:sz w:val="22"/>
          <w:szCs w:val="22"/>
        </w:rPr>
        <w:t>targeted</w:t>
      </w:r>
      <w:r w:rsidRPr="00362F19">
        <w:rPr>
          <w:rFonts w:asciiTheme="minorHAnsi" w:hAnsiTheme="minorHAnsi" w:cstheme="minorHAnsi"/>
          <w:spacing w:val="-1"/>
          <w:w w:val="11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match</w:t>
      </w:r>
      <w:r w:rsidRPr="00362F1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experience</w:t>
      </w:r>
      <w:r w:rsidRPr="00362F1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academic</w:t>
      </w:r>
      <w:r w:rsidRPr="00362F1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background—it</w:t>
      </w:r>
      <w:r w:rsidRPr="00362F19">
        <w:rPr>
          <w:rFonts w:asciiTheme="minorHAnsi" w:hAnsiTheme="minorHAnsi" w:cstheme="minorHAnsi"/>
          <w:spacing w:val="3"/>
          <w:w w:val="10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is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appropriate</w:t>
      </w:r>
      <w:r w:rsidRPr="00362F19">
        <w:rPr>
          <w:rFonts w:asciiTheme="minorHAnsi" w:hAnsiTheme="minorHAnsi" w:cstheme="minorHAnsi"/>
          <w:spacing w:val="1"/>
          <w:w w:val="10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and </w:t>
      </w:r>
      <w:r w:rsidRPr="00362F19">
        <w:rPr>
          <w:rFonts w:asciiTheme="minorHAnsi" w:hAnsiTheme="minorHAnsi" w:cstheme="minorHAnsi"/>
          <w:sz w:val="22"/>
          <w:szCs w:val="22"/>
        </w:rPr>
        <w:t>desirable</w:t>
      </w:r>
      <w:r w:rsidRPr="00362F1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most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people.  </w:t>
      </w:r>
      <w:r w:rsidRPr="00362F1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Examples</w:t>
      </w:r>
      <w:r w:rsidRPr="00362F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this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format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can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fou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d</w:t>
      </w:r>
      <w:r w:rsidRPr="00362F1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res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me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samples.</w:t>
      </w:r>
    </w:p>
    <w:p w14:paraId="51BC83FF" w14:textId="77777777" w:rsidR="004074FF" w:rsidRPr="00362F19" w:rsidRDefault="004074FF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4820A514" w14:textId="77777777" w:rsidR="004074FF" w:rsidRPr="00362F19" w:rsidRDefault="002A5284">
      <w:pPr>
        <w:ind w:left="359" w:right="134" w:hanging="119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6"/>
          <w:w w:val="45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Functional</w:t>
      </w:r>
      <w:r w:rsidRPr="00362F19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résumés</w:t>
      </w:r>
      <w:r w:rsidRPr="00362F1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state</w:t>
      </w:r>
      <w:r w:rsidRPr="00362F1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capabili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>ies,</w:t>
      </w:r>
      <w:r w:rsidRPr="00362F1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highlight</w:t>
      </w:r>
      <w:r w:rsidRPr="00362F1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z w:val="22"/>
          <w:szCs w:val="22"/>
        </w:rPr>
        <w:t xml:space="preserve">ansferable 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93"/>
          <w:sz w:val="22"/>
          <w:szCs w:val="22"/>
        </w:rPr>
        <w:t>sk</w:t>
      </w:r>
      <w:r w:rsidRPr="00362F19">
        <w:rPr>
          <w:rFonts w:asciiTheme="minorHAnsi" w:hAnsiTheme="minorHAnsi" w:cstheme="minorHAnsi"/>
          <w:spacing w:val="-1"/>
          <w:w w:val="93"/>
          <w:sz w:val="22"/>
          <w:szCs w:val="22"/>
        </w:rPr>
        <w:t>il</w:t>
      </w:r>
      <w:r w:rsidRPr="00362F19">
        <w:rPr>
          <w:rFonts w:asciiTheme="minorHAnsi" w:hAnsiTheme="minorHAnsi" w:cstheme="minorHAnsi"/>
          <w:w w:val="93"/>
          <w:sz w:val="22"/>
          <w:szCs w:val="22"/>
        </w:rPr>
        <w:t>ls,</w:t>
      </w:r>
      <w:r w:rsidRPr="00362F19">
        <w:rPr>
          <w:rFonts w:asciiTheme="minorHAnsi" w:hAnsiTheme="minorHAnsi" w:cstheme="minorHAnsi"/>
          <w:spacing w:val="13"/>
          <w:w w:val="9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emphasize </w:t>
      </w:r>
      <w:r w:rsidRPr="00362F1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 xml:space="preserve">major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contributio</w:t>
      </w:r>
      <w:r w:rsidRPr="00362F19">
        <w:rPr>
          <w:rFonts w:asciiTheme="minorHAnsi" w:hAnsiTheme="minorHAnsi" w:cstheme="minorHAnsi"/>
          <w:spacing w:val="-1"/>
          <w:w w:val="105"/>
          <w:sz w:val="22"/>
          <w:szCs w:val="22"/>
        </w:rPr>
        <w:t>n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s,</w:t>
      </w:r>
      <w:r w:rsidRPr="00362F19">
        <w:rPr>
          <w:rFonts w:asciiTheme="minorHAnsi" w:hAnsiTheme="minorHAnsi" w:cstheme="minorHAnsi"/>
          <w:spacing w:val="12"/>
          <w:w w:val="10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de-emphasize</w:t>
      </w:r>
      <w:r w:rsidRPr="00362F19">
        <w:rPr>
          <w:rFonts w:asciiTheme="minorHAnsi" w:hAnsiTheme="minorHAnsi" w:cstheme="minorHAnsi"/>
          <w:spacing w:val="2"/>
          <w:w w:val="10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job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w w:val="119"/>
          <w:sz w:val="22"/>
          <w:szCs w:val="22"/>
        </w:rPr>
        <w:t>t</w:t>
      </w:r>
      <w:r w:rsidRPr="00362F19">
        <w:rPr>
          <w:rFonts w:asciiTheme="minorHAnsi" w:hAnsiTheme="minorHAnsi" w:cstheme="minorHAnsi"/>
          <w:w w:val="79"/>
          <w:sz w:val="22"/>
          <w:szCs w:val="22"/>
        </w:rPr>
        <w:t>i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>tles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 xml:space="preserve">employment. </w:t>
      </w:r>
      <w:r w:rsidRPr="00362F19">
        <w:rPr>
          <w:rFonts w:asciiTheme="minorHAnsi" w:hAnsiTheme="minorHAnsi" w:cstheme="minorHAnsi"/>
          <w:spacing w:val="6"/>
          <w:w w:val="10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Use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objective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or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 xml:space="preserve">goal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prioritize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>he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information 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according</w:t>
      </w:r>
      <w:r w:rsidRPr="00362F1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62F19">
        <w:rPr>
          <w:rFonts w:asciiTheme="minorHAnsi" w:hAnsiTheme="minorHAnsi" w:cstheme="minorHAnsi"/>
          <w:sz w:val="22"/>
          <w:szCs w:val="22"/>
        </w:rPr>
        <w:t>pe</w:t>
      </w:r>
      <w:r w:rsidRPr="00362F1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position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are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seeking. </w:t>
      </w:r>
      <w:r w:rsidRPr="00362F1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Select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 xml:space="preserve">headings </w:t>
      </w:r>
      <w:r w:rsidRPr="00362F19">
        <w:rPr>
          <w:rFonts w:asciiTheme="minorHAnsi" w:hAnsiTheme="minorHAnsi" w:cstheme="minorHAnsi"/>
          <w:sz w:val="22"/>
          <w:szCs w:val="22"/>
        </w:rPr>
        <w:t>that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best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sz w:val="22"/>
          <w:szCs w:val="22"/>
        </w:rPr>
        <w:t>cribe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professionally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w w:val="96"/>
          <w:sz w:val="22"/>
          <w:szCs w:val="22"/>
        </w:rPr>
        <w:t>(</w:t>
      </w:r>
      <w:r w:rsidRPr="00362F19">
        <w:rPr>
          <w:rFonts w:asciiTheme="minorHAnsi" w:hAnsiTheme="minorHAnsi" w:cstheme="minorHAnsi"/>
          <w:w w:val="96"/>
          <w:sz w:val="22"/>
          <w:szCs w:val="22"/>
        </w:rPr>
        <w:t>Sales</w:t>
      </w:r>
      <w:r w:rsidRPr="00362F19">
        <w:rPr>
          <w:rFonts w:asciiTheme="minorHAnsi" w:hAnsiTheme="minorHAnsi" w:cstheme="minorHAnsi"/>
          <w:spacing w:val="13"/>
          <w:w w:val="9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sz w:val="22"/>
          <w:szCs w:val="22"/>
        </w:rPr>
        <w:t xml:space="preserve">rketing,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od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Beverage,</w:t>
      </w:r>
      <w:r w:rsidRPr="00362F19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or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2"/>
          <w:sz w:val="22"/>
          <w:szCs w:val="22"/>
        </w:rPr>
        <w:t>Pro</w:t>
      </w:r>
      <w:r w:rsidRPr="00362F19">
        <w:rPr>
          <w:rFonts w:asciiTheme="minorHAnsi" w:hAnsiTheme="minorHAnsi" w:cstheme="minorHAnsi"/>
          <w:spacing w:val="-1"/>
          <w:w w:val="102"/>
          <w:sz w:val="22"/>
          <w:szCs w:val="22"/>
        </w:rPr>
        <w:t>p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 xml:space="preserve">erties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Manageme</w:t>
      </w:r>
      <w:r w:rsidRPr="00362F19">
        <w:rPr>
          <w:rFonts w:asciiTheme="minorHAnsi" w:hAnsiTheme="minorHAnsi" w:cstheme="minorHAnsi"/>
          <w:spacing w:val="-1"/>
          <w:w w:val="108"/>
          <w:sz w:val="22"/>
          <w:szCs w:val="22"/>
        </w:rPr>
        <w:t>n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t,</w:t>
      </w:r>
      <w:r w:rsidRPr="00362F19">
        <w:rPr>
          <w:rFonts w:asciiTheme="minorHAnsi" w:hAnsiTheme="minorHAnsi" w:cstheme="minorHAnsi"/>
          <w:spacing w:val="9"/>
          <w:w w:val="10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example). </w:t>
      </w:r>
      <w:r w:rsidRPr="00362F1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reverse</w:t>
      </w:r>
      <w:r w:rsidRPr="00362F1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chronological</w:t>
      </w:r>
      <w:r w:rsidRPr="00362F1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listing of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employers,</w:t>
      </w:r>
      <w:r w:rsidRPr="00362F19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positions,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dates </w:t>
      </w:r>
      <w:r w:rsidRPr="00362F19">
        <w:rPr>
          <w:rFonts w:asciiTheme="minorHAnsi" w:hAnsiTheme="minorHAnsi" w:cstheme="minorHAnsi"/>
          <w:sz w:val="22"/>
          <w:szCs w:val="22"/>
        </w:rPr>
        <w:t>should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appear </w:t>
      </w:r>
      <w:r w:rsidRPr="00362F1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condensed</w:t>
      </w:r>
      <w:r w:rsidRPr="00362F19">
        <w:rPr>
          <w:rFonts w:asciiTheme="minorHAnsi" w:hAnsiTheme="minorHAnsi" w:cstheme="minorHAnsi"/>
          <w:spacing w:val="1"/>
          <w:w w:val="10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form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below</w:t>
      </w:r>
      <w:r w:rsidRPr="00362F1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“f</w:t>
      </w:r>
      <w:r w:rsidRPr="00362F19">
        <w:rPr>
          <w:rFonts w:asciiTheme="minorHAnsi" w:hAnsiTheme="minorHAnsi" w:cstheme="minorHAnsi"/>
          <w:spacing w:val="-1"/>
          <w:w w:val="108"/>
          <w:sz w:val="22"/>
          <w:szCs w:val="22"/>
        </w:rPr>
        <w:t>u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nctional”</w:t>
      </w:r>
      <w:r w:rsidRPr="00362F19">
        <w:rPr>
          <w:rFonts w:asciiTheme="minorHAnsi" w:hAnsiTheme="minorHAnsi" w:cstheme="minorHAnsi"/>
          <w:spacing w:val="11"/>
          <w:w w:val="10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62F19">
        <w:rPr>
          <w:rFonts w:asciiTheme="minorHAnsi" w:hAnsiTheme="minorHAnsi" w:cstheme="minorHAnsi"/>
          <w:sz w:val="22"/>
          <w:szCs w:val="22"/>
        </w:rPr>
        <w:t xml:space="preserve">ormation.  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functional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 xml:space="preserve">résumé </w:t>
      </w:r>
      <w:r w:rsidRPr="00362F19">
        <w:rPr>
          <w:rFonts w:asciiTheme="minorHAnsi" w:hAnsiTheme="minorHAnsi" w:cstheme="minorHAnsi"/>
          <w:sz w:val="22"/>
          <w:szCs w:val="22"/>
        </w:rPr>
        <w:t>can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ve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z w:val="22"/>
          <w:szCs w:val="22"/>
        </w:rPr>
        <w:t>y</w:t>
      </w:r>
      <w:r w:rsidRPr="00362F1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effective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style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people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who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have</w:t>
      </w:r>
      <w:r w:rsidRPr="00362F1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clear-cut</w:t>
      </w:r>
      <w:r w:rsidRPr="00362F1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career</w:t>
      </w:r>
      <w:r w:rsidRPr="00362F1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focus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or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specialized</w:t>
      </w:r>
      <w:r w:rsidRPr="00362F1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 xml:space="preserve">needs. </w:t>
      </w:r>
      <w:r w:rsidRPr="00362F19">
        <w:rPr>
          <w:rFonts w:asciiTheme="minorHAnsi" w:hAnsiTheme="minorHAnsi" w:cstheme="minorHAnsi"/>
          <w:sz w:val="22"/>
          <w:szCs w:val="22"/>
        </w:rPr>
        <w:t>So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ployers</w:t>
      </w:r>
      <w:r w:rsidRPr="00362F1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dislike</w:t>
      </w:r>
      <w:r w:rsidRPr="00362F1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>his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at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because </w:t>
      </w:r>
      <w:r w:rsidRPr="00362F1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it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is</w:t>
      </w:r>
      <w:r w:rsidRPr="00362F1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more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difficult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extract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information 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 xml:space="preserve">they </w:t>
      </w:r>
      <w:r w:rsidRPr="00362F19">
        <w:rPr>
          <w:rFonts w:asciiTheme="minorHAnsi" w:hAnsiTheme="minorHAnsi" w:cstheme="minorHAnsi"/>
          <w:sz w:val="22"/>
          <w:szCs w:val="22"/>
        </w:rPr>
        <w:t>need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be</w:t>
      </w:r>
      <w:r w:rsidRPr="00362F19">
        <w:rPr>
          <w:rFonts w:asciiTheme="minorHAnsi" w:hAnsiTheme="minorHAnsi" w:cstheme="minorHAnsi"/>
          <w:sz w:val="22"/>
          <w:szCs w:val="22"/>
        </w:rPr>
        <w:t xml:space="preserve">cause </w:t>
      </w:r>
      <w:r w:rsidRPr="00362F1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it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can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used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by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applicants</w:t>
      </w:r>
      <w:r w:rsidRPr="00362F1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disguise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pr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blem</w:t>
      </w:r>
      <w:r w:rsidRPr="00362F1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areas.</w:t>
      </w:r>
    </w:p>
    <w:p w14:paraId="2769C922" w14:textId="77777777" w:rsidR="004074FF" w:rsidRPr="00362F19" w:rsidRDefault="004074FF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2055E12A" w14:textId="77777777" w:rsidR="004074FF" w:rsidRPr="00362F19" w:rsidRDefault="002A5284">
      <w:pPr>
        <w:ind w:left="359" w:right="159" w:hanging="119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Alternative</w:t>
      </w:r>
      <w:r w:rsidRPr="00362F19">
        <w:rPr>
          <w:rFonts w:asciiTheme="minorHAnsi" w:eastAsia="Book Antiqua" w:hAnsiTheme="minorHAnsi" w:cstheme="minorHAnsi"/>
          <w:b/>
          <w:spacing w:val="3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formats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should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used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selectively. 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personal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prefe</w:t>
      </w:r>
      <w:r w:rsidRPr="00362F19">
        <w:rPr>
          <w:rFonts w:asciiTheme="minorHAnsi" w:hAnsiTheme="minorHAnsi" w:cstheme="minorHAnsi"/>
          <w:spacing w:val="-1"/>
          <w:w w:val="107"/>
          <w:sz w:val="22"/>
          <w:szCs w:val="22"/>
        </w:rPr>
        <w:t>r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ence</w:t>
      </w:r>
      <w:r w:rsidRPr="00362F19">
        <w:rPr>
          <w:rFonts w:asciiTheme="minorHAnsi" w:hAnsiTheme="minorHAnsi" w:cstheme="minorHAnsi"/>
          <w:spacing w:val="5"/>
          <w:w w:val="10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will</w:t>
      </w:r>
      <w:r w:rsidRPr="00362F19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3"/>
          <w:sz w:val="22"/>
          <w:szCs w:val="22"/>
        </w:rPr>
        <w:t xml:space="preserve">the </w:t>
      </w:r>
      <w:r w:rsidRPr="00362F19">
        <w:rPr>
          <w:rFonts w:asciiTheme="minorHAnsi" w:hAnsiTheme="minorHAnsi" w:cstheme="minorHAnsi"/>
          <w:sz w:val="22"/>
          <w:szCs w:val="22"/>
        </w:rPr>
        <w:t xml:space="preserve">determining 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factor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choice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résumé</w:t>
      </w:r>
      <w:r w:rsidRPr="00362F1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 xml:space="preserve">ats.  </w:t>
      </w:r>
      <w:r w:rsidRPr="00362F1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alte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z w:val="22"/>
          <w:szCs w:val="22"/>
        </w:rPr>
        <w:t>native</w:t>
      </w:r>
      <w:r w:rsidRPr="00362F1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form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sz w:val="22"/>
          <w:szCs w:val="22"/>
        </w:rPr>
        <w:t>y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appropriate</w:t>
      </w:r>
      <w:r w:rsidRPr="00362F19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if 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are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62F19">
        <w:rPr>
          <w:rFonts w:asciiTheme="minorHAnsi" w:hAnsiTheme="minorHAnsi" w:cstheme="minorHAnsi"/>
          <w:sz w:val="22"/>
          <w:szCs w:val="22"/>
        </w:rPr>
        <w:t>hly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creative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unique</w:t>
      </w:r>
      <w:r w:rsidRPr="00362F1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dividual,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want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call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attention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differe</w:t>
      </w:r>
      <w:r w:rsidRPr="00362F19">
        <w:rPr>
          <w:rFonts w:asciiTheme="minorHAnsi" w:hAnsiTheme="minorHAnsi" w:cstheme="minorHAnsi"/>
          <w:spacing w:val="-1"/>
          <w:w w:val="105"/>
          <w:sz w:val="22"/>
          <w:szCs w:val="22"/>
        </w:rPr>
        <w:t>n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 xml:space="preserve">ces,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like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taking</w:t>
      </w:r>
      <w:r w:rsidRPr="00362F1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risks,</w:t>
      </w:r>
      <w:r w:rsidRPr="00362F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or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speciali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362F19">
        <w:rPr>
          <w:rFonts w:asciiTheme="minorHAnsi" w:hAnsiTheme="minorHAnsi" w:cstheme="minorHAnsi"/>
          <w:sz w:val="22"/>
          <w:szCs w:val="22"/>
        </w:rPr>
        <w:t>ation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q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ir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creativity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(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arketing</w:t>
      </w:r>
      <w:r w:rsidRPr="00362F1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or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advertising,</w:t>
      </w:r>
      <w:r w:rsidRPr="00362F1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 xml:space="preserve">for </w:t>
      </w:r>
      <w:r w:rsidRPr="00362F19">
        <w:rPr>
          <w:rFonts w:asciiTheme="minorHAnsi" w:hAnsiTheme="minorHAnsi" w:cstheme="minorHAnsi"/>
          <w:sz w:val="22"/>
          <w:szCs w:val="22"/>
        </w:rPr>
        <w:t xml:space="preserve">example). </w:t>
      </w:r>
      <w:r w:rsidRPr="00362F1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Alternative</w:t>
      </w:r>
      <w:r w:rsidRPr="00362F1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rm</w:t>
      </w:r>
      <w:r w:rsidRPr="00362F19">
        <w:rPr>
          <w:rFonts w:asciiTheme="minorHAnsi" w:hAnsiTheme="minorHAnsi" w:cstheme="minorHAnsi"/>
          <w:sz w:val="22"/>
          <w:szCs w:val="22"/>
        </w:rPr>
        <w:t>ats</w:t>
      </w:r>
      <w:r w:rsidRPr="00362F1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could</w:t>
      </w:r>
      <w:r w:rsidRPr="00362F1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include</w:t>
      </w:r>
      <w:r w:rsidRPr="00362F1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br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 xml:space="preserve">chure </w:t>
      </w:r>
      <w:r w:rsidRPr="00362F1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about </w:t>
      </w:r>
      <w:r w:rsidRPr="00362F1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yourself,</w:t>
      </w:r>
      <w:r w:rsidRPr="00362F1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videotape, 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62F19">
        <w:rPr>
          <w:rFonts w:asciiTheme="minorHAnsi" w:hAnsiTheme="minorHAnsi" w:cstheme="minorHAnsi"/>
          <w:sz w:val="22"/>
          <w:szCs w:val="22"/>
        </w:rPr>
        <w:t>site,</w:t>
      </w:r>
      <w:r w:rsidRPr="00362F19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or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2"/>
          <w:sz w:val="22"/>
          <w:szCs w:val="22"/>
        </w:rPr>
        <w:t xml:space="preserve">a </w:t>
      </w:r>
      <w:r w:rsidRPr="00362F19">
        <w:rPr>
          <w:rFonts w:asciiTheme="minorHAnsi" w:hAnsiTheme="minorHAnsi" w:cstheme="minorHAnsi"/>
          <w:sz w:val="22"/>
          <w:szCs w:val="22"/>
        </w:rPr>
        <w:t xml:space="preserve">concept 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résu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é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such</w:t>
      </w:r>
      <w:r w:rsidRPr="00362F1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as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baseball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card. </w:t>
      </w:r>
      <w:r w:rsidRPr="00362F19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Keep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w w:val="107"/>
          <w:sz w:val="22"/>
          <w:szCs w:val="22"/>
        </w:rPr>
        <w:t>m</w:t>
      </w:r>
      <w:r w:rsidRPr="00362F19">
        <w:rPr>
          <w:rFonts w:asciiTheme="minorHAnsi" w:hAnsiTheme="minorHAnsi" w:cstheme="minorHAnsi"/>
          <w:w w:val="79"/>
          <w:sz w:val="22"/>
          <w:szCs w:val="22"/>
        </w:rPr>
        <w:t>i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>nd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that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al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rnative</w:t>
      </w:r>
      <w:r w:rsidRPr="00362F1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um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é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are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hig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62F19">
        <w:rPr>
          <w:rFonts w:asciiTheme="minorHAnsi" w:hAnsiTheme="minorHAnsi" w:cstheme="minorHAnsi"/>
          <w:sz w:val="22"/>
          <w:szCs w:val="22"/>
        </w:rPr>
        <w:t>ly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risky; traditional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employers</w:t>
      </w:r>
      <w:r w:rsidRPr="00362F19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62F19">
        <w:rPr>
          <w:rFonts w:asciiTheme="minorHAnsi" w:hAnsiTheme="minorHAnsi" w:cstheme="minorHAnsi"/>
          <w:sz w:val="22"/>
          <w:szCs w:val="22"/>
        </w:rPr>
        <w:t>y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not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respond </w:t>
      </w:r>
      <w:r w:rsidRPr="00362F1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positively</w:t>
      </w:r>
      <w:r w:rsidRPr="00362F1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new</w:t>
      </w:r>
      <w:r w:rsidRPr="00362F1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format, 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résumé</w:t>
      </w:r>
      <w:r w:rsidRPr="00362F1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may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not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be </w:t>
      </w:r>
      <w:r w:rsidRPr="00362F19">
        <w:rPr>
          <w:rFonts w:asciiTheme="minorHAnsi" w:hAnsiTheme="minorHAnsi" w:cstheme="minorHAnsi"/>
          <w:sz w:val="22"/>
          <w:szCs w:val="22"/>
        </w:rPr>
        <w:t xml:space="preserve">read. 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However,</w:t>
      </w:r>
      <w:r w:rsidRPr="00362F19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creative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résu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é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sz w:val="22"/>
          <w:szCs w:val="22"/>
        </w:rPr>
        <w:t>y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what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certain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app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62F19">
        <w:rPr>
          <w:rFonts w:asciiTheme="minorHAnsi" w:hAnsiTheme="minorHAnsi" w:cstheme="minorHAnsi"/>
          <w:sz w:val="22"/>
          <w:szCs w:val="22"/>
        </w:rPr>
        <w:t>ic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sz w:val="22"/>
          <w:szCs w:val="22"/>
        </w:rPr>
        <w:t>nts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need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get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noticed.</w:t>
      </w:r>
    </w:p>
    <w:p w14:paraId="19ABCA7F" w14:textId="77777777" w:rsidR="004074FF" w:rsidRPr="00362F19" w:rsidRDefault="004074FF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6E84337D" w14:textId="77777777" w:rsidR="004074FF" w:rsidRPr="00362F19" w:rsidRDefault="002A5284">
      <w:pPr>
        <w:ind w:left="120" w:right="372" w:firstLine="1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>No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matter </w:t>
      </w:r>
      <w:r w:rsidRPr="00362F1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which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format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decide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use,</w:t>
      </w:r>
      <w:r w:rsidRPr="00362F1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sz w:val="22"/>
          <w:szCs w:val="22"/>
        </w:rPr>
        <w:t>yout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résumé</w:t>
      </w:r>
      <w:r w:rsidRPr="00362F1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is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very</w:t>
      </w:r>
      <w:r w:rsidRPr="00362F1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 xml:space="preserve">important. </w:t>
      </w:r>
      <w:r w:rsidRPr="00362F19">
        <w:rPr>
          <w:rFonts w:asciiTheme="minorHAnsi" w:hAnsiTheme="minorHAnsi" w:cstheme="minorHAnsi"/>
          <w:spacing w:val="25"/>
          <w:w w:val="10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 xml:space="preserve">Most </w:t>
      </w:r>
      <w:r w:rsidRPr="00362F19">
        <w:rPr>
          <w:rFonts w:asciiTheme="minorHAnsi" w:hAnsiTheme="minorHAnsi" w:cstheme="minorHAnsi"/>
          <w:sz w:val="22"/>
          <w:szCs w:val="22"/>
        </w:rPr>
        <w:t>recruiters</w:t>
      </w:r>
      <w:r w:rsidRPr="00362F1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scan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hundreds 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résumés</w:t>
      </w:r>
      <w:r w:rsidRPr="00362F1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year. 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sz w:val="22"/>
          <w:szCs w:val="22"/>
        </w:rPr>
        <w:t>ve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10-15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seconds</w:t>
      </w:r>
      <w:r w:rsidRPr="00362F1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catch</w:t>
      </w:r>
      <w:r w:rsidRPr="00362F1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hold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2"/>
          <w:sz w:val="22"/>
          <w:szCs w:val="22"/>
        </w:rPr>
        <w:t xml:space="preserve">a </w:t>
      </w:r>
      <w:r w:rsidRPr="00362F19">
        <w:rPr>
          <w:rFonts w:asciiTheme="minorHAnsi" w:hAnsiTheme="minorHAnsi" w:cstheme="minorHAnsi"/>
          <w:sz w:val="22"/>
          <w:szCs w:val="22"/>
        </w:rPr>
        <w:t>recruiter’s</w:t>
      </w:r>
      <w:r w:rsidRPr="00362F1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 xml:space="preserve">terest.  </w:t>
      </w:r>
      <w:r w:rsidRPr="00362F1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résumé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must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have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“scanability.”  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93"/>
          <w:sz w:val="22"/>
          <w:szCs w:val="22"/>
        </w:rPr>
        <w:t>This</w:t>
      </w:r>
      <w:r w:rsidRPr="00362F19">
        <w:rPr>
          <w:rFonts w:asciiTheme="minorHAnsi" w:hAnsiTheme="minorHAnsi" w:cstheme="minorHAnsi"/>
          <w:spacing w:val="9"/>
          <w:w w:val="9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means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that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should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99"/>
          <w:sz w:val="22"/>
          <w:szCs w:val="22"/>
        </w:rPr>
        <w:t>h</w:t>
      </w:r>
      <w:r w:rsidRPr="00362F19">
        <w:rPr>
          <w:rFonts w:asciiTheme="minorHAnsi" w:hAnsiTheme="minorHAnsi" w:cstheme="minorHAnsi"/>
          <w:spacing w:val="-1"/>
          <w:w w:val="99"/>
          <w:sz w:val="22"/>
          <w:szCs w:val="22"/>
        </w:rPr>
        <w:t>i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 xml:space="preserve">ghlight </w:t>
      </w:r>
      <w:r w:rsidRPr="00362F19">
        <w:rPr>
          <w:rFonts w:asciiTheme="minorHAnsi" w:hAnsiTheme="minorHAnsi" w:cstheme="minorHAnsi"/>
          <w:sz w:val="22"/>
          <w:szCs w:val="22"/>
        </w:rPr>
        <w:t xml:space="preserve">information 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that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will</w:t>
      </w:r>
      <w:r w:rsidRPr="00362F19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te</w:t>
      </w:r>
      <w:r w:rsidRPr="00362F19">
        <w:rPr>
          <w:rFonts w:asciiTheme="minorHAnsi" w:hAnsiTheme="minorHAnsi" w:cstheme="minorHAnsi"/>
          <w:spacing w:val="-1"/>
          <w:w w:val="105"/>
          <w:sz w:val="22"/>
          <w:szCs w:val="22"/>
        </w:rPr>
        <w:t>l</w:t>
      </w:r>
      <w:r w:rsidRPr="00362F19">
        <w:rPr>
          <w:rFonts w:asciiTheme="minorHAnsi" w:hAnsiTheme="minorHAnsi" w:cstheme="minorHAnsi"/>
          <w:w w:val="79"/>
          <w:sz w:val="22"/>
          <w:szCs w:val="22"/>
        </w:rPr>
        <w:t>l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recruiter</w:t>
      </w:r>
      <w:r w:rsidRPr="00362F1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about </w:t>
      </w:r>
      <w:r w:rsidRPr="00362F1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glance. 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se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bullets,</w:t>
      </w:r>
      <w:r w:rsidRPr="00362F19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99"/>
          <w:sz w:val="22"/>
          <w:szCs w:val="22"/>
        </w:rPr>
        <w:t>i</w:t>
      </w:r>
      <w:r w:rsidRPr="00362F19">
        <w:rPr>
          <w:rFonts w:asciiTheme="minorHAnsi" w:hAnsiTheme="minorHAnsi" w:cstheme="minorHAnsi"/>
          <w:spacing w:val="-1"/>
          <w:w w:val="99"/>
          <w:sz w:val="22"/>
          <w:szCs w:val="22"/>
        </w:rPr>
        <w:t>n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 xml:space="preserve">dentations, </w:t>
      </w:r>
      <w:r w:rsidRPr="00362F19">
        <w:rPr>
          <w:rFonts w:asciiTheme="minorHAnsi" w:hAnsiTheme="minorHAnsi" w:cstheme="minorHAnsi"/>
          <w:w w:val="87"/>
          <w:sz w:val="22"/>
          <w:szCs w:val="22"/>
        </w:rPr>
        <w:t>CAPITALIZATION,</w:t>
      </w:r>
      <w:r w:rsidRPr="00362F19">
        <w:rPr>
          <w:rFonts w:asciiTheme="minorHAnsi" w:hAnsiTheme="minorHAnsi" w:cstheme="minorHAnsi"/>
          <w:spacing w:val="13"/>
          <w:w w:val="8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79"/>
          <w:sz w:val="22"/>
          <w:szCs w:val="22"/>
        </w:rPr>
        <w:t>i</w:t>
      </w:r>
      <w:r w:rsidRPr="00362F19">
        <w:rPr>
          <w:rFonts w:asciiTheme="minorHAnsi" w:hAnsiTheme="minorHAnsi" w:cstheme="minorHAnsi"/>
          <w:spacing w:val="18"/>
          <w:w w:val="7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n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g,</w:t>
      </w:r>
      <w:r w:rsidRPr="00362F1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bold</w:t>
      </w:r>
      <w:r w:rsidRPr="00362F19">
        <w:rPr>
          <w:rFonts w:asciiTheme="minorHAnsi" w:hAnsiTheme="minorHAnsi" w:cstheme="minorHAnsi"/>
          <w:sz w:val="22"/>
          <w:szCs w:val="22"/>
        </w:rPr>
        <w:t>,</w:t>
      </w:r>
      <w:r w:rsidRPr="00362F1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i/>
          <w:sz w:val="22"/>
          <w:szCs w:val="22"/>
        </w:rPr>
        <w:t>italics</w:t>
      </w:r>
      <w:r w:rsidRPr="00362F19">
        <w:rPr>
          <w:rFonts w:asciiTheme="minorHAnsi" w:hAnsiTheme="minorHAnsi" w:cstheme="minorHAnsi"/>
          <w:sz w:val="22"/>
          <w:szCs w:val="22"/>
        </w:rPr>
        <w:t>,</w:t>
      </w:r>
      <w:r w:rsidRPr="00362F1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ake</w:t>
      </w:r>
      <w:r w:rsidRPr="00362F19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it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easy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read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find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>per</w:t>
      </w:r>
      <w:r w:rsidRPr="00362F19">
        <w:rPr>
          <w:rFonts w:asciiTheme="minorHAnsi" w:hAnsiTheme="minorHAnsi" w:cstheme="minorHAnsi"/>
          <w:spacing w:val="-1"/>
          <w:w w:val="110"/>
          <w:sz w:val="22"/>
          <w:szCs w:val="22"/>
        </w:rPr>
        <w:t>t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inent </w:t>
      </w:r>
      <w:r w:rsidRPr="00362F19">
        <w:rPr>
          <w:rFonts w:asciiTheme="minorHAnsi" w:hAnsiTheme="minorHAnsi" w:cstheme="minorHAnsi"/>
          <w:sz w:val="22"/>
          <w:szCs w:val="22"/>
        </w:rPr>
        <w:t xml:space="preserve">information.  </w:t>
      </w:r>
      <w:r w:rsidRPr="00362F1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Balance</w:t>
      </w:r>
      <w:r w:rsidRPr="00362F1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résumé</w:t>
      </w:r>
      <w:r w:rsidRPr="00362F1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with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approp</w:t>
      </w:r>
      <w:r w:rsidRPr="00362F19">
        <w:rPr>
          <w:rFonts w:asciiTheme="minorHAnsi" w:hAnsiTheme="minorHAnsi" w:cstheme="minorHAnsi"/>
          <w:spacing w:val="-1"/>
          <w:w w:val="109"/>
          <w:sz w:val="22"/>
          <w:szCs w:val="22"/>
        </w:rPr>
        <w:t>r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iate</w:t>
      </w:r>
      <w:r w:rsidRPr="00362F19">
        <w:rPr>
          <w:rFonts w:asciiTheme="minorHAnsi" w:hAnsiTheme="minorHAnsi" w:cstheme="minorHAnsi"/>
          <w:spacing w:val="-12"/>
          <w:w w:val="10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amount</w:t>
      </w:r>
      <w:r w:rsidRPr="00362F19">
        <w:rPr>
          <w:rFonts w:asciiTheme="minorHAnsi" w:hAnsiTheme="minorHAnsi" w:cstheme="minorHAnsi"/>
          <w:spacing w:val="13"/>
          <w:w w:val="10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white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space.</w:t>
      </w:r>
    </w:p>
    <w:p w14:paraId="60B83BF1" w14:textId="77777777" w:rsidR="004074FF" w:rsidRPr="00362F19" w:rsidRDefault="004074FF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16E07E5F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5CB29E" w14:textId="77777777" w:rsidR="004074FF" w:rsidRPr="00362F19" w:rsidRDefault="002A5284">
      <w:pPr>
        <w:ind w:left="120"/>
        <w:rPr>
          <w:rFonts w:asciiTheme="minorHAnsi" w:eastAsia="Book Antiqua" w:hAnsiTheme="minorHAnsi" w:cstheme="minorHAnsi"/>
          <w:sz w:val="22"/>
          <w:szCs w:val="22"/>
        </w:rPr>
      </w:pPr>
      <w:r w:rsidRPr="00362F19">
        <w:rPr>
          <w:rFonts w:asciiTheme="minorHAnsi" w:eastAsia="Book Antiqua" w:hAnsiTheme="minorHAnsi" w:cstheme="minorHAnsi"/>
          <w:b/>
          <w:w w:val="87"/>
          <w:sz w:val="22"/>
          <w:szCs w:val="22"/>
        </w:rPr>
        <w:t>OTHER</w:t>
      </w:r>
      <w:r w:rsidRPr="00362F19">
        <w:rPr>
          <w:rFonts w:asciiTheme="minorHAnsi" w:eastAsia="Book Antiqua" w:hAnsiTheme="minorHAnsi" w:cstheme="minorHAnsi"/>
          <w:b/>
          <w:spacing w:val="15"/>
          <w:w w:val="8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GUIDELINES:</w:t>
      </w:r>
    </w:p>
    <w:p w14:paraId="283D2267" w14:textId="77777777" w:rsidR="004074FF" w:rsidRPr="00362F19" w:rsidRDefault="002A5284">
      <w:pPr>
        <w:spacing w:before="85" w:line="242" w:lineRule="auto"/>
        <w:ind w:left="358" w:right="769" w:hanging="12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9"/>
          <w:w w:val="4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Be</w:t>
      </w:r>
      <w:r w:rsidRPr="00362F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consistent 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when</w:t>
      </w:r>
      <w:r w:rsidRPr="00362F1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listi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g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dates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experie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 xml:space="preserve">ces.  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Use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same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formatting,</w:t>
      </w:r>
      <w:r w:rsidRPr="00362F19">
        <w:rPr>
          <w:rFonts w:asciiTheme="minorHAnsi" w:hAnsiTheme="minorHAnsi" w:cstheme="minorHAnsi"/>
          <w:spacing w:val="2"/>
          <w:w w:val="10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spacing,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and </w:t>
      </w:r>
      <w:r w:rsidRPr="00362F19">
        <w:rPr>
          <w:rFonts w:asciiTheme="minorHAnsi" w:hAnsiTheme="minorHAnsi" w:cstheme="minorHAnsi"/>
          <w:sz w:val="22"/>
          <w:szCs w:val="22"/>
        </w:rPr>
        <w:t>emphasis</w:t>
      </w:r>
      <w:r w:rsidRPr="00362F1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throughout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résumé.</w:t>
      </w:r>
    </w:p>
    <w:p w14:paraId="4C5D9C70" w14:textId="77777777" w:rsidR="004074FF" w:rsidRPr="00362F19" w:rsidRDefault="004074F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3E47586B" w14:textId="77777777" w:rsidR="004074FF" w:rsidRPr="00362F19" w:rsidRDefault="002A5284">
      <w:pPr>
        <w:spacing w:line="242" w:lineRule="auto"/>
        <w:ind w:left="358" w:right="386" w:hanging="12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9"/>
          <w:w w:val="4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Margins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should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min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62F19">
        <w:rPr>
          <w:rFonts w:asciiTheme="minorHAnsi" w:hAnsiTheme="minorHAnsi" w:cstheme="minorHAnsi"/>
          <w:sz w:val="22"/>
          <w:szCs w:val="22"/>
        </w:rPr>
        <w:t>mum</w:t>
      </w:r>
      <w:r w:rsidRPr="00362F1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1/2" </w:t>
      </w:r>
      <w:r w:rsidRPr="00362F1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on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all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s.</w:t>
      </w:r>
      <w:r w:rsidRPr="00362F1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More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white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space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throughout </w:t>
      </w:r>
      <w:r w:rsidRPr="00362F19">
        <w:rPr>
          <w:rFonts w:asciiTheme="minorHAnsi" w:hAnsiTheme="minorHAnsi" w:cstheme="minorHAnsi"/>
          <w:w w:val="92"/>
          <w:sz w:val="22"/>
          <w:szCs w:val="22"/>
        </w:rPr>
        <w:t>will</w:t>
      </w:r>
      <w:r w:rsidRPr="00362F19">
        <w:rPr>
          <w:rFonts w:asciiTheme="minorHAnsi" w:hAnsiTheme="minorHAnsi" w:cstheme="minorHAnsi"/>
          <w:spacing w:val="9"/>
          <w:w w:val="9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 xml:space="preserve">make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resu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easy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read.</w:t>
      </w:r>
    </w:p>
    <w:p w14:paraId="5217D1A5" w14:textId="77777777" w:rsidR="004074FF" w:rsidRPr="00362F19" w:rsidRDefault="004074F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76D2796F" w14:textId="77777777" w:rsidR="004074FF" w:rsidRPr="00362F19" w:rsidRDefault="002A5284">
      <w:pPr>
        <w:ind w:left="358" w:right="157" w:hanging="12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9"/>
          <w:w w:val="4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résumé</w:t>
      </w:r>
      <w:r w:rsidRPr="00362F1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should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concise</w:t>
      </w:r>
      <w:r w:rsidRPr="00362F1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sually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limited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one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page.  </w:t>
      </w:r>
      <w:r w:rsidRPr="00362F1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When</w:t>
      </w:r>
      <w:r w:rsidRPr="00362F1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62F19">
        <w:rPr>
          <w:rFonts w:asciiTheme="minorHAnsi" w:hAnsiTheme="minorHAnsi" w:cstheme="minorHAnsi"/>
          <w:sz w:val="22"/>
          <w:szCs w:val="22"/>
        </w:rPr>
        <w:t xml:space="preserve">oubt </w:t>
      </w:r>
      <w:r w:rsidRPr="00362F1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about </w:t>
      </w:r>
      <w:r w:rsidRPr="00362F1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whether </w:t>
      </w:r>
      <w:r w:rsidRPr="00362F19">
        <w:rPr>
          <w:rFonts w:asciiTheme="minorHAnsi" w:hAnsiTheme="minorHAnsi" w:cstheme="minorHAnsi"/>
          <w:sz w:val="22"/>
          <w:szCs w:val="22"/>
        </w:rPr>
        <w:t>or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not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include</w:t>
      </w:r>
      <w:r w:rsidRPr="00362F1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>em,</w:t>
      </w:r>
      <w:r w:rsidRPr="00362F1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decide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if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it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sz w:val="22"/>
          <w:szCs w:val="22"/>
        </w:rPr>
        <w:t xml:space="preserve">upports </w:t>
      </w:r>
      <w:r w:rsidRPr="00362F1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objective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or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goal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(i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.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position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 xml:space="preserve">are </w:t>
      </w:r>
      <w:r w:rsidRPr="00362F19">
        <w:rPr>
          <w:rFonts w:asciiTheme="minorHAnsi" w:hAnsiTheme="minorHAnsi" w:cstheme="minorHAnsi"/>
          <w:sz w:val="22"/>
          <w:szCs w:val="22"/>
        </w:rPr>
        <w:t>currently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seeking). </w:t>
      </w:r>
      <w:r w:rsidRPr="00362F1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ss</w:t>
      </w:r>
      <w:r w:rsidRPr="00362F1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positive</w:t>
      </w:r>
      <w:r w:rsidRPr="00362F1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factors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omit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negative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 xml:space="preserve">es. 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Important 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items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should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be </w:t>
      </w:r>
      <w:r w:rsidRPr="00362F19">
        <w:rPr>
          <w:rFonts w:asciiTheme="minorHAnsi" w:hAnsiTheme="minorHAnsi" w:cstheme="minorHAnsi"/>
          <w:sz w:val="22"/>
          <w:szCs w:val="22"/>
        </w:rPr>
        <w:t>immediately</w:t>
      </w:r>
      <w:r w:rsidRPr="00362F1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identifiable;</w:t>
      </w:r>
      <w:r w:rsidRPr="00362F1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résumé</w:t>
      </w:r>
      <w:r w:rsidRPr="00362F1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should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62F19">
        <w:rPr>
          <w:rFonts w:asciiTheme="minorHAnsi" w:hAnsiTheme="minorHAnsi" w:cstheme="minorHAnsi"/>
          <w:sz w:val="22"/>
          <w:szCs w:val="22"/>
        </w:rPr>
        <w:t>ear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uncl</w:t>
      </w:r>
      <w:r w:rsidRPr="00362F19">
        <w:rPr>
          <w:rFonts w:asciiTheme="minorHAnsi" w:hAnsiTheme="minorHAnsi" w:cstheme="minorHAnsi"/>
          <w:spacing w:val="-1"/>
          <w:w w:val="108"/>
          <w:sz w:val="22"/>
          <w:szCs w:val="22"/>
        </w:rPr>
        <w:t>u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ttered. </w:t>
      </w:r>
      <w:r w:rsidRPr="00362F19">
        <w:rPr>
          <w:rFonts w:asciiTheme="minorHAnsi" w:hAnsiTheme="minorHAnsi" w:cstheme="minorHAnsi"/>
          <w:spacing w:val="7"/>
          <w:w w:val="10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structure 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sh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uld</w:t>
      </w:r>
      <w:r w:rsidRPr="00362F1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be </w:t>
      </w:r>
      <w:r w:rsidRPr="00362F19">
        <w:rPr>
          <w:rFonts w:asciiTheme="minorHAnsi" w:hAnsiTheme="minorHAnsi" w:cstheme="minorHAnsi"/>
          <w:sz w:val="22"/>
          <w:szCs w:val="22"/>
        </w:rPr>
        <w:t>simple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well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organi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 xml:space="preserve">d, </w:t>
      </w:r>
      <w:r w:rsidRPr="00362F1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regar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62F19">
        <w:rPr>
          <w:rFonts w:asciiTheme="minorHAnsi" w:hAnsiTheme="minorHAnsi" w:cstheme="minorHAnsi"/>
          <w:sz w:val="22"/>
          <w:szCs w:val="22"/>
        </w:rPr>
        <w:t>le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which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rmat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decide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use.</w:t>
      </w:r>
    </w:p>
    <w:p w14:paraId="03899702" w14:textId="77777777" w:rsidR="004074FF" w:rsidRPr="00362F19" w:rsidRDefault="004074F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5072C89F" w14:textId="77777777" w:rsidR="004074FF" w:rsidRPr="00362F19" w:rsidRDefault="002A5284">
      <w:pPr>
        <w:spacing w:line="245" w:lineRule="auto"/>
        <w:ind w:left="358" w:right="228" w:hanging="120"/>
        <w:jc w:val="both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9"/>
          <w:w w:val="4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Emphasize</w:t>
      </w:r>
      <w:r w:rsidRPr="00362F1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important</w:t>
      </w:r>
      <w:r w:rsidRPr="00362F19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information 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such</w:t>
      </w:r>
      <w:r w:rsidRPr="00362F1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as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n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sz w:val="22"/>
          <w:szCs w:val="22"/>
        </w:rPr>
        <w:t xml:space="preserve">me, 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section</w:t>
      </w:r>
      <w:r w:rsidRPr="00362F1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headings, </w:t>
      </w:r>
      <w:r w:rsidRPr="00362F1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name</w:t>
      </w:r>
      <w:r w:rsidRPr="00362F1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university, and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position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or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sz w:val="22"/>
          <w:szCs w:val="22"/>
        </w:rPr>
        <w:t>me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employer,</w:t>
      </w:r>
      <w:r w:rsidRPr="00362F19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 xml:space="preserve">depending </w:t>
      </w:r>
      <w:r w:rsidRPr="00362F19">
        <w:rPr>
          <w:rFonts w:asciiTheme="minorHAnsi" w:hAnsiTheme="minorHAnsi" w:cstheme="minorHAnsi"/>
          <w:sz w:val="22"/>
          <w:szCs w:val="22"/>
        </w:rPr>
        <w:t>on</w:t>
      </w:r>
      <w:r w:rsidRPr="00362F1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which</w:t>
      </w:r>
      <w:r w:rsidRPr="00362F1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merits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greater </w:t>
      </w:r>
      <w:r w:rsidRPr="00362F1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6"/>
          <w:sz w:val="22"/>
          <w:szCs w:val="22"/>
        </w:rPr>
        <w:t>at</w:t>
      </w:r>
      <w:r w:rsidRPr="00362F19">
        <w:rPr>
          <w:rFonts w:asciiTheme="minorHAnsi" w:hAnsiTheme="minorHAnsi" w:cstheme="minorHAnsi"/>
          <w:spacing w:val="-1"/>
          <w:w w:val="116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-1"/>
          <w:w w:val="112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ntion. </w:t>
      </w:r>
      <w:r w:rsidRPr="00362F19">
        <w:rPr>
          <w:rFonts w:asciiTheme="minorHAnsi" w:hAnsiTheme="minorHAnsi" w:cstheme="minorHAnsi"/>
          <w:sz w:val="22"/>
          <w:szCs w:val="22"/>
        </w:rPr>
        <w:t>Again,</w:t>
      </w:r>
      <w:r w:rsidRPr="00362F1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using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bold</w:t>
      </w:r>
      <w:r w:rsidRPr="00362F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i/>
          <w:sz w:val="22"/>
          <w:szCs w:val="22"/>
        </w:rPr>
        <w:t>i</w:t>
      </w:r>
      <w:r w:rsidRPr="00362F19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t</w:t>
      </w:r>
      <w:r w:rsidRPr="00362F19">
        <w:rPr>
          <w:rFonts w:asciiTheme="minorHAnsi" w:eastAsia="Book Antiqua" w:hAnsiTheme="minorHAnsi" w:cstheme="minorHAnsi"/>
          <w:i/>
          <w:sz w:val="22"/>
          <w:szCs w:val="22"/>
        </w:rPr>
        <w:t>alics</w:t>
      </w:r>
      <w:r w:rsidRPr="00362F19">
        <w:rPr>
          <w:rFonts w:asciiTheme="minorHAnsi" w:eastAsia="Book Antiqua" w:hAnsiTheme="minorHAnsi" w:cstheme="minorHAnsi"/>
          <w:i/>
          <w:spacing w:val="-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akes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w w:val="79"/>
          <w:sz w:val="22"/>
          <w:szCs w:val="22"/>
        </w:rPr>
        <w:t>i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>n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for</w:t>
      </w:r>
      <w:r w:rsidRPr="00362F19">
        <w:rPr>
          <w:rFonts w:asciiTheme="minorHAnsi" w:hAnsiTheme="minorHAnsi" w:cstheme="minorHAnsi"/>
          <w:spacing w:val="-1"/>
          <w:w w:val="105"/>
          <w:sz w:val="22"/>
          <w:szCs w:val="22"/>
        </w:rPr>
        <w:t>m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ation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stand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out;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save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85"/>
          <w:sz w:val="22"/>
          <w:szCs w:val="22"/>
        </w:rPr>
        <w:t>ALL</w:t>
      </w:r>
      <w:r w:rsidRPr="00362F19">
        <w:rPr>
          <w:rFonts w:asciiTheme="minorHAnsi" w:hAnsiTheme="minorHAnsi" w:cstheme="minorHAnsi"/>
          <w:spacing w:val="-11"/>
          <w:w w:val="8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85"/>
          <w:sz w:val="22"/>
          <w:szCs w:val="22"/>
        </w:rPr>
        <w:t xml:space="preserve">CAPS </w:t>
      </w:r>
      <w:r w:rsidRPr="00362F19">
        <w:rPr>
          <w:rFonts w:asciiTheme="minorHAnsi" w:hAnsiTheme="minorHAnsi" w:cstheme="minorHAnsi"/>
          <w:spacing w:val="11"/>
          <w:w w:val="8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headings.</w:t>
      </w:r>
    </w:p>
    <w:p w14:paraId="5E874BA2" w14:textId="77777777" w:rsidR="004074FF" w:rsidRPr="00362F19" w:rsidRDefault="004074FF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076D77D2" w14:textId="77777777" w:rsidR="004074FF" w:rsidRPr="00362F19" w:rsidRDefault="002A5284">
      <w:pPr>
        <w:spacing w:line="242" w:lineRule="auto"/>
        <w:ind w:left="358" w:right="315" w:hanging="12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9"/>
          <w:w w:val="4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Relega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da</w:t>
      </w:r>
      <w:r w:rsidRPr="00362F19">
        <w:rPr>
          <w:rFonts w:asciiTheme="minorHAnsi" w:hAnsiTheme="minorHAnsi" w:cstheme="minorHAnsi"/>
          <w:spacing w:val="-1"/>
          <w:w w:val="108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1"/>
          <w:w w:val="108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s—the</w:t>
      </w:r>
      <w:r w:rsidRPr="00362F19">
        <w:rPr>
          <w:rFonts w:asciiTheme="minorHAnsi" w:hAnsiTheme="minorHAnsi" w:cstheme="minorHAnsi"/>
          <w:spacing w:val="7"/>
          <w:w w:val="10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least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important</w:t>
      </w:r>
      <w:r w:rsidRPr="00362F19">
        <w:rPr>
          <w:rFonts w:asciiTheme="minorHAnsi" w:hAnsiTheme="minorHAnsi" w:cstheme="minorHAnsi"/>
          <w:spacing w:val="20"/>
          <w:w w:val="10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information—to</w:t>
      </w:r>
      <w:r w:rsidRPr="00362F19">
        <w:rPr>
          <w:rFonts w:asciiTheme="minorHAnsi" w:hAnsiTheme="minorHAnsi" w:cstheme="minorHAnsi"/>
          <w:spacing w:val="-12"/>
          <w:w w:val="10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right-</w:t>
      </w:r>
      <w:r w:rsidRPr="00362F19">
        <w:rPr>
          <w:rFonts w:asciiTheme="minorHAnsi" w:hAnsiTheme="minorHAnsi" w:cstheme="minorHAnsi"/>
          <w:spacing w:val="-1"/>
          <w:w w:val="107"/>
          <w:sz w:val="22"/>
          <w:szCs w:val="22"/>
        </w:rPr>
        <w:t>h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9"/>
          <w:w w:val="10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side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>he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page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99"/>
          <w:sz w:val="22"/>
          <w:szCs w:val="22"/>
        </w:rPr>
        <w:t>(</w:t>
      </w:r>
      <w:r w:rsidRPr="00362F19">
        <w:rPr>
          <w:rFonts w:asciiTheme="minorHAnsi" w:hAnsiTheme="minorHAnsi" w:cstheme="minorHAnsi"/>
          <w:spacing w:val="-1"/>
          <w:w w:val="99"/>
          <w:sz w:val="22"/>
          <w:szCs w:val="22"/>
        </w:rPr>
        <w:t>b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ecause </w:t>
      </w:r>
      <w:r w:rsidRPr="00362F19">
        <w:rPr>
          <w:rFonts w:asciiTheme="minorHAnsi" w:hAnsiTheme="minorHAnsi" w:cstheme="minorHAnsi"/>
          <w:sz w:val="22"/>
          <w:szCs w:val="22"/>
        </w:rPr>
        <w:t>readers</w:t>
      </w:r>
      <w:r w:rsidRPr="00362F1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will</w:t>
      </w:r>
      <w:r w:rsidRPr="00362F19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sz w:val="22"/>
          <w:szCs w:val="22"/>
        </w:rPr>
        <w:t>can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from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top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bottom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from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left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>right).</w:t>
      </w:r>
    </w:p>
    <w:p w14:paraId="0D9A7155" w14:textId="77777777" w:rsidR="004074FF" w:rsidRPr="00362F19" w:rsidRDefault="004074F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78FA8CA3" w14:textId="77777777" w:rsidR="004074FF" w:rsidRPr="00362F19" w:rsidRDefault="002A5284">
      <w:pPr>
        <w:ind w:left="358" w:right="75" w:hanging="120"/>
        <w:rPr>
          <w:rFonts w:asciiTheme="minorHAnsi" w:hAnsiTheme="minorHAnsi" w:cstheme="minorHAnsi"/>
          <w:sz w:val="22"/>
          <w:szCs w:val="22"/>
        </w:rPr>
        <w:sectPr w:rsidR="004074FF" w:rsidRPr="00362F19">
          <w:pgSz w:w="12240" w:h="15840"/>
          <w:pgMar w:top="640" w:right="1140" w:bottom="280" w:left="1560" w:header="0" w:footer="1080" w:gutter="0"/>
          <w:cols w:space="720"/>
        </w:sect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9"/>
          <w:w w:val="4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Use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concise</w:t>
      </w:r>
      <w:r w:rsidRPr="00362F1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clear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la</w:t>
      </w:r>
      <w:r w:rsidRPr="00362F19">
        <w:rPr>
          <w:rFonts w:asciiTheme="minorHAnsi" w:hAnsiTheme="minorHAnsi" w:cstheme="minorHAnsi"/>
          <w:spacing w:val="-1"/>
          <w:w w:val="108"/>
          <w:sz w:val="22"/>
          <w:szCs w:val="22"/>
        </w:rPr>
        <w:t>n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guage. </w:t>
      </w:r>
      <w:r w:rsidRPr="00362F19">
        <w:rPr>
          <w:rFonts w:asciiTheme="minorHAnsi" w:hAnsiTheme="minorHAnsi" w:cstheme="minorHAnsi"/>
          <w:spacing w:val="11"/>
          <w:w w:val="10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Use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minim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m</w:t>
      </w:r>
      <w:r w:rsidRPr="00362F1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number </w:t>
      </w:r>
      <w:r w:rsidRPr="00362F1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f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words</w:t>
      </w:r>
      <w:r w:rsidRPr="00362F1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necessary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c</w:t>
      </w:r>
      <w:r w:rsidRPr="00362F19">
        <w:rPr>
          <w:rFonts w:asciiTheme="minorHAnsi" w:hAnsiTheme="minorHAnsi" w:cstheme="minorHAnsi"/>
          <w:spacing w:val="1"/>
          <w:w w:val="105"/>
          <w:sz w:val="22"/>
          <w:szCs w:val="22"/>
        </w:rPr>
        <w:t>o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 xml:space="preserve">mmunicate. </w:t>
      </w:r>
      <w:r w:rsidRPr="00362F19">
        <w:rPr>
          <w:rFonts w:asciiTheme="minorHAnsi" w:hAnsiTheme="minorHAnsi" w:cstheme="minorHAnsi"/>
          <w:sz w:val="22"/>
          <w:szCs w:val="22"/>
        </w:rPr>
        <w:t>Start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each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scription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with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precise</w:t>
      </w:r>
      <w:r w:rsidRPr="00362F1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action</w:t>
      </w:r>
      <w:r w:rsidRPr="00362F1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words</w:t>
      </w:r>
      <w:r w:rsidRPr="00362F1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that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convey</w:t>
      </w:r>
      <w:r w:rsidRPr="00362F1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w w:val="106"/>
          <w:sz w:val="22"/>
          <w:szCs w:val="22"/>
        </w:rPr>
        <w:t>m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easurable</w:t>
      </w:r>
      <w:r w:rsidRPr="00362F19">
        <w:rPr>
          <w:rFonts w:asciiTheme="minorHAnsi" w:hAnsiTheme="minorHAnsi" w:cstheme="minorHAnsi"/>
          <w:spacing w:val="12"/>
          <w:w w:val="10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lastRenderedPageBreak/>
        <w:t>acco</w:t>
      </w:r>
      <w:r w:rsidRPr="00362F19">
        <w:rPr>
          <w:rFonts w:asciiTheme="minorHAnsi" w:hAnsiTheme="minorHAnsi" w:cstheme="minorHAnsi"/>
          <w:spacing w:val="-1"/>
          <w:w w:val="106"/>
          <w:sz w:val="22"/>
          <w:szCs w:val="22"/>
        </w:rPr>
        <w:t>m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plishments</w:t>
      </w:r>
      <w:r w:rsidRPr="00362F19">
        <w:rPr>
          <w:rFonts w:asciiTheme="minorHAnsi" w:hAnsiTheme="minorHAnsi" w:cstheme="minorHAnsi"/>
          <w:spacing w:val="-10"/>
          <w:w w:val="10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and </w:t>
      </w:r>
      <w:r w:rsidRPr="00362F19">
        <w:rPr>
          <w:rFonts w:asciiTheme="minorHAnsi" w:hAnsiTheme="minorHAnsi" w:cstheme="minorHAnsi"/>
          <w:sz w:val="22"/>
          <w:szCs w:val="22"/>
        </w:rPr>
        <w:t>problem-solving</w:t>
      </w:r>
      <w:r w:rsidRPr="00362F1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skills.</w:t>
      </w:r>
      <w:r w:rsidRPr="00362F1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62F19">
        <w:rPr>
          <w:rFonts w:asciiTheme="minorHAnsi" w:hAnsiTheme="minorHAnsi" w:cstheme="minorHAnsi"/>
          <w:sz w:val="22"/>
          <w:szCs w:val="22"/>
        </w:rPr>
        <w:t>oid</w:t>
      </w:r>
      <w:r w:rsidRPr="00362F1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passive</w:t>
      </w:r>
      <w:r w:rsidRPr="00362F1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62F19">
        <w:rPr>
          <w:rFonts w:asciiTheme="minorHAnsi" w:hAnsiTheme="minorHAnsi" w:cstheme="minorHAnsi"/>
          <w:sz w:val="22"/>
          <w:szCs w:val="22"/>
        </w:rPr>
        <w:t>h</w:t>
      </w:r>
      <w:r w:rsidRPr="00362F19">
        <w:rPr>
          <w:rFonts w:asciiTheme="minorHAnsi" w:hAnsiTheme="minorHAnsi" w:cstheme="minorHAnsi"/>
          <w:sz w:val="22"/>
          <w:szCs w:val="22"/>
        </w:rPr>
        <w:t>rases</w:t>
      </w:r>
      <w:r w:rsidRPr="00362F1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ch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as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“My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duties</w:t>
      </w:r>
      <w:r w:rsidRPr="00362F1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included..</w:t>
      </w:r>
      <w:r w:rsidRPr="00362F19">
        <w:rPr>
          <w:rFonts w:asciiTheme="minorHAnsi" w:hAnsiTheme="minorHAnsi" w:cstheme="minorHAnsi"/>
          <w:spacing w:val="-1"/>
          <w:w w:val="106"/>
          <w:sz w:val="22"/>
          <w:szCs w:val="22"/>
        </w:rPr>
        <w:t>.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”</w:t>
      </w:r>
      <w:r w:rsidRPr="00362F19">
        <w:rPr>
          <w:rFonts w:asciiTheme="minorHAnsi" w:hAnsiTheme="minorHAnsi" w:cstheme="minorHAnsi"/>
          <w:spacing w:val="12"/>
          <w:w w:val="10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>“Res</w:t>
      </w:r>
      <w:r w:rsidRPr="00362F19">
        <w:rPr>
          <w:rFonts w:asciiTheme="minorHAnsi" w:hAnsiTheme="minorHAnsi" w:cstheme="minorHAnsi"/>
          <w:spacing w:val="-1"/>
          <w:w w:val="104"/>
          <w:sz w:val="22"/>
          <w:szCs w:val="22"/>
        </w:rPr>
        <w:t>p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 xml:space="preserve">onsible </w:t>
      </w:r>
      <w:r w:rsidRPr="00362F19">
        <w:rPr>
          <w:rFonts w:asciiTheme="minorHAnsi" w:hAnsiTheme="minorHAnsi" w:cstheme="minorHAnsi"/>
          <w:sz w:val="22"/>
          <w:szCs w:val="22"/>
        </w:rPr>
        <w:t>for…”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Use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past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tense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when</w:t>
      </w:r>
      <w:r w:rsidRPr="00362F1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describi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g</w:t>
      </w:r>
      <w:r w:rsidRPr="00362F1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jobs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have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completed.</w:t>
      </w:r>
    </w:p>
    <w:p w14:paraId="3EF24359" w14:textId="77777777" w:rsidR="004074FF" w:rsidRPr="00362F19" w:rsidRDefault="002A5284">
      <w:pPr>
        <w:spacing w:before="74" w:line="242" w:lineRule="auto"/>
        <w:ind w:left="338" w:right="372" w:hanging="12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lastRenderedPageBreak/>
        <w:t xml:space="preserve"> </w:t>
      </w:r>
      <w:r w:rsidRPr="00362F19">
        <w:rPr>
          <w:rFonts w:asciiTheme="minorHAnsi" w:eastAsia="Segoe MDL2 Assets" w:hAnsiTheme="minorHAnsi" w:cstheme="minorHAnsi"/>
          <w:spacing w:val="9"/>
          <w:w w:val="4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Keep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w w:val="107"/>
          <w:sz w:val="22"/>
          <w:szCs w:val="22"/>
        </w:rPr>
        <w:t>m</w:t>
      </w:r>
      <w:r w:rsidRPr="00362F19">
        <w:rPr>
          <w:rFonts w:asciiTheme="minorHAnsi" w:hAnsiTheme="minorHAnsi" w:cstheme="minorHAnsi"/>
          <w:w w:val="79"/>
          <w:sz w:val="22"/>
          <w:szCs w:val="22"/>
        </w:rPr>
        <w:t>i</w:t>
      </w:r>
      <w:r w:rsidRPr="00362F19">
        <w:rPr>
          <w:rFonts w:asciiTheme="minorHAnsi" w:hAnsiTheme="minorHAnsi" w:cstheme="minorHAnsi"/>
          <w:spacing w:val="-1"/>
          <w:w w:val="110"/>
          <w:sz w:val="22"/>
          <w:szCs w:val="22"/>
        </w:rPr>
        <w:t>n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>d</w:t>
      </w:r>
      <w:r w:rsidRPr="00362F1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positi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n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are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eking</w:t>
      </w:r>
      <w:r w:rsidRPr="00362F1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when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preparing </w:t>
      </w:r>
      <w:r w:rsidRPr="00362F1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ur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résu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é</w:t>
      </w:r>
      <w:r w:rsidRPr="00362F19">
        <w:rPr>
          <w:rFonts w:asciiTheme="minorHAnsi" w:hAnsiTheme="minorHAnsi" w:cstheme="minorHAnsi"/>
          <w:sz w:val="22"/>
          <w:szCs w:val="22"/>
        </w:rPr>
        <w:t xml:space="preserve">.  </w:t>
      </w:r>
      <w:r w:rsidRPr="00362F1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infor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 xml:space="preserve">ion 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on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résumé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should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2"/>
          <w:sz w:val="22"/>
          <w:szCs w:val="22"/>
        </w:rPr>
        <w:t>targeted</w:t>
      </w:r>
      <w:r w:rsidRPr="00362F19">
        <w:rPr>
          <w:rFonts w:asciiTheme="minorHAnsi" w:hAnsiTheme="minorHAnsi" w:cstheme="minorHAnsi"/>
          <w:spacing w:val="-1"/>
          <w:w w:val="11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sz w:val="22"/>
          <w:szCs w:val="22"/>
        </w:rPr>
        <w:t>p</w:t>
      </w:r>
      <w:r w:rsidRPr="00362F19">
        <w:rPr>
          <w:rFonts w:asciiTheme="minorHAnsi" w:hAnsiTheme="minorHAnsi" w:cstheme="minorHAnsi"/>
          <w:sz w:val="22"/>
          <w:szCs w:val="22"/>
        </w:rPr>
        <w:t>ecific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posi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>ion,</w:t>
      </w:r>
      <w:r w:rsidRPr="00362F19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field,</w:t>
      </w:r>
      <w:r w:rsidRPr="00362F1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or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area</w:t>
      </w:r>
      <w:r w:rsidRPr="00362F19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 xml:space="preserve">st.  </w:t>
      </w:r>
      <w:r w:rsidRPr="00362F1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may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 xml:space="preserve">have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ore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than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one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résu</w:t>
      </w:r>
      <w:r w:rsidRPr="00362F19">
        <w:rPr>
          <w:rFonts w:asciiTheme="minorHAnsi" w:hAnsiTheme="minorHAnsi" w:cstheme="minorHAnsi"/>
          <w:spacing w:val="-1"/>
          <w:w w:val="106"/>
          <w:sz w:val="22"/>
          <w:szCs w:val="22"/>
        </w:rPr>
        <w:t>m</w:t>
      </w:r>
      <w:r w:rsidRPr="00362F19">
        <w:rPr>
          <w:rFonts w:asciiTheme="minorHAnsi" w:hAnsiTheme="minorHAnsi" w:cstheme="minorHAnsi"/>
          <w:spacing w:val="1"/>
          <w:w w:val="112"/>
          <w:sz w:val="22"/>
          <w:szCs w:val="22"/>
        </w:rPr>
        <w:t>é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—custo</w:t>
      </w:r>
      <w:r w:rsidRPr="00362F19">
        <w:rPr>
          <w:rFonts w:asciiTheme="minorHAnsi" w:hAnsiTheme="minorHAnsi" w:cstheme="minorHAnsi"/>
          <w:spacing w:val="-1"/>
          <w:w w:val="105"/>
          <w:sz w:val="22"/>
          <w:szCs w:val="22"/>
        </w:rPr>
        <w:t>m</w:t>
      </w:r>
      <w:r w:rsidRPr="00362F19">
        <w:rPr>
          <w:rFonts w:asciiTheme="minorHAnsi" w:hAnsiTheme="minorHAnsi" w:cstheme="minorHAnsi"/>
          <w:w w:val="79"/>
          <w:sz w:val="22"/>
          <w:szCs w:val="22"/>
        </w:rPr>
        <w:t>i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ze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each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position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>seeki</w:t>
      </w:r>
      <w:r w:rsidRPr="00362F19">
        <w:rPr>
          <w:rFonts w:asciiTheme="minorHAnsi" w:hAnsiTheme="minorHAnsi" w:cstheme="minorHAnsi"/>
          <w:spacing w:val="-1"/>
          <w:w w:val="104"/>
          <w:sz w:val="22"/>
          <w:szCs w:val="22"/>
        </w:rPr>
        <w:t>n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>g.</w:t>
      </w:r>
    </w:p>
    <w:p w14:paraId="6F0E8A2A" w14:textId="77777777" w:rsidR="004074FF" w:rsidRPr="00362F19" w:rsidRDefault="004074F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1BD76F7C" w14:textId="77777777" w:rsidR="004074FF" w:rsidRPr="00362F19" w:rsidRDefault="002A5284">
      <w:pPr>
        <w:ind w:left="335" w:right="222" w:hanging="118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9"/>
          <w:w w:val="4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Avoid</w:t>
      </w:r>
      <w:r w:rsidRPr="00362F1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abbreviations </w:t>
      </w:r>
      <w:r w:rsidRPr="00362F1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as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much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as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possible. </w:t>
      </w:r>
      <w:r w:rsidRPr="00362F1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62F19">
        <w:rPr>
          <w:rFonts w:asciiTheme="minorHAnsi" w:hAnsiTheme="minorHAnsi" w:cstheme="minorHAnsi"/>
          <w:sz w:val="22"/>
          <w:szCs w:val="22"/>
        </w:rPr>
        <w:t>ell</w:t>
      </w:r>
      <w:r w:rsidRPr="00362F1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numbers 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from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one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ten,</w:t>
      </w:r>
      <w:r w:rsidRPr="00362F1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use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w w:val="110"/>
          <w:sz w:val="22"/>
          <w:szCs w:val="22"/>
        </w:rPr>
        <w:t>n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>u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 xml:space="preserve">merals </w:t>
      </w:r>
      <w:r w:rsidRPr="00362F19">
        <w:rPr>
          <w:rFonts w:asciiTheme="minorHAnsi" w:hAnsiTheme="minorHAnsi" w:cstheme="minorHAnsi"/>
          <w:sz w:val="22"/>
          <w:szCs w:val="22"/>
        </w:rPr>
        <w:t>for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11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above</w:t>
      </w:r>
      <w:r w:rsidRPr="00362F1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(example:</w:t>
      </w:r>
      <w:r w:rsidRPr="00362F1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3"/>
          <w:sz w:val="22"/>
          <w:szCs w:val="22"/>
        </w:rPr>
        <w:t>“three</w:t>
      </w:r>
      <w:r w:rsidRPr="00362F19">
        <w:rPr>
          <w:rFonts w:asciiTheme="minorHAnsi" w:hAnsiTheme="minorHAnsi" w:cstheme="minorHAnsi"/>
          <w:spacing w:val="-2"/>
          <w:w w:val="11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days”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or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“15</w:t>
      </w:r>
      <w:r w:rsidRPr="00362F1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people”).</w:t>
      </w:r>
    </w:p>
    <w:p w14:paraId="32DCB633" w14:textId="77777777" w:rsidR="004074FF" w:rsidRPr="00362F19" w:rsidRDefault="004074FF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5846874F" w14:textId="77777777" w:rsidR="004074FF" w:rsidRPr="00362F19" w:rsidRDefault="002A5284">
      <w:pPr>
        <w:spacing w:line="242" w:lineRule="auto"/>
        <w:ind w:left="338" w:right="77" w:hanging="12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9"/>
          <w:w w:val="4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Ask</w:t>
      </w:r>
      <w:r w:rsidRPr="00362F1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other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people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pro</w:t>
      </w:r>
      <w:r w:rsidRPr="00362F19">
        <w:rPr>
          <w:rFonts w:asciiTheme="minorHAnsi" w:hAnsiTheme="minorHAnsi" w:cstheme="minorHAnsi"/>
          <w:spacing w:val="-1"/>
          <w:w w:val="108"/>
          <w:sz w:val="22"/>
          <w:szCs w:val="22"/>
        </w:rPr>
        <w:t>o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fread</w:t>
      </w:r>
      <w:r w:rsidRPr="00362F19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critique</w:t>
      </w:r>
      <w:r w:rsidRPr="00362F1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résumé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accuracy,</w:t>
      </w:r>
      <w:r w:rsidRPr="00362F19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content,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style. 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Be</w:t>
      </w:r>
      <w:r w:rsidRPr="00362F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 xml:space="preserve">sure </w:t>
      </w:r>
      <w:r w:rsidRPr="00362F19">
        <w:rPr>
          <w:rFonts w:asciiTheme="minorHAnsi" w:hAnsiTheme="minorHAnsi" w:cstheme="minorHAnsi"/>
          <w:sz w:val="22"/>
          <w:szCs w:val="22"/>
        </w:rPr>
        <w:t xml:space="preserve">grammar, </w:t>
      </w:r>
      <w:r w:rsidRPr="00362F1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hAnsiTheme="minorHAnsi" w:cstheme="minorHAnsi"/>
          <w:sz w:val="22"/>
          <w:szCs w:val="22"/>
        </w:rPr>
        <w:t>elling,</w:t>
      </w:r>
      <w:r w:rsidRPr="00362F1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w w:val="109"/>
          <w:sz w:val="22"/>
          <w:szCs w:val="22"/>
        </w:rPr>
        <w:t>p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unctuation</w:t>
      </w:r>
      <w:r w:rsidRPr="00362F19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are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correct. 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Bring</w:t>
      </w:r>
      <w:r w:rsidRPr="00362F1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it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Career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Ma</w:t>
      </w:r>
      <w:r w:rsidRPr="00362F19">
        <w:rPr>
          <w:rFonts w:asciiTheme="minorHAnsi" w:hAnsiTheme="minorHAnsi" w:cstheme="minorHAnsi"/>
          <w:spacing w:val="-1"/>
          <w:w w:val="108"/>
          <w:sz w:val="22"/>
          <w:szCs w:val="22"/>
        </w:rPr>
        <w:t>n</w:t>
      </w:r>
      <w:r w:rsidRPr="00362F19">
        <w:rPr>
          <w:rFonts w:asciiTheme="minorHAnsi" w:hAnsiTheme="minorHAnsi" w:cstheme="minorHAnsi"/>
          <w:spacing w:val="1"/>
          <w:w w:val="108"/>
          <w:sz w:val="22"/>
          <w:szCs w:val="22"/>
        </w:rPr>
        <w:t>a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gement</w:t>
      </w:r>
      <w:r w:rsidRPr="00362F19">
        <w:rPr>
          <w:rFonts w:asciiTheme="minorHAnsi" w:hAnsiTheme="minorHAnsi" w:cstheme="minorHAnsi"/>
          <w:spacing w:val="13"/>
          <w:w w:val="10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located</w:t>
      </w:r>
      <w:r w:rsidRPr="00362F1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in </w:t>
      </w:r>
      <w:r w:rsidRPr="00362F19">
        <w:rPr>
          <w:rFonts w:asciiTheme="minorHAnsi" w:hAnsiTheme="minorHAnsi" w:cstheme="minorHAnsi"/>
          <w:w w:val="113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Office 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Student </w:t>
      </w:r>
      <w:r w:rsidRPr="00362F1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z w:val="22"/>
          <w:szCs w:val="22"/>
        </w:rPr>
        <w:t>vices</w:t>
      </w:r>
      <w:r w:rsidRPr="00362F1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have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it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critiqued</w:t>
      </w:r>
      <w:r w:rsidRPr="00362F1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by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experienced 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staff.</w:t>
      </w:r>
    </w:p>
    <w:p w14:paraId="24C1D82A" w14:textId="77777777" w:rsidR="004074FF" w:rsidRPr="00362F19" w:rsidRDefault="004074F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3B8E7D67" w14:textId="77777777" w:rsidR="004074FF" w:rsidRPr="00362F19" w:rsidRDefault="002A5284">
      <w:pPr>
        <w:ind w:left="338" w:right="153" w:hanging="12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9"/>
          <w:w w:val="4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83"/>
          <w:sz w:val="22"/>
          <w:szCs w:val="22"/>
        </w:rPr>
        <w:t>If</w:t>
      </w:r>
      <w:r w:rsidRPr="00362F19">
        <w:rPr>
          <w:rFonts w:asciiTheme="minorHAnsi" w:hAnsiTheme="minorHAnsi" w:cstheme="minorHAnsi"/>
          <w:spacing w:val="15"/>
          <w:w w:val="8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need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print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résumé</w:t>
      </w:r>
      <w:r w:rsidRPr="00362F1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(using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laser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pri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ter),</w:t>
      </w:r>
      <w:r w:rsidRPr="00362F1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use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62F19">
        <w:rPr>
          <w:rFonts w:asciiTheme="minorHAnsi" w:hAnsiTheme="minorHAnsi" w:cstheme="minorHAnsi"/>
          <w:sz w:val="22"/>
          <w:szCs w:val="22"/>
        </w:rPr>
        <w:t>h-quality</w:t>
      </w:r>
      <w:r w:rsidRPr="00362F1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nd</w:t>
      </w:r>
      <w:r w:rsidRPr="00362F1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paper.  </w:t>
      </w:r>
      <w:r w:rsidRPr="00362F1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62F19">
        <w:rPr>
          <w:rFonts w:asciiTheme="minorHAnsi" w:hAnsiTheme="minorHAnsi" w:cstheme="minorHAnsi"/>
          <w:sz w:val="22"/>
          <w:szCs w:val="22"/>
        </w:rPr>
        <w:t>hoose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2"/>
          <w:sz w:val="22"/>
          <w:szCs w:val="22"/>
        </w:rPr>
        <w:t xml:space="preserve">a </w:t>
      </w:r>
      <w:r w:rsidRPr="00362F19">
        <w:rPr>
          <w:rFonts w:asciiTheme="minorHAnsi" w:hAnsiTheme="minorHAnsi" w:cstheme="minorHAnsi"/>
          <w:sz w:val="22"/>
          <w:szCs w:val="22"/>
        </w:rPr>
        <w:t>neutral</w:t>
      </w:r>
      <w:r w:rsidRPr="00362F1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colo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z w:val="22"/>
          <w:szCs w:val="22"/>
        </w:rPr>
        <w:t>,</w:t>
      </w:r>
      <w:r w:rsidRPr="00362F1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such</w:t>
      </w:r>
      <w:r w:rsidRPr="00362F1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as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ivory,</w:t>
      </w:r>
      <w:r w:rsidRPr="00362F19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cream,</w:t>
      </w:r>
      <w:r w:rsidRPr="00362F1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or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light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gra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62F19">
        <w:rPr>
          <w:rFonts w:asciiTheme="minorHAnsi" w:hAnsiTheme="minorHAnsi" w:cstheme="minorHAnsi"/>
          <w:sz w:val="22"/>
          <w:szCs w:val="22"/>
        </w:rPr>
        <w:t xml:space="preserve">. 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z w:val="22"/>
          <w:szCs w:val="22"/>
        </w:rPr>
        <w:t>int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cover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letters</w:t>
      </w:r>
      <w:r w:rsidRPr="00362F1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on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>he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same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paper, 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and </w:t>
      </w:r>
      <w:r w:rsidRPr="00362F19">
        <w:rPr>
          <w:rFonts w:asciiTheme="minorHAnsi" w:hAnsiTheme="minorHAnsi" w:cstheme="minorHAnsi"/>
          <w:sz w:val="22"/>
          <w:szCs w:val="22"/>
        </w:rPr>
        <w:t>use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matching </w:t>
      </w:r>
      <w:r w:rsidRPr="00362F1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envelopes.</w:t>
      </w:r>
    </w:p>
    <w:p w14:paraId="646DB075" w14:textId="77777777" w:rsidR="004074FF" w:rsidRPr="00362F19" w:rsidRDefault="004074FF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5F1762C0" w14:textId="77777777" w:rsidR="004074FF" w:rsidRPr="00362F19" w:rsidRDefault="002A5284">
      <w:pPr>
        <w:spacing w:line="242" w:lineRule="auto"/>
        <w:ind w:left="338" w:right="434" w:hanging="12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9"/>
          <w:w w:val="4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Use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samples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as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guides. 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following</w:t>
      </w:r>
      <w:r w:rsidRPr="00362F1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pages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contain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sample</w:t>
      </w:r>
      <w:r w:rsidRPr="00362F1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résumés</w:t>
      </w:r>
      <w:r w:rsidRPr="00362F1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that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incorporate</w:t>
      </w:r>
      <w:r w:rsidRPr="00362F19">
        <w:rPr>
          <w:rFonts w:asciiTheme="minorHAnsi" w:hAnsiTheme="minorHAnsi" w:cstheme="minorHAnsi"/>
          <w:spacing w:val="2"/>
          <w:w w:val="10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3"/>
          <w:sz w:val="22"/>
          <w:szCs w:val="22"/>
        </w:rPr>
        <w:t xml:space="preserve">the </w:t>
      </w:r>
      <w:r w:rsidRPr="00362F19">
        <w:rPr>
          <w:rFonts w:asciiTheme="minorHAnsi" w:hAnsiTheme="minorHAnsi" w:cstheme="minorHAnsi"/>
          <w:sz w:val="22"/>
          <w:szCs w:val="22"/>
        </w:rPr>
        <w:t>general</w:t>
      </w:r>
      <w:r w:rsidRPr="00362F1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gui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lines</w:t>
      </w:r>
      <w:r w:rsidRPr="00362F1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mentioned</w:t>
      </w:r>
      <w:r w:rsidRPr="00362F19">
        <w:rPr>
          <w:rFonts w:asciiTheme="minorHAnsi" w:hAnsiTheme="minorHAnsi" w:cstheme="minorHAnsi"/>
          <w:spacing w:val="1"/>
          <w:w w:val="10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above. 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samples</w:t>
      </w:r>
      <w:r w:rsidRPr="00362F1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are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exa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pl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actual</w:t>
      </w:r>
      <w:r w:rsidRPr="00362F19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é</w:t>
      </w:r>
      <w:r w:rsidRPr="00362F19">
        <w:rPr>
          <w:rFonts w:asciiTheme="minorHAnsi" w:hAnsiTheme="minorHAnsi" w:cstheme="minorHAnsi"/>
          <w:sz w:val="22"/>
          <w:szCs w:val="22"/>
        </w:rPr>
        <w:t>su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é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which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>you</w:t>
      </w:r>
    </w:p>
    <w:p w14:paraId="1F344F52" w14:textId="77777777" w:rsidR="004074FF" w:rsidRPr="00362F19" w:rsidRDefault="002A5284">
      <w:pPr>
        <w:spacing w:line="242" w:lineRule="auto"/>
        <w:ind w:left="338" w:right="128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>can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review</w:t>
      </w:r>
      <w:r w:rsidRPr="00362F1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different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62F19">
        <w:rPr>
          <w:rFonts w:asciiTheme="minorHAnsi" w:hAnsiTheme="minorHAnsi" w:cstheme="minorHAnsi"/>
          <w:sz w:val="22"/>
          <w:szCs w:val="22"/>
        </w:rPr>
        <w:t>ormats,</w:t>
      </w:r>
      <w:r w:rsidRPr="00362F1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wording,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>yle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ideas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that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will</w:t>
      </w:r>
      <w:r w:rsidRPr="00362F19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help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create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sz w:val="22"/>
          <w:szCs w:val="22"/>
        </w:rPr>
        <w:t>umé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4"/>
          <w:sz w:val="22"/>
          <w:szCs w:val="22"/>
        </w:rPr>
        <w:t xml:space="preserve">that </w:t>
      </w:r>
      <w:r w:rsidRPr="00362F19">
        <w:rPr>
          <w:rFonts w:asciiTheme="minorHAnsi" w:hAnsiTheme="minorHAnsi" w:cstheme="minorHAnsi"/>
          <w:sz w:val="22"/>
          <w:szCs w:val="22"/>
        </w:rPr>
        <w:t>is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unique.</w:t>
      </w:r>
    </w:p>
    <w:p w14:paraId="34D3C206" w14:textId="77777777" w:rsidR="004074FF" w:rsidRPr="00362F19" w:rsidRDefault="004074FF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3AC733BA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182E5B" w14:textId="77777777" w:rsidR="004074FF" w:rsidRPr="00362F19" w:rsidRDefault="002A5284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362F19">
        <w:rPr>
          <w:rFonts w:asciiTheme="minorHAnsi" w:eastAsia="Book Antiqua" w:hAnsiTheme="minorHAnsi" w:cstheme="minorHAnsi"/>
          <w:b/>
          <w:w w:val="91"/>
          <w:sz w:val="22"/>
          <w:szCs w:val="22"/>
        </w:rPr>
        <w:t>MOST</w:t>
      </w:r>
      <w:r w:rsidRPr="00362F19">
        <w:rPr>
          <w:rFonts w:asciiTheme="minorHAnsi" w:eastAsia="Book Antiqua" w:hAnsiTheme="minorHAnsi" w:cstheme="minorHAnsi"/>
          <w:b/>
          <w:spacing w:val="12"/>
          <w:w w:val="91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w w:val="91"/>
          <w:sz w:val="22"/>
          <w:szCs w:val="22"/>
        </w:rPr>
        <w:t>COMMON</w:t>
      </w:r>
      <w:r w:rsidRPr="00362F19">
        <w:rPr>
          <w:rFonts w:asciiTheme="minorHAnsi" w:eastAsia="Book Antiqua" w:hAnsiTheme="minorHAnsi" w:cstheme="minorHAnsi"/>
          <w:b/>
          <w:spacing w:val="12"/>
          <w:w w:val="91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MISTAKES</w:t>
      </w:r>
    </w:p>
    <w:p w14:paraId="45B70CFC" w14:textId="77777777" w:rsidR="004074FF" w:rsidRPr="00362F19" w:rsidRDefault="002A5284">
      <w:pPr>
        <w:spacing w:before="91"/>
        <w:ind w:left="225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2"/>
          <w:w w:val="45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Résumé</w:t>
      </w:r>
      <w:r w:rsidRPr="00362F19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is</w:t>
      </w:r>
      <w:r w:rsidRPr="00362F19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too</w:t>
      </w:r>
      <w:r w:rsidRPr="00362F19">
        <w:rPr>
          <w:rFonts w:asciiTheme="minorHAnsi" w:eastAsia="Book Antiqua" w:hAnsiTheme="minorHAnsi" w:cstheme="minorHAnsi"/>
          <w:b/>
          <w:spacing w:val="41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long.</w:t>
      </w:r>
      <w:r w:rsidRPr="00362F19">
        <w:rPr>
          <w:rFonts w:asciiTheme="minorHAnsi" w:eastAsia="Book Antiqua" w:hAnsiTheme="minorHAnsi" w:cstheme="minorHAnsi"/>
          <w:b/>
          <w:spacing w:val="2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most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cases,</w:t>
      </w:r>
      <w:r w:rsidRPr="00362F19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2"/>
          <w:w w:val="79"/>
          <w:sz w:val="22"/>
          <w:szCs w:val="22"/>
        </w:rPr>
        <w:t>l</w:t>
      </w:r>
      <w:r w:rsidRPr="00362F19">
        <w:rPr>
          <w:rFonts w:asciiTheme="minorHAnsi" w:hAnsiTheme="minorHAnsi" w:cstheme="minorHAnsi"/>
          <w:w w:val="79"/>
          <w:sz w:val="22"/>
          <w:szCs w:val="22"/>
        </w:rPr>
        <w:t>i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>mit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résumé</w:t>
      </w:r>
      <w:r w:rsidRPr="00362F1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one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>page.</w:t>
      </w:r>
    </w:p>
    <w:p w14:paraId="1A79F4AB" w14:textId="77777777" w:rsidR="004074FF" w:rsidRPr="00362F19" w:rsidRDefault="004074FF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53AC04C9" w14:textId="77777777" w:rsidR="004074FF" w:rsidRPr="00362F19" w:rsidRDefault="002A5284">
      <w:pPr>
        <w:ind w:left="225"/>
        <w:rPr>
          <w:rFonts w:asciiTheme="minorHAnsi" w:eastAsia="Book Antiqua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2"/>
          <w:w w:val="45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Failure</w:t>
      </w:r>
      <w:r w:rsidRPr="00362F19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to</w:t>
      </w:r>
      <w:r w:rsidRPr="00362F19">
        <w:rPr>
          <w:rFonts w:asciiTheme="minorHAnsi" w:eastAsia="Book Antiqua" w:hAnsiTheme="minorHAnsi" w:cstheme="minorHAnsi"/>
          <w:b/>
          <w:spacing w:val="29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send</w:t>
      </w:r>
      <w:r w:rsidRPr="00362F19">
        <w:rPr>
          <w:rFonts w:asciiTheme="minorHAnsi" w:eastAsia="Book Antiqua" w:hAnsiTheme="minorHAnsi" w:cstheme="minorHAnsi"/>
          <w:b/>
          <w:spacing w:val="16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a</w:t>
      </w:r>
      <w:r w:rsidRPr="00362F19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cover</w:t>
      </w:r>
      <w:r w:rsidRPr="00362F19">
        <w:rPr>
          <w:rFonts w:asciiTheme="minorHAnsi" w:eastAsia="Book Antiqua" w:hAnsiTheme="minorHAnsi" w:cstheme="minorHAnsi"/>
          <w:b/>
          <w:spacing w:val="28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letter</w:t>
      </w:r>
      <w:r w:rsidRPr="00362F19">
        <w:rPr>
          <w:rFonts w:asciiTheme="minorHAnsi" w:eastAsia="Book Antiqua" w:hAnsiTheme="minorHAnsi" w:cstheme="minorHAnsi"/>
          <w:b/>
          <w:spacing w:val="38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with</w:t>
      </w:r>
      <w:r w:rsidRPr="00362F19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the</w:t>
      </w:r>
      <w:r w:rsidRPr="00362F19">
        <w:rPr>
          <w:rFonts w:asciiTheme="minorHAnsi" w:eastAsia="Book Antiqua" w:hAnsiTheme="minorHAnsi" w:cstheme="minorHAnsi"/>
          <w:b/>
          <w:spacing w:val="28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w w:val="103"/>
          <w:sz w:val="22"/>
          <w:szCs w:val="22"/>
        </w:rPr>
        <w:t>résumé.</w:t>
      </w:r>
    </w:p>
    <w:p w14:paraId="0940637F" w14:textId="77777777" w:rsidR="004074FF" w:rsidRPr="00362F19" w:rsidRDefault="004074FF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0635B5C3" w14:textId="77777777" w:rsidR="004074FF" w:rsidRPr="00362F19" w:rsidRDefault="002A5284">
      <w:pPr>
        <w:spacing w:line="240" w:lineRule="exact"/>
        <w:ind w:left="340" w:right="382" w:hanging="115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2"/>
          <w:w w:val="45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Poorly</w:t>
      </w:r>
      <w:r w:rsidRPr="00362F19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typed</w:t>
      </w:r>
      <w:r w:rsidRPr="00362F19">
        <w:rPr>
          <w:rFonts w:asciiTheme="minorHAnsi" w:eastAsia="Book Antiqua" w:hAnsiTheme="minorHAnsi" w:cstheme="minorHAnsi"/>
          <w:b/>
          <w:spacing w:val="29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or</w:t>
      </w:r>
      <w:r w:rsidRPr="00362F19">
        <w:rPr>
          <w:rFonts w:asciiTheme="minorHAnsi" w:eastAsia="Book Antiqua" w:hAnsiTheme="minorHAnsi" w:cstheme="minorHAnsi"/>
          <w:b/>
          <w:spacing w:val="16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sloppy</w:t>
      </w:r>
      <w:r w:rsidRPr="00362F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 xml:space="preserve">résumé. </w:t>
      </w:r>
      <w:r w:rsidRPr="00362F19">
        <w:rPr>
          <w:rFonts w:asciiTheme="minorHAnsi" w:eastAsia="Book Antiqua" w:hAnsiTheme="minorHAnsi" w:cstheme="minorHAnsi"/>
          <w:b/>
          <w:spacing w:val="3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Most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employers</w:t>
      </w:r>
      <w:r w:rsidRPr="00362F19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base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their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initial</w:t>
      </w:r>
      <w:r w:rsidRPr="00362F1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62F19">
        <w:rPr>
          <w:rFonts w:asciiTheme="minorHAnsi" w:hAnsiTheme="minorHAnsi" w:cstheme="minorHAnsi"/>
          <w:sz w:val="22"/>
          <w:szCs w:val="22"/>
        </w:rPr>
        <w:t>inio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applica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ts</w:t>
      </w:r>
      <w:r w:rsidRPr="00362F1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on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app</w:t>
      </w:r>
      <w:r w:rsidRPr="00362F19">
        <w:rPr>
          <w:rFonts w:asciiTheme="minorHAnsi" w:hAnsiTheme="minorHAnsi" w:cstheme="minorHAnsi"/>
          <w:spacing w:val="-1"/>
          <w:w w:val="109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ar</w:t>
      </w:r>
      <w:r w:rsidRPr="00362F19">
        <w:rPr>
          <w:rFonts w:asciiTheme="minorHAnsi" w:hAnsiTheme="minorHAnsi" w:cstheme="minorHAnsi"/>
          <w:spacing w:val="-1"/>
          <w:w w:val="109"/>
          <w:sz w:val="22"/>
          <w:szCs w:val="22"/>
        </w:rPr>
        <w:t>a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nce</w:t>
      </w:r>
      <w:r w:rsidRPr="00362F19">
        <w:rPr>
          <w:rFonts w:asciiTheme="minorHAnsi" w:hAnsiTheme="minorHAnsi" w:cstheme="minorHAnsi"/>
          <w:spacing w:val="5"/>
          <w:w w:val="10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their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w w:val="99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1"/>
          <w:w w:val="112"/>
          <w:sz w:val="22"/>
          <w:szCs w:val="22"/>
        </w:rPr>
        <w:t>é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su</w:t>
      </w:r>
      <w:r w:rsidRPr="00362F19">
        <w:rPr>
          <w:rFonts w:asciiTheme="minorHAnsi" w:hAnsiTheme="minorHAnsi" w:cstheme="minorHAnsi"/>
          <w:spacing w:val="-1"/>
          <w:w w:val="106"/>
          <w:sz w:val="22"/>
          <w:szCs w:val="22"/>
        </w:rPr>
        <w:t>m</w:t>
      </w:r>
      <w:r w:rsidRPr="00362F19">
        <w:rPr>
          <w:rFonts w:asciiTheme="minorHAnsi" w:hAnsiTheme="minorHAnsi" w:cstheme="minorHAnsi"/>
          <w:spacing w:val="1"/>
          <w:w w:val="112"/>
          <w:sz w:val="22"/>
          <w:szCs w:val="22"/>
        </w:rPr>
        <w:t>é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>s.</w:t>
      </w:r>
    </w:p>
    <w:p w14:paraId="558ABD46" w14:textId="77777777" w:rsidR="004074FF" w:rsidRPr="00362F19" w:rsidRDefault="004074FF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468C128D" w14:textId="77777777" w:rsidR="004074FF" w:rsidRPr="00362F19" w:rsidRDefault="002A5284">
      <w:pPr>
        <w:spacing w:line="240" w:lineRule="exact"/>
        <w:ind w:left="340" w:right="294" w:hanging="115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2"/>
          <w:w w:val="45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The</w:t>
      </w:r>
      <w:r w:rsidRPr="00362F19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résumé</w:t>
      </w:r>
      <w:r w:rsidRPr="00362F19">
        <w:rPr>
          <w:rFonts w:asciiTheme="minorHAnsi" w:eastAsia="Book Antiqua" w:hAnsiTheme="minorHAnsi" w:cstheme="minorHAnsi"/>
          <w:b/>
          <w:spacing w:val="28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is</w:t>
      </w:r>
      <w:r w:rsidRPr="00362F19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disjoint</w:t>
      </w:r>
      <w:r w:rsidRPr="00362F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362F19">
        <w:rPr>
          <w:rFonts w:asciiTheme="minorHAnsi" w:eastAsia="Book Antiqua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or</w:t>
      </w:r>
      <w:r w:rsidRPr="00362F19">
        <w:rPr>
          <w:rFonts w:asciiTheme="minorHAnsi" w:eastAsia="Book Antiqua" w:hAnsiTheme="minorHAnsi" w:cstheme="minorHAnsi"/>
          <w:b/>
          <w:spacing w:val="16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disor</w:t>
      </w:r>
      <w:r w:rsidRPr="00362F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g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anized</w:t>
      </w:r>
      <w:r w:rsidRPr="00362F19">
        <w:rPr>
          <w:rFonts w:asciiTheme="minorHAnsi" w:hAnsiTheme="minorHAnsi" w:cstheme="minorHAnsi"/>
          <w:sz w:val="22"/>
          <w:szCs w:val="22"/>
        </w:rPr>
        <w:t>.</w:t>
      </w:r>
      <w:r w:rsidRPr="00362F1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Put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ost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important</w:t>
      </w:r>
      <w:r w:rsidRPr="00362F19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info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rm</w:t>
      </w:r>
      <w:r w:rsidRPr="00362F19">
        <w:rPr>
          <w:rFonts w:asciiTheme="minorHAnsi" w:hAnsiTheme="minorHAnsi" w:cstheme="minorHAnsi"/>
          <w:sz w:val="22"/>
          <w:szCs w:val="22"/>
        </w:rPr>
        <w:t xml:space="preserve">ation </w:t>
      </w:r>
      <w:r w:rsidRPr="00362F1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first,</w:t>
      </w:r>
      <w:r w:rsidRPr="00362F1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ake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it easy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read,</w:t>
      </w:r>
      <w:r w:rsidRPr="00362F19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organi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it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sensibl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62F19">
        <w:rPr>
          <w:rFonts w:asciiTheme="minorHAnsi" w:hAnsiTheme="minorHAnsi" w:cstheme="minorHAnsi"/>
          <w:sz w:val="22"/>
          <w:szCs w:val="22"/>
        </w:rPr>
        <w:t>—focus</w:t>
      </w:r>
      <w:r w:rsidRPr="00362F1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on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i/>
          <w:w w:val="102"/>
          <w:sz w:val="22"/>
          <w:szCs w:val="22"/>
        </w:rPr>
        <w:t>ski</w:t>
      </w:r>
      <w:r w:rsidRPr="00362F19">
        <w:rPr>
          <w:rFonts w:asciiTheme="minorHAnsi" w:eastAsia="Book Antiqua" w:hAnsiTheme="minorHAnsi" w:cstheme="minorHAnsi"/>
          <w:i/>
          <w:spacing w:val="-1"/>
          <w:w w:val="102"/>
          <w:sz w:val="22"/>
          <w:szCs w:val="22"/>
        </w:rPr>
        <w:t>m</w:t>
      </w:r>
      <w:r w:rsidRPr="00362F19">
        <w:rPr>
          <w:rFonts w:asciiTheme="minorHAnsi" w:eastAsia="Book Antiqua" w:hAnsiTheme="minorHAnsi" w:cstheme="minorHAnsi"/>
          <w:i/>
          <w:w w:val="93"/>
          <w:sz w:val="22"/>
          <w:szCs w:val="22"/>
        </w:rPr>
        <w:t>-v</w:t>
      </w:r>
      <w:r w:rsidRPr="00362F19">
        <w:rPr>
          <w:rFonts w:asciiTheme="minorHAnsi" w:eastAsia="Book Antiqua" w:hAnsiTheme="minorHAnsi" w:cstheme="minorHAnsi"/>
          <w:i/>
          <w:w w:val="106"/>
          <w:sz w:val="22"/>
          <w:szCs w:val="22"/>
        </w:rPr>
        <w:t>alu</w:t>
      </w:r>
      <w:r w:rsidRPr="00362F19">
        <w:rPr>
          <w:rFonts w:asciiTheme="minorHAnsi" w:eastAsia="Book Antiqua" w:hAnsiTheme="minorHAnsi" w:cstheme="minorHAnsi"/>
          <w:i/>
          <w:spacing w:val="1"/>
          <w:w w:val="106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>.</w:t>
      </w:r>
    </w:p>
    <w:p w14:paraId="06B08930" w14:textId="77777777" w:rsidR="004074FF" w:rsidRPr="00362F19" w:rsidRDefault="004074FF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3D8BA15F" w14:textId="77777777" w:rsidR="004074FF" w:rsidRPr="00362F19" w:rsidRDefault="002A5284">
      <w:pPr>
        <w:ind w:left="225"/>
        <w:rPr>
          <w:rFonts w:asciiTheme="minorHAnsi" w:eastAsia="Book Antiqua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2"/>
          <w:w w:val="45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The</w:t>
      </w:r>
      <w:r w:rsidRPr="00362F19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résumé</w:t>
      </w:r>
      <w:r w:rsidRPr="00362F19">
        <w:rPr>
          <w:rFonts w:asciiTheme="minorHAnsi" w:eastAsia="Book Antiqua" w:hAnsiTheme="minorHAnsi" w:cstheme="minorHAnsi"/>
          <w:b/>
          <w:spacing w:val="28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is</w:t>
      </w:r>
      <w:r w:rsidRPr="00362F19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either</w:t>
      </w:r>
      <w:r w:rsidRPr="00362F19">
        <w:rPr>
          <w:rFonts w:asciiTheme="minorHAnsi" w:eastAsia="Book Antiqua" w:hAnsiTheme="minorHAnsi" w:cstheme="minorHAnsi"/>
          <w:b/>
          <w:spacing w:val="29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362F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v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 xml:space="preserve">erwritten </w:t>
      </w:r>
      <w:r w:rsidRPr="00362F19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o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362F19">
        <w:rPr>
          <w:rFonts w:asciiTheme="minorHAnsi" w:eastAsia="Book Antiqua" w:hAnsiTheme="minorHAnsi" w:cstheme="minorHAnsi"/>
          <w:b/>
          <w:spacing w:val="16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too</w:t>
      </w:r>
      <w:r w:rsidRPr="00362F19">
        <w:rPr>
          <w:rFonts w:asciiTheme="minorHAnsi" w:eastAsia="Book Antiqua" w:hAnsiTheme="minorHAnsi" w:cstheme="minorHAnsi"/>
          <w:b/>
          <w:spacing w:val="41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w w:val="103"/>
          <w:sz w:val="22"/>
          <w:szCs w:val="22"/>
        </w:rPr>
        <w:t>spars</w:t>
      </w:r>
      <w:r w:rsidRPr="00362F19">
        <w:rPr>
          <w:rFonts w:asciiTheme="minorHAnsi" w:eastAsia="Book Antiqua" w:hAnsiTheme="minorHAnsi" w:cstheme="minorHAnsi"/>
          <w:b/>
          <w:spacing w:val="1"/>
          <w:w w:val="103"/>
          <w:sz w:val="22"/>
          <w:szCs w:val="22"/>
        </w:rPr>
        <w:t>e</w:t>
      </w:r>
      <w:r w:rsidRPr="00362F19">
        <w:rPr>
          <w:rFonts w:asciiTheme="minorHAnsi" w:eastAsia="Book Antiqua" w:hAnsiTheme="minorHAnsi" w:cstheme="minorHAnsi"/>
          <w:b/>
          <w:w w:val="110"/>
          <w:sz w:val="22"/>
          <w:szCs w:val="22"/>
        </w:rPr>
        <w:t>.</w:t>
      </w:r>
    </w:p>
    <w:p w14:paraId="30BA966D" w14:textId="77777777" w:rsidR="004074FF" w:rsidRPr="00362F19" w:rsidRDefault="004074FF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01299012" w14:textId="77777777" w:rsidR="004074FF" w:rsidRPr="00362F19" w:rsidRDefault="002A5284">
      <w:pPr>
        <w:spacing w:line="240" w:lineRule="exact"/>
        <w:ind w:left="340" w:right="187" w:hanging="115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2"/>
          <w:w w:val="45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The</w:t>
      </w:r>
      <w:r w:rsidRPr="00362F19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résumé</w:t>
      </w:r>
      <w:r w:rsidRPr="00362F19">
        <w:rPr>
          <w:rFonts w:asciiTheme="minorHAnsi" w:eastAsia="Book Antiqua" w:hAnsiTheme="minorHAnsi" w:cstheme="minorHAnsi"/>
          <w:b/>
          <w:spacing w:val="28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tries</w:t>
      </w:r>
      <w:r w:rsidRPr="00362F19">
        <w:rPr>
          <w:rFonts w:asciiTheme="minorHAnsi" w:eastAsia="Book Antiqua" w:hAnsiTheme="minorHAnsi" w:cstheme="minorHAnsi"/>
          <w:b/>
          <w:spacing w:val="15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too</w:t>
      </w:r>
      <w:r w:rsidRPr="00362F19">
        <w:rPr>
          <w:rFonts w:asciiTheme="minorHAnsi" w:eastAsia="Book Antiqua" w:hAnsiTheme="minorHAnsi" w:cstheme="minorHAnsi"/>
          <w:b/>
          <w:spacing w:val="41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 xml:space="preserve">ard. </w:t>
      </w:r>
      <w:r w:rsidRPr="00362F19">
        <w:rPr>
          <w:rFonts w:asciiTheme="minorHAnsi" w:eastAsia="Book Antiqua" w:hAnsiTheme="minorHAnsi" w:cstheme="minorHAnsi"/>
          <w:b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Including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binders,</w:t>
      </w:r>
      <w:r w:rsidRPr="00362F1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photographs,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too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many</w:t>
      </w:r>
      <w:r w:rsidRPr="00362F1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fonts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distract</w:t>
      </w:r>
      <w:r w:rsidRPr="00362F1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 xml:space="preserve">from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professi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nal</w:t>
      </w:r>
      <w:r w:rsidRPr="00362F1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ap</w:t>
      </w:r>
      <w:r w:rsidRPr="00362F19">
        <w:rPr>
          <w:rFonts w:asciiTheme="minorHAnsi" w:hAnsiTheme="minorHAnsi" w:cstheme="minorHAnsi"/>
          <w:spacing w:val="-1"/>
          <w:w w:val="109"/>
          <w:sz w:val="22"/>
          <w:szCs w:val="22"/>
        </w:rPr>
        <w:t>p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eara</w:t>
      </w:r>
      <w:r w:rsidRPr="00362F19">
        <w:rPr>
          <w:rFonts w:asciiTheme="minorHAnsi" w:hAnsiTheme="minorHAnsi" w:cstheme="minorHAnsi"/>
          <w:spacing w:val="-1"/>
          <w:w w:val="109"/>
          <w:sz w:val="22"/>
          <w:szCs w:val="22"/>
        </w:rPr>
        <w:t>n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ce</w:t>
      </w:r>
      <w:r w:rsidRPr="00362F19">
        <w:rPr>
          <w:rFonts w:asciiTheme="minorHAnsi" w:hAnsiTheme="minorHAnsi" w:cstheme="minorHAnsi"/>
          <w:spacing w:val="6"/>
          <w:w w:val="10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clari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>y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résu</w:t>
      </w:r>
      <w:r w:rsidRPr="00362F19">
        <w:rPr>
          <w:rFonts w:asciiTheme="minorHAnsi" w:hAnsiTheme="minorHAnsi" w:cstheme="minorHAnsi"/>
          <w:spacing w:val="-1"/>
          <w:w w:val="106"/>
          <w:sz w:val="22"/>
          <w:szCs w:val="22"/>
        </w:rPr>
        <w:t>m</w:t>
      </w:r>
      <w:r w:rsidRPr="00362F19">
        <w:rPr>
          <w:rFonts w:asciiTheme="minorHAnsi" w:hAnsiTheme="minorHAnsi" w:cstheme="minorHAnsi"/>
          <w:spacing w:val="1"/>
          <w:w w:val="112"/>
          <w:sz w:val="22"/>
          <w:szCs w:val="22"/>
        </w:rPr>
        <w:t>é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>.</w:t>
      </w:r>
    </w:p>
    <w:p w14:paraId="3288A60E" w14:textId="77777777" w:rsidR="004074FF" w:rsidRPr="00362F19" w:rsidRDefault="004074FF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3F5744AC" w14:textId="77777777" w:rsidR="004074FF" w:rsidRPr="00362F19" w:rsidRDefault="002A5284">
      <w:pPr>
        <w:ind w:left="225"/>
        <w:rPr>
          <w:rFonts w:asciiTheme="minorHAnsi" w:eastAsia="Book Antiqua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2"/>
          <w:w w:val="45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Careless</w:t>
      </w:r>
      <w:r w:rsidRPr="00362F19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362F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stakes</w:t>
      </w:r>
      <w:r w:rsidRPr="00362F19">
        <w:rPr>
          <w:rFonts w:asciiTheme="minorHAnsi" w:eastAsia="Book Antiqua" w:hAnsiTheme="minorHAnsi" w:cstheme="minorHAnsi"/>
          <w:b/>
          <w:spacing w:val="11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w w:val="98"/>
          <w:sz w:val="22"/>
          <w:szCs w:val="22"/>
        </w:rPr>
        <w:t>(misspellings,</w:t>
      </w:r>
      <w:r w:rsidRPr="00362F19">
        <w:rPr>
          <w:rFonts w:asciiTheme="minorHAnsi" w:eastAsia="Book Antiqua" w:hAnsiTheme="minorHAnsi" w:cstheme="minorHAnsi"/>
          <w:b/>
          <w:spacing w:val="7"/>
          <w:w w:val="98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i</w:t>
      </w:r>
      <w:r w:rsidRPr="00362F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consiste</w:t>
      </w:r>
      <w:r w:rsidRPr="00362F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362F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y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362F19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and</w:t>
      </w:r>
      <w:r w:rsidRPr="00362F19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poor</w:t>
      </w:r>
      <w:r w:rsidRPr="00362F19">
        <w:rPr>
          <w:rFonts w:asciiTheme="minorHAnsi" w:eastAsia="Book Antiqua" w:hAnsiTheme="minorHAnsi" w:cstheme="minorHAnsi"/>
          <w:b/>
          <w:spacing w:val="29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w w:val="103"/>
          <w:sz w:val="22"/>
          <w:szCs w:val="22"/>
        </w:rPr>
        <w:t>grammar).</w:t>
      </w:r>
    </w:p>
    <w:p w14:paraId="11F25ACF" w14:textId="77777777" w:rsidR="004074FF" w:rsidRPr="00362F19" w:rsidRDefault="004074FF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19926A9A" w14:textId="77777777" w:rsidR="004074FF" w:rsidRPr="00362F19" w:rsidRDefault="002A5284">
      <w:pPr>
        <w:ind w:left="340" w:right="236" w:hanging="115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2"/>
          <w:w w:val="45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The</w:t>
      </w:r>
      <w:r w:rsidRPr="00362F19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résumé</w:t>
      </w:r>
      <w:r w:rsidRPr="00362F19">
        <w:rPr>
          <w:rFonts w:asciiTheme="minorHAnsi" w:eastAsia="Book Antiqua" w:hAnsiTheme="minorHAnsi" w:cstheme="minorHAnsi"/>
          <w:b/>
          <w:spacing w:val="28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is</w:t>
      </w:r>
      <w:r w:rsidRPr="00362F19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not</w:t>
      </w:r>
      <w:r w:rsidRPr="00362F19">
        <w:rPr>
          <w:rFonts w:asciiTheme="minorHAnsi" w:eastAsia="Book Antiqua" w:hAnsiTheme="minorHAnsi" w:cstheme="minorHAnsi"/>
          <w:b/>
          <w:spacing w:val="29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ori</w:t>
      </w:r>
      <w:r w:rsidRPr="00362F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nted</w:t>
      </w:r>
      <w:r w:rsidRPr="00362F19">
        <w:rPr>
          <w:rFonts w:asciiTheme="minorHAnsi" w:eastAsia="Book Antiqua" w:hAnsiTheme="minorHAnsi" w:cstheme="minorHAnsi"/>
          <w:b/>
          <w:spacing w:val="36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for</w:t>
      </w:r>
      <w:r w:rsidRPr="00362F19">
        <w:rPr>
          <w:rFonts w:asciiTheme="minorHAnsi" w:eastAsia="Book Antiqua" w:hAnsiTheme="minorHAnsi" w:cstheme="minorHAnsi"/>
          <w:b/>
          <w:spacing w:val="15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 xml:space="preserve">results. </w:t>
      </w:r>
      <w:r w:rsidRPr="00362F19">
        <w:rPr>
          <w:rFonts w:asciiTheme="minorHAnsi" w:eastAsia="Book Antiqua" w:hAnsiTheme="minorHAnsi" w:cstheme="minorHAnsi"/>
          <w:b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Stress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accomplishments</w:t>
      </w:r>
      <w:r w:rsidRPr="00362F19">
        <w:rPr>
          <w:rFonts w:asciiTheme="minorHAnsi" w:hAnsiTheme="minorHAnsi" w:cstheme="minorHAnsi"/>
          <w:spacing w:val="3"/>
          <w:w w:val="10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91"/>
          <w:sz w:val="22"/>
          <w:szCs w:val="22"/>
        </w:rPr>
        <w:t>skills</w:t>
      </w:r>
      <w:r w:rsidRPr="00362F19">
        <w:rPr>
          <w:rFonts w:asciiTheme="minorHAnsi" w:hAnsiTheme="minorHAnsi" w:cstheme="minorHAnsi"/>
          <w:spacing w:val="15"/>
          <w:w w:val="9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résumé.  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It is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important</w:t>
      </w:r>
      <w:r w:rsidRPr="00362F19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prospective</w:t>
      </w:r>
      <w:r w:rsidRPr="00362F1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employers</w:t>
      </w:r>
      <w:r w:rsidRPr="00362F19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know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qualifica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>ions</w:t>
      </w:r>
      <w:r w:rsidRPr="00362F1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abilities,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so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let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4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-1"/>
          <w:w w:val="114"/>
          <w:sz w:val="22"/>
          <w:szCs w:val="22"/>
        </w:rPr>
        <w:t>h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 xml:space="preserve">em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know</w:t>
      </w:r>
      <w:r w:rsidRPr="00362F19">
        <w:rPr>
          <w:rFonts w:asciiTheme="minorHAnsi" w:hAnsiTheme="minorHAnsi" w:cstheme="minorHAnsi"/>
          <w:spacing w:val="2"/>
          <w:w w:val="10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what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have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sz w:val="22"/>
          <w:szCs w:val="22"/>
        </w:rPr>
        <w:t>st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what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can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do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them</w:t>
      </w:r>
      <w:r w:rsidRPr="00362F1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future.  </w:t>
      </w:r>
      <w:r w:rsidRPr="00362F1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Use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3"/>
          <w:sz w:val="22"/>
          <w:szCs w:val="22"/>
        </w:rPr>
        <w:t xml:space="preserve">the </w:t>
      </w:r>
      <w:r w:rsidRPr="00362F19">
        <w:rPr>
          <w:rFonts w:asciiTheme="minorHAnsi" w:hAnsiTheme="minorHAnsi" w:cstheme="minorHAnsi"/>
          <w:sz w:val="22"/>
          <w:szCs w:val="22"/>
        </w:rPr>
        <w:t>cover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letter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emphasize </w:t>
      </w:r>
      <w:r w:rsidRPr="00362F1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specific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information 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résumé.</w:t>
      </w:r>
    </w:p>
    <w:p w14:paraId="211060A7" w14:textId="77777777" w:rsidR="004074FF" w:rsidRPr="00362F19" w:rsidRDefault="004074FF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0C589DD2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AB28C7" w14:textId="77777777" w:rsidR="004074FF" w:rsidRPr="00362F19" w:rsidRDefault="002A5284">
      <w:pPr>
        <w:ind w:left="2487"/>
        <w:rPr>
          <w:rFonts w:asciiTheme="minorHAnsi" w:eastAsia="Book Antiqua" w:hAnsiTheme="minorHAnsi" w:cstheme="minorHAnsi"/>
          <w:sz w:val="22"/>
          <w:szCs w:val="22"/>
        </w:rPr>
      </w:pPr>
      <w:r w:rsidRPr="00362F19">
        <w:rPr>
          <w:rFonts w:asciiTheme="minorHAnsi" w:eastAsia="Book Antiqua" w:hAnsiTheme="minorHAnsi" w:cstheme="minorHAnsi"/>
          <w:b/>
          <w:w w:val="86"/>
          <w:sz w:val="22"/>
          <w:szCs w:val="22"/>
        </w:rPr>
        <w:t>DESCRIBING</w:t>
      </w:r>
      <w:r w:rsidRPr="00362F19">
        <w:rPr>
          <w:rFonts w:asciiTheme="minorHAnsi" w:eastAsia="Book Antiqua" w:hAnsiTheme="minorHAnsi" w:cstheme="minorHAnsi"/>
          <w:b/>
          <w:spacing w:val="-1"/>
          <w:w w:val="86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w w:val="86"/>
          <w:sz w:val="22"/>
          <w:szCs w:val="22"/>
        </w:rPr>
        <w:t xml:space="preserve">YOUR </w:t>
      </w:r>
      <w:r w:rsidRPr="00362F19">
        <w:rPr>
          <w:rFonts w:asciiTheme="minorHAnsi" w:eastAsia="Book Antiqua" w:hAnsiTheme="minorHAnsi" w:cstheme="minorHAnsi"/>
          <w:b/>
          <w:spacing w:val="8"/>
          <w:w w:val="86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EXPERIENCE</w:t>
      </w:r>
    </w:p>
    <w:p w14:paraId="47482991" w14:textId="77777777" w:rsidR="004074FF" w:rsidRPr="00362F19" w:rsidRDefault="004074FF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366F8042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9842FC" w14:textId="77777777" w:rsidR="004074FF" w:rsidRPr="00362F19" w:rsidRDefault="002A5284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362F19">
        <w:rPr>
          <w:rFonts w:asciiTheme="minorHAnsi" w:eastAsia="Book Antiqua" w:hAnsiTheme="minorHAnsi" w:cstheme="minorHAnsi"/>
          <w:b/>
          <w:w w:val="88"/>
          <w:sz w:val="22"/>
          <w:szCs w:val="22"/>
        </w:rPr>
        <w:t>TRANS</w:t>
      </w:r>
      <w:r w:rsidRPr="00362F19">
        <w:rPr>
          <w:rFonts w:asciiTheme="minorHAnsi" w:eastAsia="Book Antiqua" w:hAnsiTheme="minorHAnsi" w:cstheme="minorHAnsi"/>
          <w:b/>
          <w:spacing w:val="1"/>
          <w:w w:val="88"/>
          <w:sz w:val="22"/>
          <w:szCs w:val="22"/>
        </w:rPr>
        <w:t>F</w:t>
      </w:r>
      <w:r w:rsidRPr="00362F19">
        <w:rPr>
          <w:rFonts w:asciiTheme="minorHAnsi" w:eastAsia="Book Antiqua" w:hAnsiTheme="minorHAnsi" w:cstheme="minorHAnsi"/>
          <w:b/>
          <w:w w:val="88"/>
          <w:sz w:val="22"/>
          <w:szCs w:val="22"/>
        </w:rPr>
        <w:t>ERABLE</w:t>
      </w:r>
      <w:r w:rsidRPr="00362F19">
        <w:rPr>
          <w:rFonts w:asciiTheme="minorHAnsi" w:eastAsia="Book Antiqua" w:hAnsiTheme="minorHAnsi" w:cstheme="minorHAnsi"/>
          <w:b/>
          <w:spacing w:val="19"/>
          <w:w w:val="88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w w:val="83"/>
          <w:sz w:val="22"/>
          <w:szCs w:val="22"/>
        </w:rPr>
        <w:t>SKI</w:t>
      </w:r>
      <w:r w:rsidRPr="00362F19">
        <w:rPr>
          <w:rFonts w:asciiTheme="minorHAnsi" w:eastAsia="Book Antiqua" w:hAnsiTheme="minorHAnsi" w:cstheme="minorHAnsi"/>
          <w:b/>
          <w:spacing w:val="1"/>
          <w:w w:val="83"/>
          <w:sz w:val="22"/>
          <w:szCs w:val="22"/>
        </w:rPr>
        <w:t>L</w:t>
      </w:r>
      <w:r w:rsidRPr="00362F19">
        <w:rPr>
          <w:rFonts w:asciiTheme="minorHAnsi" w:eastAsia="Book Antiqua" w:hAnsiTheme="minorHAnsi" w:cstheme="minorHAnsi"/>
          <w:b/>
          <w:w w:val="86"/>
          <w:sz w:val="22"/>
          <w:szCs w:val="22"/>
        </w:rPr>
        <w:t>LS</w:t>
      </w:r>
    </w:p>
    <w:p w14:paraId="624EA3AC" w14:textId="77777777" w:rsidR="004074FF" w:rsidRPr="00362F19" w:rsidRDefault="002A5284">
      <w:pPr>
        <w:spacing w:before="95" w:line="235" w:lineRule="auto"/>
        <w:ind w:left="100" w:right="203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>When</w:t>
      </w:r>
      <w:r w:rsidRPr="00362F1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describing</w:t>
      </w:r>
      <w:r w:rsidRPr="00362F19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experience,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think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hard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ab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 xml:space="preserve">ut </w:t>
      </w:r>
      <w:r w:rsidRPr="00362F1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“tr</w:t>
      </w:r>
      <w:r w:rsidRPr="00362F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nsferable</w:t>
      </w:r>
      <w:r w:rsidRPr="00362F19">
        <w:rPr>
          <w:rFonts w:asciiTheme="minorHAnsi" w:eastAsia="Book Antiqua" w:hAnsiTheme="minorHAnsi" w:cstheme="minorHAnsi"/>
          <w:b/>
          <w:spacing w:val="44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skills.”</w:t>
      </w:r>
      <w:r w:rsidRPr="00362F19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What</w:t>
      </w:r>
      <w:r w:rsidRPr="00362F1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did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do </w:t>
      </w:r>
      <w:r w:rsidRPr="00362F19">
        <w:rPr>
          <w:rFonts w:asciiTheme="minorHAnsi" w:hAnsiTheme="minorHAnsi" w:cstheme="minorHAnsi"/>
          <w:w w:val="99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previous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work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that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could</w:t>
      </w:r>
      <w:r w:rsidRPr="00362F1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be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useful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job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are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now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seekin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62F19">
        <w:rPr>
          <w:rFonts w:asciiTheme="minorHAnsi" w:hAnsiTheme="minorHAnsi" w:cstheme="minorHAnsi"/>
          <w:sz w:val="22"/>
          <w:szCs w:val="22"/>
        </w:rPr>
        <w:t xml:space="preserve">?  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It’s</w:t>
      </w:r>
      <w:r w:rsidRPr="00362F19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up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w w:val="107"/>
          <w:sz w:val="22"/>
          <w:szCs w:val="22"/>
        </w:rPr>
        <w:t>m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ake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connection,</w:t>
      </w:r>
      <w:r w:rsidRPr="00362F19">
        <w:rPr>
          <w:rFonts w:asciiTheme="minorHAnsi" w:hAnsiTheme="minorHAnsi" w:cstheme="minorHAnsi"/>
          <w:spacing w:val="2"/>
          <w:w w:val="10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tell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emplo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62F19">
        <w:rPr>
          <w:rFonts w:asciiTheme="minorHAnsi" w:hAnsiTheme="minorHAnsi" w:cstheme="minorHAnsi"/>
          <w:sz w:val="22"/>
          <w:szCs w:val="22"/>
        </w:rPr>
        <w:t>er</w:t>
      </w:r>
      <w:r w:rsidRPr="00362F1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about </w:t>
      </w:r>
      <w:r w:rsidRPr="00362F1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experience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that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is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relevant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some</w:t>
      </w:r>
      <w:r w:rsidRPr="00362F1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>way.</w:t>
      </w:r>
    </w:p>
    <w:p w14:paraId="7DE9ED80" w14:textId="77777777" w:rsidR="004074FF" w:rsidRPr="00362F19" w:rsidRDefault="004074FF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1249368C" w14:textId="77777777" w:rsidR="004074FF" w:rsidRPr="00362F19" w:rsidRDefault="002A5284">
      <w:pPr>
        <w:spacing w:line="242" w:lineRule="auto"/>
        <w:ind w:left="100" w:right="171"/>
        <w:rPr>
          <w:rFonts w:asciiTheme="minorHAnsi" w:hAnsiTheme="minorHAnsi" w:cstheme="minorHAnsi"/>
          <w:sz w:val="22"/>
          <w:szCs w:val="22"/>
        </w:rPr>
        <w:sectPr w:rsidR="004074FF" w:rsidRPr="00362F19">
          <w:pgSz w:w="12240" w:h="15840"/>
          <w:pgMar w:top="640" w:right="1100" w:bottom="280" w:left="1580" w:header="0" w:footer="1080" w:gutter="0"/>
          <w:cols w:space="720"/>
        </w:sectPr>
      </w:pPr>
      <w:r w:rsidRPr="00362F19">
        <w:rPr>
          <w:rFonts w:asciiTheme="minorHAnsi" w:hAnsiTheme="minorHAnsi" w:cstheme="minorHAnsi"/>
          <w:sz w:val="22"/>
          <w:szCs w:val="22"/>
        </w:rPr>
        <w:t>Following</w:t>
      </w:r>
      <w:r w:rsidRPr="00362F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is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partial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list</w:t>
      </w:r>
      <w:r w:rsidRPr="00362F1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92"/>
          <w:sz w:val="22"/>
          <w:szCs w:val="22"/>
        </w:rPr>
        <w:t>skills</w:t>
      </w:r>
      <w:r w:rsidRPr="00362F19">
        <w:rPr>
          <w:rFonts w:asciiTheme="minorHAnsi" w:hAnsiTheme="minorHAnsi" w:cstheme="minorHAnsi"/>
          <w:spacing w:val="10"/>
          <w:w w:val="9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val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ed</w:t>
      </w:r>
      <w:r w:rsidRPr="00362F1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by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many</w:t>
      </w:r>
      <w:r w:rsidRPr="00362F1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different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or</w:t>
      </w:r>
      <w:r w:rsidRPr="00362F19">
        <w:rPr>
          <w:rFonts w:asciiTheme="minorHAnsi" w:hAnsiTheme="minorHAnsi" w:cstheme="minorHAnsi"/>
          <w:spacing w:val="-1"/>
          <w:w w:val="105"/>
          <w:sz w:val="22"/>
          <w:szCs w:val="22"/>
        </w:rPr>
        <w:t>g</w:t>
      </w:r>
      <w:r w:rsidRPr="00362F19">
        <w:rPr>
          <w:rFonts w:asciiTheme="minorHAnsi" w:hAnsiTheme="minorHAnsi" w:cstheme="minorHAnsi"/>
          <w:spacing w:val="1"/>
          <w:w w:val="105"/>
          <w:sz w:val="22"/>
          <w:szCs w:val="22"/>
        </w:rPr>
        <w:t>a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 xml:space="preserve">nizations. </w:t>
      </w:r>
      <w:r w:rsidRPr="00362F19">
        <w:rPr>
          <w:rFonts w:asciiTheme="minorHAnsi" w:hAnsiTheme="minorHAnsi" w:cstheme="minorHAnsi"/>
          <w:spacing w:val="13"/>
          <w:w w:val="10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Think</w:t>
      </w:r>
      <w:r w:rsidRPr="00362F1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about </w:t>
      </w:r>
      <w:r w:rsidRPr="00362F1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whether</w:t>
      </w:r>
      <w:r w:rsidRPr="00362F19">
        <w:rPr>
          <w:rFonts w:asciiTheme="minorHAnsi" w:hAnsiTheme="minorHAnsi" w:cstheme="minorHAnsi"/>
          <w:spacing w:val="31"/>
          <w:w w:val="10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 xml:space="preserve">you </w:t>
      </w:r>
      <w:r w:rsidRPr="00362F19">
        <w:rPr>
          <w:rFonts w:asciiTheme="minorHAnsi" w:hAnsiTheme="minorHAnsi" w:cstheme="minorHAnsi"/>
          <w:sz w:val="22"/>
          <w:szCs w:val="22"/>
        </w:rPr>
        <w:t>possess</w:t>
      </w:r>
      <w:r w:rsidRPr="00362F1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any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these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91"/>
          <w:sz w:val="22"/>
          <w:szCs w:val="22"/>
        </w:rPr>
        <w:t>skil</w:t>
      </w:r>
      <w:r w:rsidRPr="00362F19">
        <w:rPr>
          <w:rFonts w:asciiTheme="minorHAnsi" w:hAnsiTheme="minorHAnsi" w:cstheme="minorHAnsi"/>
          <w:spacing w:val="-1"/>
          <w:w w:val="91"/>
          <w:sz w:val="22"/>
          <w:szCs w:val="22"/>
        </w:rPr>
        <w:t>l</w:t>
      </w:r>
      <w:r w:rsidRPr="00362F19">
        <w:rPr>
          <w:rFonts w:asciiTheme="minorHAnsi" w:hAnsiTheme="minorHAnsi" w:cstheme="minorHAnsi"/>
          <w:w w:val="91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14"/>
          <w:w w:val="9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incorporate</w:t>
      </w:r>
      <w:r w:rsidRPr="00362F19">
        <w:rPr>
          <w:rFonts w:asciiTheme="minorHAnsi" w:hAnsiTheme="minorHAnsi" w:cstheme="minorHAnsi"/>
          <w:spacing w:val="2"/>
          <w:w w:val="10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them</w:t>
      </w:r>
      <w:r w:rsidRPr="00362F1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your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résumé,</w:t>
      </w:r>
      <w:r w:rsidRPr="00362F1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cover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letter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-1"/>
          <w:w w:val="105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1"/>
          <w:w w:val="112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rviews.</w:t>
      </w:r>
    </w:p>
    <w:p w14:paraId="1DBE53D5" w14:textId="77777777" w:rsidR="004074FF" w:rsidRPr="00362F19" w:rsidRDefault="004074FF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2"/>
        <w:gridCol w:w="3571"/>
        <w:gridCol w:w="2998"/>
      </w:tblGrid>
      <w:tr w:rsidR="00362F19" w:rsidRPr="00362F19" w14:paraId="26FDEB45" w14:textId="77777777">
        <w:trPr>
          <w:trHeight w:hRule="exact" w:val="848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29A2C3FC" w14:textId="77777777" w:rsidR="004074FF" w:rsidRPr="00362F19" w:rsidRDefault="002A5284">
            <w:pPr>
              <w:spacing w:before="67" w:line="242" w:lineRule="auto"/>
              <w:ind w:left="40" w:right="921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administeri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g </w:t>
            </w:r>
            <w:r w:rsidRPr="00362F1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7"/>
                <w:sz w:val="22"/>
                <w:szCs w:val="22"/>
              </w:rPr>
              <w:t xml:space="preserve">programs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advising</w:t>
            </w:r>
            <w:r w:rsidRPr="00362F19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11"/>
                <w:sz w:val="22"/>
                <w:szCs w:val="22"/>
              </w:rPr>
              <w:t>pe</w:t>
            </w:r>
            <w:r w:rsidRPr="00362F19">
              <w:rPr>
                <w:rFonts w:asciiTheme="minorHAnsi" w:hAnsiTheme="minorHAnsi" w:cstheme="minorHAnsi"/>
                <w:spacing w:val="-1"/>
                <w:w w:val="11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w w:val="110"/>
                <w:sz w:val="22"/>
                <w:szCs w:val="22"/>
              </w:rPr>
              <w:t>p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le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analyzing</w:t>
            </w:r>
            <w:r w:rsidRPr="00362F19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13"/>
                <w:sz w:val="22"/>
                <w:szCs w:val="22"/>
              </w:rPr>
              <w:t>data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64455776" w14:textId="77777777" w:rsidR="004074FF" w:rsidRPr="00362F19" w:rsidRDefault="002A5284">
            <w:pPr>
              <w:spacing w:before="67" w:line="242" w:lineRule="auto"/>
              <w:ind w:left="420" w:right="1193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estimating </w:t>
            </w:r>
            <w:r w:rsidRPr="00362F1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5"/>
                <w:sz w:val="22"/>
                <w:szCs w:val="22"/>
              </w:rPr>
              <w:t xml:space="preserve">costs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evaluating</w:t>
            </w:r>
            <w:r w:rsidRPr="00362F19">
              <w:rPr>
                <w:rFonts w:asciiTheme="minorHAnsi" w:hAnsiTheme="minorHAnsi" w:cstheme="minorHAnsi"/>
                <w:spacing w:val="5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7"/>
                <w:sz w:val="22"/>
                <w:szCs w:val="22"/>
              </w:rPr>
              <w:t xml:space="preserve">programs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exhibiting</w:t>
            </w:r>
            <w:r w:rsidRPr="00362F19">
              <w:rPr>
                <w:rFonts w:asciiTheme="minorHAns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w w:val="110"/>
                <w:sz w:val="22"/>
                <w:szCs w:val="22"/>
              </w:rPr>
              <w:t>p</w:t>
            </w:r>
            <w:r w:rsidRPr="00362F19">
              <w:rPr>
                <w:rFonts w:asciiTheme="minorHAnsi" w:hAnsiTheme="minorHAnsi" w:cstheme="minorHAnsi"/>
                <w:spacing w:val="-1"/>
                <w:w w:val="79"/>
                <w:sz w:val="22"/>
                <w:szCs w:val="22"/>
              </w:rPr>
              <w:t>l</w:t>
            </w:r>
            <w:r w:rsidRPr="00362F19">
              <w:rPr>
                <w:rFonts w:asciiTheme="minorHAnsi" w:hAnsiTheme="minorHAnsi" w:cstheme="minorHAnsi"/>
                <w:w w:val="108"/>
                <w:sz w:val="22"/>
                <w:szCs w:val="22"/>
              </w:rPr>
              <w:t>ans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</w:tcPr>
          <w:p w14:paraId="53393D8E" w14:textId="77777777" w:rsidR="004074FF" w:rsidRPr="00362F19" w:rsidRDefault="002A5284">
            <w:pPr>
              <w:spacing w:before="67" w:line="242" w:lineRule="auto"/>
              <w:ind w:left="329" w:right="981" w:hanging="1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promoting </w:t>
            </w:r>
            <w:r w:rsidRPr="00362F19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6"/>
                <w:sz w:val="22"/>
                <w:szCs w:val="22"/>
              </w:rPr>
              <w:t xml:space="preserve">events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raising</w:t>
            </w:r>
            <w:r w:rsidRPr="00362F19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7"/>
                <w:sz w:val="22"/>
                <w:szCs w:val="22"/>
              </w:rPr>
              <w:t>funds</w:t>
            </w:r>
          </w:p>
          <w:p w14:paraId="55FB5BCF" w14:textId="77777777" w:rsidR="004074FF" w:rsidRPr="00362F19" w:rsidRDefault="002A5284">
            <w:pPr>
              <w:ind w:left="328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recording</w:t>
            </w:r>
            <w:r w:rsidRPr="00362F19">
              <w:rPr>
                <w:rFonts w:asciiTheme="minorHAns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scientific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13"/>
                <w:sz w:val="22"/>
                <w:szCs w:val="22"/>
              </w:rPr>
              <w:t>data</w:t>
            </w:r>
          </w:p>
        </w:tc>
      </w:tr>
      <w:tr w:rsidR="00362F19" w:rsidRPr="00362F19" w14:paraId="616A8A35" w14:textId="77777777">
        <w:trPr>
          <w:trHeight w:hRule="exact" w:val="25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76376C16" w14:textId="77777777" w:rsidR="004074FF" w:rsidRPr="00362F19" w:rsidRDefault="002A5284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appraising</w:t>
            </w:r>
            <w:r w:rsidRPr="00362F19">
              <w:rPr>
                <w:rFonts w:asciiTheme="minorHAnsi" w:hAnsiTheme="minorHAnsi" w:cstheme="minorHAnsi"/>
                <w:spacing w:val="52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services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473A86C5" w14:textId="77777777" w:rsidR="004074FF" w:rsidRPr="00362F19" w:rsidRDefault="002A5284">
            <w:pPr>
              <w:spacing w:line="220" w:lineRule="exact"/>
              <w:ind w:left="42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handling</w:t>
            </w:r>
            <w:r w:rsidRPr="00362F19">
              <w:rPr>
                <w:rFonts w:asciiTheme="minorHAnsi" w:hAnsiTheme="minorHAnsi" w:cstheme="minorHAnsi"/>
                <w:spacing w:val="52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5"/>
                <w:sz w:val="22"/>
                <w:szCs w:val="22"/>
              </w:rPr>
              <w:t>c</w:t>
            </w:r>
            <w:r w:rsidRPr="00362F19">
              <w:rPr>
                <w:rFonts w:asciiTheme="minorHAnsi" w:hAnsiTheme="minorHAnsi" w:cstheme="minorHAnsi"/>
                <w:spacing w:val="-1"/>
                <w:w w:val="105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w w:val="104"/>
                <w:sz w:val="22"/>
                <w:szCs w:val="22"/>
              </w:rPr>
              <w:t>mplaints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</w:tcPr>
          <w:p w14:paraId="2B511A4B" w14:textId="77777777" w:rsidR="004074FF" w:rsidRPr="00362F19" w:rsidRDefault="002A5284">
            <w:pPr>
              <w:spacing w:line="220" w:lineRule="exact"/>
              <w:ind w:left="329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recruiting</w:t>
            </w:r>
            <w:r w:rsidRPr="00362F19">
              <w:rPr>
                <w:rFonts w:asciiTheme="minorHAnsi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people</w:t>
            </w:r>
            <w:r w:rsidRPr="00362F19">
              <w:rPr>
                <w:rFonts w:asciiTheme="minorHAnsi" w:hAnsiTheme="minorHAnsi" w:cstheme="minorHAnsi"/>
                <w:spacing w:val="53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r w:rsidRPr="00362F19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99"/>
                <w:sz w:val="22"/>
                <w:szCs w:val="22"/>
              </w:rPr>
              <w:t>hi</w:t>
            </w:r>
            <w:r w:rsidRPr="00362F19">
              <w:rPr>
                <w:rFonts w:asciiTheme="minorHAnsi" w:hAnsiTheme="minorHAnsi" w:cstheme="minorHAnsi"/>
                <w:spacing w:val="-1"/>
                <w:w w:val="99"/>
                <w:sz w:val="22"/>
                <w:szCs w:val="22"/>
              </w:rPr>
              <w:t>r</w:t>
            </w:r>
            <w:r w:rsidRPr="00362F19">
              <w:rPr>
                <w:rFonts w:asciiTheme="minorHAnsi" w:hAnsiTheme="minorHAnsi" w:cstheme="minorHAnsi"/>
                <w:w w:val="112"/>
                <w:sz w:val="22"/>
                <w:szCs w:val="22"/>
              </w:rPr>
              <w:t>e</w:t>
            </w:r>
          </w:p>
        </w:tc>
      </w:tr>
      <w:tr w:rsidR="00362F19" w:rsidRPr="00362F19" w14:paraId="26A2B232" w14:textId="77777777">
        <w:trPr>
          <w:trHeight w:hRule="exact" w:val="256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4F4500B9" w14:textId="77777777" w:rsidR="004074FF" w:rsidRPr="00362F19" w:rsidRDefault="002A5284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arranging </w:t>
            </w:r>
            <w:r w:rsidRPr="00362F19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cial</w:t>
            </w:r>
            <w:r w:rsidRPr="00362F1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6"/>
                <w:sz w:val="22"/>
                <w:szCs w:val="22"/>
              </w:rPr>
              <w:t>functio</w:t>
            </w:r>
            <w:r w:rsidRPr="00362F19">
              <w:rPr>
                <w:rFonts w:asciiTheme="minorHAnsi" w:hAnsiTheme="minorHAnsi" w:cstheme="minorHAnsi"/>
                <w:spacing w:val="-1"/>
                <w:w w:val="106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w w:val="99"/>
                <w:sz w:val="22"/>
                <w:szCs w:val="22"/>
              </w:rPr>
              <w:t>s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2539A182" w14:textId="77777777" w:rsidR="004074FF" w:rsidRPr="00362F19" w:rsidRDefault="002A5284">
            <w:pPr>
              <w:spacing w:line="220" w:lineRule="exact"/>
              <w:ind w:left="42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w w:val="108"/>
                <w:sz w:val="22"/>
                <w:szCs w:val="22"/>
              </w:rPr>
              <w:t>interpr</w:t>
            </w:r>
            <w:r w:rsidRPr="00362F19">
              <w:rPr>
                <w:rFonts w:asciiTheme="minorHAnsi" w:hAnsiTheme="minorHAnsi" w:cstheme="minorHAnsi"/>
                <w:spacing w:val="2"/>
                <w:w w:val="108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w w:val="108"/>
                <w:sz w:val="22"/>
                <w:szCs w:val="22"/>
              </w:rPr>
              <w:t>ting</w:t>
            </w:r>
            <w:r w:rsidRPr="00362F19">
              <w:rPr>
                <w:rFonts w:asciiTheme="minorHAnsi" w:hAnsiTheme="minorHAnsi" w:cstheme="minorHAnsi"/>
                <w:spacing w:val="-10"/>
                <w:w w:val="108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8"/>
                <w:sz w:val="22"/>
                <w:szCs w:val="22"/>
              </w:rPr>
              <w:t>languages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</w:tcPr>
          <w:p w14:paraId="2EF5CC13" w14:textId="77777777" w:rsidR="004074FF" w:rsidRPr="00362F19" w:rsidRDefault="002A5284">
            <w:pPr>
              <w:spacing w:line="220" w:lineRule="exact"/>
              <w:ind w:left="329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rehabilitati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g </w:t>
            </w:r>
            <w:r w:rsidRPr="00362F1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8"/>
                <w:sz w:val="22"/>
                <w:szCs w:val="22"/>
              </w:rPr>
              <w:t>people</w:t>
            </w:r>
          </w:p>
        </w:tc>
      </w:tr>
      <w:tr w:rsidR="00362F19" w:rsidRPr="00362F19" w14:paraId="55CD023A" w14:textId="77777777">
        <w:trPr>
          <w:trHeight w:hRule="exact" w:val="256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4A9AF1F8" w14:textId="77777777" w:rsidR="004074FF" w:rsidRPr="00362F19" w:rsidRDefault="002A5284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w w:val="107"/>
                <w:sz w:val="22"/>
                <w:szCs w:val="22"/>
              </w:rPr>
              <w:t>budgeting</w:t>
            </w:r>
            <w:r w:rsidRPr="00362F19">
              <w:rPr>
                <w:rFonts w:asciiTheme="minorHAnsi" w:hAnsiTheme="minorHAnsi" w:cstheme="minorHAnsi"/>
                <w:spacing w:val="20"/>
                <w:w w:val="107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7"/>
                <w:sz w:val="22"/>
                <w:szCs w:val="22"/>
              </w:rPr>
              <w:t>expenses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35418DB6" w14:textId="77777777" w:rsidR="004074FF" w:rsidRPr="00362F19" w:rsidRDefault="002A5284">
            <w:pPr>
              <w:spacing w:line="220" w:lineRule="exact"/>
              <w:ind w:left="42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interviewing</w:t>
            </w:r>
            <w:r w:rsidRPr="00362F19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8"/>
                <w:sz w:val="22"/>
                <w:szCs w:val="22"/>
              </w:rPr>
              <w:t>people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</w:tcPr>
          <w:p w14:paraId="2EE6580F" w14:textId="77777777" w:rsidR="004074FF" w:rsidRPr="00362F19" w:rsidRDefault="002A5284">
            <w:pPr>
              <w:spacing w:line="220" w:lineRule="exact"/>
              <w:ind w:left="328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researching </w:t>
            </w:r>
            <w:r w:rsidRPr="00362F1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362F1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library</w:t>
            </w:r>
          </w:p>
        </w:tc>
      </w:tr>
      <w:tr w:rsidR="00362F19" w:rsidRPr="00362F19" w14:paraId="38AB18F2" w14:textId="77777777">
        <w:trPr>
          <w:trHeight w:hRule="exact" w:val="256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34DB4F8D" w14:textId="77777777" w:rsidR="004074FF" w:rsidRPr="00362F19" w:rsidRDefault="002A5284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calculating</w:t>
            </w:r>
            <w:r w:rsidRPr="00362F19">
              <w:rPr>
                <w:rFonts w:asciiTheme="minorHAnsi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umerical</w:t>
            </w:r>
            <w:r w:rsidRPr="00362F19">
              <w:rPr>
                <w:rFonts w:asciiTheme="minorHAnsi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13"/>
                <w:sz w:val="22"/>
                <w:szCs w:val="22"/>
              </w:rPr>
              <w:t>da</w:t>
            </w:r>
            <w:r w:rsidRPr="00362F19">
              <w:rPr>
                <w:rFonts w:asciiTheme="minorHAnsi" w:hAnsiTheme="minorHAnsi" w:cstheme="minorHAnsi"/>
                <w:spacing w:val="-1"/>
                <w:w w:val="113"/>
                <w:sz w:val="22"/>
                <w:szCs w:val="22"/>
              </w:rPr>
              <w:t>t</w:t>
            </w:r>
            <w:r w:rsidRPr="00362F19">
              <w:rPr>
                <w:rFonts w:asciiTheme="minorHAnsi" w:hAnsiTheme="minorHAnsi" w:cstheme="minorHAnsi"/>
                <w:w w:val="112"/>
                <w:sz w:val="22"/>
                <w:szCs w:val="22"/>
              </w:rPr>
              <w:t>a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5C879DF3" w14:textId="77777777" w:rsidR="004074FF" w:rsidRPr="00362F19" w:rsidRDefault="002A5284">
            <w:pPr>
              <w:spacing w:line="220" w:lineRule="exact"/>
              <w:ind w:left="42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inventing</w:t>
            </w:r>
            <w:r w:rsidRPr="00362F19">
              <w:rPr>
                <w:rFonts w:asciiTheme="minorHAnsi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new</w:t>
            </w:r>
            <w:r w:rsidRPr="00362F19">
              <w:rPr>
                <w:rFonts w:asciiTheme="minorHAnsi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5"/>
                <w:sz w:val="22"/>
                <w:szCs w:val="22"/>
              </w:rPr>
              <w:t>ideas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</w:tcPr>
          <w:p w14:paraId="59C3694A" w14:textId="77777777" w:rsidR="004074FF" w:rsidRPr="00362F19" w:rsidRDefault="002A5284">
            <w:pPr>
              <w:spacing w:line="220" w:lineRule="exact"/>
              <w:ind w:left="329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reviewing</w:t>
            </w:r>
            <w:r w:rsidRPr="00362F19">
              <w:rPr>
                <w:rFonts w:asciiTheme="minorHAns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7"/>
                <w:sz w:val="22"/>
                <w:szCs w:val="22"/>
              </w:rPr>
              <w:t>programs</w:t>
            </w:r>
          </w:p>
        </w:tc>
      </w:tr>
      <w:tr w:rsidR="00362F19" w:rsidRPr="00362F19" w14:paraId="4262A6AD" w14:textId="77777777">
        <w:trPr>
          <w:trHeight w:hRule="exact" w:val="256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16E8C652" w14:textId="77777777" w:rsidR="004074FF" w:rsidRPr="00362F19" w:rsidRDefault="002A5284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checking</w:t>
            </w:r>
            <w:r w:rsidRPr="00362F19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r w:rsidRPr="00362F19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3"/>
                <w:sz w:val="22"/>
                <w:szCs w:val="22"/>
              </w:rPr>
              <w:t>accuracy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7B0CF96C" w14:textId="77777777" w:rsidR="004074FF" w:rsidRPr="00362F19" w:rsidRDefault="002A5284">
            <w:pPr>
              <w:spacing w:line="220" w:lineRule="exact"/>
              <w:ind w:left="42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investigating</w:t>
            </w:r>
            <w:r w:rsidRPr="00362F19">
              <w:rPr>
                <w:rFonts w:asciiTheme="minorHAns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5"/>
                <w:sz w:val="22"/>
                <w:szCs w:val="22"/>
              </w:rPr>
              <w:t>problems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</w:tcPr>
          <w:p w14:paraId="3BC9A8EF" w14:textId="77777777" w:rsidR="004074FF" w:rsidRPr="00362F19" w:rsidRDefault="002A5284">
            <w:pPr>
              <w:spacing w:line="220" w:lineRule="exact"/>
              <w:ind w:left="328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running</w:t>
            </w:r>
            <w:r w:rsidRPr="00362F19">
              <w:rPr>
                <w:rFonts w:asciiTheme="minorHAnsi" w:hAnsiTheme="minorHAnsi" w:cstheme="minorHAnsi"/>
                <w:spacing w:val="54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7"/>
                <w:sz w:val="22"/>
                <w:szCs w:val="22"/>
              </w:rPr>
              <w:t>meetings</w:t>
            </w:r>
          </w:p>
        </w:tc>
      </w:tr>
      <w:tr w:rsidR="00362F19" w:rsidRPr="00362F19" w14:paraId="6664F765" w14:textId="77777777">
        <w:trPr>
          <w:trHeight w:hRule="exact" w:val="51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5DA10A1F" w14:textId="77777777" w:rsidR="004074FF" w:rsidRPr="00362F19" w:rsidRDefault="002A5284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coaching</w:t>
            </w:r>
            <w:r w:rsidRPr="00362F19">
              <w:rPr>
                <w:rFonts w:asciiTheme="minorHAnsi" w:hAnsiTheme="minorHAnsi" w:cstheme="minorHAnsi"/>
                <w:spacing w:val="54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4"/>
                <w:sz w:val="22"/>
                <w:szCs w:val="22"/>
              </w:rPr>
              <w:t>in</w:t>
            </w:r>
            <w:r w:rsidRPr="00362F19">
              <w:rPr>
                <w:rFonts w:asciiTheme="minorHAnsi" w:hAnsiTheme="minorHAnsi" w:cstheme="minorHAnsi"/>
                <w:spacing w:val="-1"/>
                <w:w w:val="104"/>
                <w:sz w:val="22"/>
                <w:szCs w:val="22"/>
              </w:rPr>
              <w:t>d</w:t>
            </w:r>
            <w:r w:rsidRPr="00362F19">
              <w:rPr>
                <w:rFonts w:asciiTheme="minorHAnsi" w:hAnsiTheme="minorHAnsi" w:cstheme="minorHAnsi"/>
                <w:w w:val="79"/>
                <w:sz w:val="22"/>
                <w:szCs w:val="22"/>
              </w:rPr>
              <w:t>i</w:t>
            </w:r>
            <w:r w:rsidRPr="00362F19">
              <w:rPr>
                <w:rFonts w:asciiTheme="minorHAnsi" w:hAnsiTheme="minorHAnsi" w:cstheme="minorHAnsi"/>
                <w:w w:val="99"/>
                <w:sz w:val="22"/>
                <w:szCs w:val="22"/>
              </w:rPr>
              <w:t>viduals</w:t>
            </w:r>
          </w:p>
          <w:p w14:paraId="060E27D9" w14:textId="77777777" w:rsidR="004074FF" w:rsidRPr="00362F19" w:rsidRDefault="002A5284">
            <w:pPr>
              <w:spacing w:before="1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compiling</w:t>
            </w:r>
            <w:r w:rsidRPr="00362F19">
              <w:rPr>
                <w:rFonts w:asciiTheme="minorHAns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3"/>
                <w:sz w:val="22"/>
                <w:szCs w:val="22"/>
              </w:rPr>
              <w:t>statistics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681B687A" w14:textId="77777777" w:rsidR="004074FF" w:rsidRPr="00362F19" w:rsidRDefault="002A5284">
            <w:pPr>
              <w:spacing w:line="220" w:lineRule="exact"/>
              <w:ind w:left="42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listening</w:t>
            </w:r>
            <w:r w:rsidRPr="00362F19">
              <w:rPr>
                <w:rFonts w:asciiTheme="minorHAnsi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362F19">
              <w:rPr>
                <w:rFonts w:asciiTheme="minorHAnsi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w w:val="110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w w:val="119"/>
                <w:sz w:val="22"/>
                <w:szCs w:val="22"/>
              </w:rPr>
              <w:t>t</w:t>
            </w:r>
            <w:r w:rsidRPr="00362F19">
              <w:rPr>
                <w:rFonts w:asciiTheme="minorHAnsi" w:hAnsiTheme="minorHAnsi" w:cstheme="minorHAnsi"/>
                <w:w w:val="106"/>
                <w:sz w:val="22"/>
                <w:szCs w:val="22"/>
              </w:rPr>
              <w:t>hers</w:t>
            </w:r>
          </w:p>
          <w:p w14:paraId="7E83F672" w14:textId="77777777" w:rsidR="004074FF" w:rsidRPr="00362F19" w:rsidRDefault="002A5284">
            <w:pPr>
              <w:spacing w:before="1"/>
              <w:ind w:left="421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locating</w:t>
            </w:r>
            <w:r w:rsidRPr="00362F19">
              <w:rPr>
                <w:rFonts w:asciiTheme="minorHAnsi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missing</w:t>
            </w:r>
            <w:r w:rsidRPr="00362F19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5"/>
                <w:sz w:val="22"/>
                <w:szCs w:val="22"/>
              </w:rPr>
              <w:t>information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</w:tcPr>
          <w:p w14:paraId="2792635C" w14:textId="77777777" w:rsidR="004074FF" w:rsidRPr="00362F19" w:rsidRDefault="002A5284">
            <w:pPr>
              <w:spacing w:line="220" w:lineRule="exact"/>
              <w:ind w:left="33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selling </w:t>
            </w:r>
            <w:r w:rsidRPr="00362F19">
              <w:rPr>
                <w:rFonts w:asciiTheme="minorHAnsi" w:hAnsiTheme="minorHAnsi" w:cstheme="minorHAnsi"/>
                <w:w w:val="109"/>
                <w:sz w:val="22"/>
                <w:szCs w:val="22"/>
              </w:rPr>
              <w:t>prod</w:t>
            </w:r>
            <w:r w:rsidRPr="00362F19">
              <w:rPr>
                <w:rFonts w:asciiTheme="minorHAnsi" w:hAnsiTheme="minorHAnsi" w:cstheme="minorHAnsi"/>
                <w:spacing w:val="-1"/>
                <w:w w:val="109"/>
                <w:sz w:val="22"/>
                <w:szCs w:val="22"/>
              </w:rPr>
              <w:t>u</w:t>
            </w:r>
            <w:r w:rsidRPr="00362F19">
              <w:rPr>
                <w:rFonts w:asciiTheme="minorHAnsi" w:hAnsiTheme="minorHAnsi" w:cstheme="minorHAnsi"/>
                <w:w w:val="104"/>
                <w:sz w:val="22"/>
                <w:szCs w:val="22"/>
              </w:rPr>
              <w:t>cts</w:t>
            </w:r>
          </w:p>
          <w:p w14:paraId="35FA8249" w14:textId="77777777" w:rsidR="004074FF" w:rsidRPr="00362F19" w:rsidRDefault="002A5284">
            <w:pPr>
              <w:spacing w:before="1"/>
              <w:ind w:left="33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serving</w:t>
            </w:r>
            <w:r w:rsidRPr="00362F19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individuals</w:t>
            </w:r>
          </w:p>
        </w:tc>
      </w:tr>
      <w:tr w:rsidR="00362F19" w:rsidRPr="00362F19" w14:paraId="3C5C56F9" w14:textId="77777777">
        <w:trPr>
          <w:trHeight w:hRule="exact" w:val="256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4A73C577" w14:textId="77777777" w:rsidR="004074FF" w:rsidRPr="00362F19" w:rsidRDefault="002A5284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w w:val="106"/>
                <w:sz w:val="22"/>
                <w:szCs w:val="22"/>
              </w:rPr>
              <w:t>coordinating</w:t>
            </w:r>
            <w:r w:rsidRPr="00362F19">
              <w:rPr>
                <w:rFonts w:asciiTheme="minorHAnsi" w:hAnsiTheme="minorHAnsi" w:cstheme="minorHAnsi"/>
                <w:spacing w:val="2"/>
                <w:w w:val="10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6"/>
                <w:sz w:val="22"/>
                <w:szCs w:val="22"/>
              </w:rPr>
              <w:t>events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566B5606" w14:textId="77777777" w:rsidR="004074FF" w:rsidRPr="00362F19" w:rsidRDefault="002A5284">
            <w:pPr>
              <w:spacing w:line="220" w:lineRule="exact"/>
              <w:ind w:left="42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w w:val="108"/>
                <w:sz w:val="22"/>
                <w:szCs w:val="22"/>
              </w:rPr>
              <w:t>managing</w:t>
            </w:r>
            <w:r w:rsidRPr="00362F19">
              <w:rPr>
                <w:rFonts w:asciiTheme="minorHAnsi" w:hAnsiTheme="minorHAnsi" w:cstheme="minorHAnsi"/>
                <w:spacing w:val="2"/>
                <w:w w:val="108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362F19">
              <w:rPr>
                <w:rFonts w:asciiTheme="minorHAnsi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6"/>
                <w:sz w:val="22"/>
                <w:szCs w:val="22"/>
              </w:rPr>
              <w:t>organization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</w:tcPr>
          <w:p w14:paraId="6ECFFE51" w14:textId="77777777" w:rsidR="004074FF" w:rsidRPr="00362F19" w:rsidRDefault="002A5284">
            <w:pPr>
              <w:spacing w:line="220" w:lineRule="exact"/>
              <w:ind w:left="329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setting</w:t>
            </w:r>
            <w:r w:rsidRPr="00362F19">
              <w:rPr>
                <w:rFonts w:asciiTheme="minorHAnsi" w:hAnsiTheme="minorHAnsi" w:cstheme="minorHAnsi"/>
                <w:spacing w:val="53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up</w:t>
            </w:r>
            <w:r w:rsidRPr="00362F19">
              <w:rPr>
                <w:rFonts w:asciiTheme="minorHAnsi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w w:val="110"/>
                <w:sz w:val="22"/>
                <w:szCs w:val="22"/>
              </w:rPr>
              <w:t>d</w:t>
            </w:r>
            <w:r w:rsidRPr="00362F19">
              <w:rPr>
                <w:rFonts w:asciiTheme="minorHAnsi" w:hAnsiTheme="minorHAnsi" w:cstheme="minorHAnsi"/>
                <w:spacing w:val="1"/>
                <w:w w:val="112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w w:val="107"/>
                <w:sz w:val="22"/>
                <w:szCs w:val="22"/>
              </w:rPr>
              <w:t>monstrations</w:t>
            </w:r>
          </w:p>
        </w:tc>
      </w:tr>
      <w:tr w:rsidR="00362F19" w:rsidRPr="00362F19" w14:paraId="470D77AA" w14:textId="77777777">
        <w:trPr>
          <w:trHeight w:hRule="exact" w:val="256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3D815783" w14:textId="77777777" w:rsidR="004074FF" w:rsidRPr="00362F19" w:rsidRDefault="002A5284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w w:val="106"/>
                <w:sz w:val="22"/>
                <w:szCs w:val="22"/>
              </w:rPr>
              <w:t>corresponding</w:t>
            </w:r>
            <w:r w:rsidRPr="00362F19">
              <w:rPr>
                <w:rFonts w:asciiTheme="minorHAnsi" w:hAnsiTheme="minorHAnsi" w:cstheme="minorHAnsi"/>
                <w:spacing w:val="3"/>
                <w:w w:val="10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with</w:t>
            </w:r>
            <w:r w:rsidRPr="00362F19">
              <w:rPr>
                <w:rFonts w:asciiTheme="minorHAnsi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9"/>
                <w:sz w:val="22"/>
                <w:szCs w:val="22"/>
              </w:rPr>
              <w:t>others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26071A41" w14:textId="77777777" w:rsidR="004074FF" w:rsidRPr="00362F19" w:rsidRDefault="002A5284">
            <w:pPr>
              <w:spacing w:line="220" w:lineRule="exact"/>
              <w:ind w:left="421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mediating </w:t>
            </w:r>
            <w:r w:rsidRPr="00362F1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w w:val="110"/>
                <w:sz w:val="22"/>
                <w:szCs w:val="22"/>
              </w:rPr>
              <w:t>b</w:t>
            </w:r>
            <w:r w:rsidRPr="00362F19">
              <w:rPr>
                <w:rFonts w:asciiTheme="minorHAnsi" w:hAnsiTheme="minorHAnsi" w:cstheme="minorHAnsi"/>
                <w:spacing w:val="1"/>
                <w:w w:val="110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w w:val="110"/>
                <w:sz w:val="22"/>
                <w:szCs w:val="22"/>
              </w:rPr>
              <w:t>tween</w:t>
            </w:r>
            <w:r w:rsidRPr="00362F19">
              <w:rPr>
                <w:rFonts w:asciiTheme="minorHAnsi" w:hAnsiTheme="minorHAnsi" w:cstheme="minorHAnsi"/>
                <w:spacing w:val="8"/>
                <w:w w:val="110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11"/>
                <w:sz w:val="22"/>
                <w:szCs w:val="22"/>
              </w:rPr>
              <w:t>pe</w:t>
            </w:r>
            <w:r w:rsidRPr="00362F19">
              <w:rPr>
                <w:rFonts w:asciiTheme="minorHAnsi" w:hAnsiTheme="minorHAnsi" w:cstheme="minorHAnsi"/>
                <w:spacing w:val="-1"/>
                <w:w w:val="11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w w:val="110"/>
                <w:sz w:val="22"/>
                <w:szCs w:val="22"/>
              </w:rPr>
              <w:t>p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le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</w:tcPr>
          <w:p w14:paraId="7986E509" w14:textId="77777777" w:rsidR="004074FF" w:rsidRPr="00362F19" w:rsidRDefault="002A5284">
            <w:pPr>
              <w:spacing w:line="220" w:lineRule="exact"/>
              <w:ind w:left="33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speaking</w:t>
            </w:r>
            <w:r w:rsidRPr="00362F19">
              <w:rPr>
                <w:rFonts w:asciiTheme="minorHAnsi" w:hAnsiTheme="minorHAnsi" w:cstheme="minorHAnsi"/>
                <w:spacing w:val="52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362F1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2"/>
                <w:sz w:val="22"/>
                <w:szCs w:val="22"/>
              </w:rPr>
              <w:t>public</w:t>
            </w:r>
          </w:p>
        </w:tc>
      </w:tr>
      <w:tr w:rsidR="00362F19" w:rsidRPr="00362F19" w14:paraId="7905E0DD" w14:textId="77777777">
        <w:trPr>
          <w:trHeight w:hRule="exact" w:val="256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6AB49616" w14:textId="77777777" w:rsidR="004074FF" w:rsidRPr="00362F19" w:rsidRDefault="002A5284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counseling</w:t>
            </w:r>
            <w:r w:rsidRPr="00362F19">
              <w:rPr>
                <w:rFonts w:asciiTheme="minorHAnsi" w:hAnsiTheme="minorHAnsi" w:cstheme="minorHAnsi"/>
                <w:spacing w:val="54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w w:val="110"/>
                <w:sz w:val="22"/>
                <w:szCs w:val="22"/>
              </w:rPr>
              <w:t>p</w:t>
            </w:r>
            <w:r w:rsidRPr="00362F19">
              <w:rPr>
                <w:rFonts w:asciiTheme="minorHAnsi" w:hAnsiTheme="minorHAnsi" w:cstheme="minorHAnsi"/>
                <w:spacing w:val="1"/>
                <w:w w:val="112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w w:val="106"/>
                <w:sz w:val="22"/>
                <w:szCs w:val="22"/>
              </w:rPr>
              <w:t>ople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2CEEC853" w14:textId="77777777" w:rsidR="004074FF" w:rsidRPr="00362F19" w:rsidRDefault="002A5284">
            <w:pPr>
              <w:spacing w:line="220" w:lineRule="exact"/>
              <w:ind w:left="421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meeting </w:t>
            </w:r>
            <w:r w:rsidRPr="00362F19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r w:rsidRPr="00362F19">
              <w:rPr>
                <w:rFonts w:asciiTheme="minorHAnsi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2"/>
                <w:sz w:val="22"/>
                <w:szCs w:val="22"/>
              </w:rPr>
              <w:t>public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</w:tcPr>
          <w:p w14:paraId="5F87D511" w14:textId="77777777" w:rsidR="004074FF" w:rsidRPr="00362F19" w:rsidRDefault="002A5284">
            <w:pPr>
              <w:spacing w:line="220" w:lineRule="exact"/>
              <w:ind w:left="329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supervising</w:t>
            </w:r>
            <w:r w:rsidRPr="00362F19">
              <w:rPr>
                <w:rFonts w:asciiTheme="minorHAns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9"/>
                <w:sz w:val="22"/>
                <w:szCs w:val="22"/>
              </w:rPr>
              <w:t>others</w:t>
            </w:r>
          </w:p>
        </w:tc>
      </w:tr>
      <w:tr w:rsidR="00362F19" w:rsidRPr="00362F19" w14:paraId="60A9ED07" w14:textId="77777777">
        <w:trPr>
          <w:trHeight w:hRule="exact" w:val="256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71906981" w14:textId="77777777" w:rsidR="004074FF" w:rsidRPr="00362F19" w:rsidRDefault="002A5284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creating</w:t>
            </w:r>
            <w:r w:rsidRPr="00362F19">
              <w:rPr>
                <w:rFonts w:asciiTheme="minorHAns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new</w:t>
            </w:r>
            <w:r w:rsidRPr="00362F19">
              <w:rPr>
                <w:rFonts w:asciiTheme="minorHAnsi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5"/>
                <w:sz w:val="22"/>
                <w:szCs w:val="22"/>
              </w:rPr>
              <w:t>ideas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4C2C775E" w14:textId="77777777" w:rsidR="004074FF" w:rsidRPr="00362F19" w:rsidRDefault="002A5284">
            <w:pPr>
              <w:spacing w:line="220" w:lineRule="exact"/>
              <w:ind w:left="419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motivating</w:t>
            </w:r>
            <w:r w:rsidRPr="00362F19">
              <w:rPr>
                <w:rFonts w:asciiTheme="minorHAnsi" w:hAnsiTheme="minorHAnsi" w:cstheme="minorHAnsi"/>
                <w:spacing w:val="54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9"/>
                <w:sz w:val="22"/>
                <w:szCs w:val="22"/>
              </w:rPr>
              <w:t>others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</w:tcPr>
          <w:p w14:paraId="60EC3494" w14:textId="77777777" w:rsidR="004074FF" w:rsidRPr="00362F19" w:rsidRDefault="002A5284">
            <w:pPr>
              <w:spacing w:line="220" w:lineRule="exact"/>
              <w:ind w:left="329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teaching </w:t>
            </w:r>
            <w:r w:rsidRPr="00362F19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cla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362F19">
              <w:rPr>
                <w:rFonts w:asciiTheme="minorHAnsi" w:hAnsiTheme="minorHAnsi" w:cstheme="minorHAnsi"/>
                <w:w w:val="104"/>
                <w:sz w:val="22"/>
                <w:szCs w:val="22"/>
              </w:rPr>
              <w:t>ses</w:t>
            </w:r>
          </w:p>
        </w:tc>
      </w:tr>
      <w:tr w:rsidR="00362F19" w:rsidRPr="00362F19" w14:paraId="2FA90141" w14:textId="77777777">
        <w:trPr>
          <w:trHeight w:hRule="exact" w:val="256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71F70885" w14:textId="77777777" w:rsidR="004074FF" w:rsidRPr="00362F19" w:rsidRDefault="002A5284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w w:val="109"/>
                <w:sz w:val="22"/>
                <w:szCs w:val="22"/>
              </w:rPr>
              <w:t>delega</w:t>
            </w:r>
            <w:r w:rsidRPr="00362F19">
              <w:rPr>
                <w:rFonts w:asciiTheme="minorHAnsi" w:hAnsiTheme="minorHAnsi" w:cstheme="minorHAnsi"/>
                <w:spacing w:val="-1"/>
                <w:w w:val="109"/>
                <w:sz w:val="22"/>
                <w:szCs w:val="22"/>
              </w:rPr>
              <w:t>t</w:t>
            </w:r>
            <w:r w:rsidRPr="00362F19">
              <w:rPr>
                <w:rFonts w:asciiTheme="minorHAnsi" w:hAnsiTheme="minorHAnsi" w:cstheme="minorHAnsi"/>
                <w:w w:val="79"/>
                <w:sz w:val="22"/>
                <w:szCs w:val="22"/>
              </w:rPr>
              <w:t>i</w:t>
            </w:r>
            <w:r w:rsidRPr="00362F19">
              <w:rPr>
                <w:rFonts w:asciiTheme="minorHAnsi" w:hAnsiTheme="minorHAnsi" w:cstheme="minorHAnsi"/>
                <w:w w:val="110"/>
                <w:sz w:val="22"/>
                <w:szCs w:val="22"/>
              </w:rPr>
              <w:t>ng</w:t>
            </w:r>
            <w:r w:rsidRPr="00362F1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w w:val="99"/>
                <w:sz w:val="22"/>
                <w:szCs w:val="22"/>
              </w:rPr>
              <w:t>r</w:t>
            </w:r>
            <w:r w:rsidRPr="00362F19">
              <w:rPr>
                <w:rFonts w:asciiTheme="minorHAnsi" w:hAnsiTheme="minorHAnsi" w:cstheme="minorHAnsi"/>
                <w:spacing w:val="1"/>
                <w:w w:val="112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w w:val="99"/>
                <w:sz w:val="22"/>
                <w:szCs w:val="22"/>
              </w:rPr>
              <w:t>sponsibility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2D0ED47F" w14:textId="77777777" w:rsidR="004074FF" w:rsidRPr="00362F19" w:rsidRDefault="002A5284">
            <w:pPr>
              <w:spacing w:line="220" w:lineRule="exact"/>
              <w:ind w:left="42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w w:val="107"/>
                <w:sz w:val="22"/>
                <w:szCs w:val="22"/>
              </w:rPr>
              <w:t>negotiati</w:t>
            </w:r>
            <w:r w:rsidRPr="00362F19">
              <w:rPr>
                <w:rFonts w:asciiTheme="minorHAnsi" w:hAnsiTheme="minorHAnsi" w:cstheme="minorHAnsi"/>
                <w:spacing w:val="-1"/>
                <w:w w:val="107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w w:val="107"/>
                <w:sz w:val="22"/>
                <w:szCs w:val="22"/>
              </w:rPr>
              <w:t>g</w:t>
            </w:r>
            <w:r w:rsidRPr="00362F19">
              <w:rPr>
                <w:rFonts w:asciiTheme="minorHAnsi" w:hAnsiTheme="minorHAnsi" w:cstheme="minorHAnsi"/>
                <w:spacing w:val="13"/>
                <w:w w:val="107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7"/>
                <w:sz w:val="22"/>
                <w:szCs w:val="22"/>
              </w:rPr>
              <w:t>contracts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</w:tcPr>
          <w:p w14:paraId="2CFAE17B" w14:textId="77777777" w:rsidR="004074FF" w:rsidRPr="00362F19" w:rsidRDefault="002A5284">
            <w:pPr>
              <w:spacing w:line="220" w:lineRule="exact"/>
              <w:ind w:left="329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trouble</w:t>
            </w:r>
            <w:r w:rsidRPr="00362F19">
              <w:rPr>
                <w:rFonts w:asciiTheme="minorHAnsi" w:hAnsiTheme="minorHAnsi" w:cstheme="minorHAnsi"/>
                <w:spacing w:val="5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sho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ting </w:t>
            </w:r>
            <w:r w:rsidRPr="00362F19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7"/>
                <w:sz w:val="22"/>
                <w:szCs w:val="22"/>
              </w:rPr>
              <w:t>equip</w:t>
            </w:r>
            <w:r w:rsidRPr="00362F19">
              <w:rPr>
                <w:rFonts w:asciiTheme="minorHAnsi" w:hAnsiTheme="minorHAnsi" w:cstheme="minorHAnsi"/>
                <w:spacing w:val="-2"/>
                <w:w w:val="107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w w:val="113"/>
                <w:sz w:val="22"/>
                <w:szCs w:val="22"/>
              </w:rPr>
              <w:t>ent</w:t>
            </w:r>
          </w:p>
        </w:tc>
      </w:tr>
      <w:tr w:rsidR="00362F19" w:rsidRPr="00362F19" w14:paraId="66A069CD" w14:textId="77777777">
        <w:trPr>
          <w:trHeight w:hRule="exact" w:val="51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01A1DEBA" w14:textId="77777777" w:rsidR="004074FF" w:rsidRPr="00362F19" w:rsidRDefault="002A5284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designing</w:t>
            </w:r>
            <w:r w:rsidRPr="00362F19">
              <w:rPr>
                <w:rFonts w:asciiTheme="minorHAns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6"/>
                <w:sz w:val="22"/>
                <w:szCs w:val="22"/>
              </w:rPr>
              <w:t>p</w:t>
            </w:r>
            <w:r w:rsidRPr="00362F19">
              <w:rPr>
                <w:rFonts w:asciiTheme="minorHAnsi" w:hAnsiTheme="minorHAnsi" w:cstheme="minorHAnsi"/>
                <w:spacing w:val="-1"/>
                <w:w w:val="106"/>
                <w:sz w:val="22"/>
                <w:szCs w:val="22"/>
              </w:rPr>
              <w:t>r</w:t>
            </w:r>
            <w:r w:rsidRPr="00362F19">
              <w:rPr>
                <w:rFonts w:asciiTheme="minorHAnsi" w:hAnsiTheme="minorHAnsi" w:cstheme="minorHAnsi"/>
                <w:w w:val="108"/>
                <w:sz w:val="22"/>
                <w:szCs w:val="22"/>
              </w:rPr>
              <w:t>oducts</w:t>
            </w:r>
          </w:p>
          <w:p w14:paraId="39EA3D51" w14:textId="77777777" w:rsidR="004074FF" w:rsidRPr="00362F19" w:rsidRDefault="002A5284">
            <w:pPr>
              <w:spacing w:before="1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dispensing</w:t>
            </w:r>
            <w:r w:rsidRPr="00362F19">
              <w:rPr>
                <w:rFonts w:asciiTheme="minorHAnsi" w:hAnsiTheme="minorHAnsi" w:cstheme="minorHAnsi"/>
                <w:spacing w:val="53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99"/>
                <w:sz w:val="22"/>
                <w:szCs w:val="22"/>
              </w:rPr>
              <w:t>i</w:t>
            </w:r>
            <w:r w:rsidRPr="00362F19">
              <w:rPr>
                <w:rFonts w:asciiTheme="minorHAnsi" w:hAnsiTheme="minorHAnsi" w:cstheme="minorHAnsi"/>
                <w:spacing w:val="-1"/>
                <w:w w:val="99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w w:val="106"/>
                <w:sz w:val="22"/>
                <w:szCs w:val="22"/>
              </w:rPr>
              <w:t>formation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6A3F2BA9" w14:textId="77777777" w:rsidR="004074FF" w:rsidRPr="00362F19" w:rsidRDefault="002A5284">
            <w:pPr>
              <w:spacing w:line="220" w:lineRule="exact"/>
              <w:ind w:left="419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w w:val="108"/>
                <w:sz w:val="22"/>
                <w:szCs w:val="22"/>
              </w:rPr>
              <w:t>operating</w:t>
            </w:r>
            <w:r w:rsidRPr="00362F19">
              <w:rPr>
                <w:rFonts w:asciiTheme="minorHAnsi" w:hAnsiTheme="minorHAnsi" w:cstheme="minorHAnsi"/>
                <w:spacing w:val="1"/>
                <w:w w:val="108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1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pacing w:val="-1"/>
                <w:w w:val="111"/>
                <w:sz w:val="22"/>
                <w:szCs w:val="22"/>
              </w:rPr>
              <w:t>q</w:t>
            </w:r>
            <w:r w:rsidRPr="00362F19">
              <w:rPr>
                <w:rFonts w:asciiTheme="minorHAnsi" w:hAnsiTheme="minorHAnsi" w:cstheme="minorHAnsi"/>
                <w:w w:val="108"/>
                <w:sz w:val="22"/>
                <w:szCs w:val="22"/>
              </w:rPr>
              <w:t>uipment</w:t>
            </w:r>
          </w:p>
          <w:p w14:paraId="147AD288" w14:textId="77777777" w:rsidR="004074FF" w:rsidRPr="00362F19" w:rsidRDefault="002A5284">
            <w:pPr>
              <w:spacing w:before="1"/>
              <w:ind w:left="42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organizing</w:t>
            </w:r>
            <w:r w:rsidRPr="00362F19">
              <w:rPr>
                <w:rFonts w:asciiTheme="minorHAnsi" w:hAnsiTheme="minorHAnsi" w:cstheme="minorHAnsi"/>
                <w:spacing w:val="53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ople</w:t>
            </w:r>
            <w:r w:rsidRPr="00362F19">
              <w:rPr>
                <w:rFonts w:asciiTheme="minorHAnsi" w:hAnsiTheme="minorHAnsi" w:cstheme="minorHAnsi"/>
                <w:spacing w:val="5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r w:rsidRPr="00362F19">
              <w:rPr>
                <w:rFonts w:asciiTheme="minorHAnsi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5"/>
                <w:sz w:val="22"/>
                <w:szCs w:val="22"/>
              </w:rPr>
              <w:t>tasks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</w:tcPr>
          <w:p w14:paraId="46EB609B" w14:textId="77777777" w:rsidR="004074FF" w:rsidRPr="00362F19" w:rsidRDefault="002A5284">
            <w:pPr>
              <w:spacing w:line="220" w:lineRule="exact"/>
              <w:ind w:left="327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w w:val="109"/>
                <w:sz w:val="22"/>
                <w:szCs w:val="22"/>
              </w:rPr>
              <w:t>updating</w:t>
            </w:r>
            <w:r w:rsidRPr="00362F19">
              <w:rPr>
                <w:rFonts w:asciiTheme="minorHAnsi" w:hAnsiTheme="minorHAnsi" w:cstheme="minorHAnsi"/>
                <w:spacing w:val="1"/>
                <w:w w:val="109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files</w:t>
            </w:r>
          </w:p>
          <w:p w14:paraId="4EE5F2CC" w14:textId="77777777" w:rsidR="004074FF" w:rsidRPr="00362F19" w:rsidRDefault="002A5284">
            <w:pPr>
              <w:spacing w:before="1"/>
              <w:ind w:left="331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visualizing</w:t>
            </w:r>
            <w:r w:rsidRPr="00362F19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362F19">
              <w:rPr>
                <w:rFonts w:asciiTheme="minorHAnsi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7"/>
                <w:sz w:val="22"/>
                <w:szCs w:val="22"/>
              </w:rPr>
              <w:t>formats</w:t>
            </w:r>
          </w:p>
        </w:tc>
      </w:tr>
      <w:tr w:rsidR="00362F19" w:rsidRPr="00362F19" w14:paraId="482E2FDE" w14:textId="77777777">
        <w:trPr>
          <w:trHeight w:hRule="exact" w:val="256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3307DAAE" w14:textId="77777777" w:rsidR="004074FF" w:rsidRPr="00362F19" w:rsidRDefault="002A5284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displaying</w:t>
            </w:r>
            <w:r w:rsidRPr="00362F19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tistic</w:t>
            </w:r>
            <w:r w:rsidRPr="00362F19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5"/>
                <w:sz w:val="22"/>
                <w:szCs w:val="22"/>
              </w:rPr>
              <w:t>information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4F5D0CB1" w14:textId="77777777" w:rsidR="004074FF" w:rsidRPr="00362F19" w:rsidRDefault="002A5284">
            <w:pPr>
              <w:spacing w:line="220" w:lineRule="exact"/>
              <w:ind w:left="421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planning</w:t>
            </w:r>
            <w:r w:rsidRPr="00362F19">
              <w:rPr>
                <w:rFonts w:asciiTheme="minorHAnsi" w:hAnsiTheme="minorHAnsi" w:cstheme="minorHAnsi"/>
                <w:spacing w:val="5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10"/>
                <w:sz w:val="22"/>
                <w:szCs w:val="22"/>
              </w:rPr>
              <w:t>agendas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</w:tcPr>
          <w:p w14:paraId="3FBCC714" w14:textId="77777777" w:rsidR="004074FF" w:rsidRPr="00362F19" w:rsidRDefault="002A5284">
            <w:pPr>
              <w:spacing w:line="220" w:lineRule="exact"/>
              <w:ind w:left="329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working</w:t>
            </w:r>
            <w:r w:rsidRPr="00362F19">
              <w:rPr>
                <w:rFonts w:asciiTheme="minorHAnsi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with</w:t>
            </w:r>
            <w:r w:rsidRPr="00362F19">
              <w:rPr>
                <w:rFonts w:asciiTheme="minorHAnsi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2"/>
                <w:sz w:val="22"/>
                <w:szCs w:val="22"/>
              </w:rPr>
              <w:t>precision</w:t>
            </w:r>
          </w:p>
        </w:tc>
      </w:tr>
      <w:tr w:rsidR="00362F19" w:rsidRPr="00362F19" w14:paraId="480ABAAC" w14:textId="77777777">
        <w:trPr>
          <w:trHeight w:hRule="exact" w:val="256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2EEF3D2D" w14:textId="77777777" w:rsidR="004074FF" w:rsidRPr="00362F19" w:rsidRDefault="002A5284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distributing</w:t>
            </w:r>
            <w:r w:rsidRPr="00362F19">
              <w:rPr>
                <w:rFonts w:asciiTheme="minorHAnsi" w:hAnsiTheme="minorHAnsi" w:cstheme="minorHAnsi"/>
                <w:spacing w:val="4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7"/>
                <w:sz w:val="22"/>
                <w:szCs w:val="22"/>
              </w:rPr>
              <w:t>products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2B0AC5E9" w14:textId="77777777" w:rsidR="004074FF" w:rsidRPr="00362F19" w:rsidRDefault="002A5284">
            <w:pPr>
              <w:spacing w:line="220" w:lineRule="exact"/>
              <w:ind w:left="42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planning</w:t>
            </w:r>
            <w:r w:rsidRPr="00362F19">
              <w:rPr>
                <w:rFonts w:asciiTheme="minorHAnsi" w:hAnsiTheme="minorHAnsi" w:cstheme="minorHAnsi"/>
                <w:spacing w:val="52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5"/>
                <w:sz w:val="22"/>
                <w:szCs w:val="22"/>
              </w:rPr>
              <w:t>or</w:t>
            </w:r>
            <w:r w:rsidRPr="00362F19">
              <w:rPr>
                <w:rFonts w:asciiTheme="minorHAnsi" w:hAnsiTheme="minorHAnsi" w:cstheme="minorHAnsi"/>
                <w:spacing w:val="-1"/>
                <w:w w:val="105"/>
                <w:sz w:val="22"/>
                <w:szCs w:val="22"/>
              </w:rPr>
              <w:t>g</w:t>
            </w:r>
            <w:r w:rsidRPr="00362F19">
              <w:rPr>
                <w:rFonts w:asciiTheme="minorHAnsi" w:hAnsiTheme="minorHAnsi" w:cstheme="minorHAnsi"/>
                <w:spacing w:val="1"/>
                <w:w w:val="105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w w:val="105"/>
                <w:sz w:val="22"/>
                <w:szCs w:val="22"/>
              </w:rPr>
              <w:t>nizational</w:t>
            </w:r>
            <w:r w:rsidRPr="00362F19">
              <w:rPr>
                <w:rFonts w:asciiTheme="minorHAnsi" w:hAnsiTheme="minorHAnsi" w:cstheme="minorHAnsi"/>
                <w:spacing w:val="10"/>
                <w:w w:val="105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w w:val="110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w w:val="109"/>
                <w:sz w:val="22"/>
                <w:szCs w:val="22"/>
              </w:rPr>
              <w:t>eeds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</w:tcPr>
          <w:p w14:paraId="575737F6" w14:textId="77777777" w:rsidR="004074FF" w:rsidRPr="00362F19" w:rsidRDefault="002A5284">
            <w:pPr>
              <w:spacing w:line="220" w:lineRule="exact"/>
              <w:ind w:left="328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writing</w:t>
            </w:r>
            <w:r w:rsidRPr="00362F19">
              <w:rPr>
                <w:rFonts w:asciiTheme="minorHAnsi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clear</w:t>
            </w:r>
            <w:r w:rsidRPr="00362F19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7"/>
                <w:sz w:val="22"/>
                <w:szCs w:val="22"/>
              </w:rPr>
              <w:t>reports</w:t>
            </w:r>
          </w:p>
        </w:tc>
      </w:tr>
      <w:tr w:rsidR="00362F19" w:rsidRPr="00362F19" w14:paraId="04E22FBE" w14:textId="77777777">
        <w:trPr>
          <w:trHeight w:hRule="exact" w:val="338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5EA83E4F" w14:textId="77777777" w:rsidR="004074FF" w:rsidRPr="00362F19" w:rsidRDefault="002A5284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editing</w:t>
            </w:r>
            <w:r w:rsidRPr="00362F19">
              <w:rPr>
                <w:rFonts w:asciiTheme="minorHAns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10"/>
                <w:sz w:val="22"/>
                <w:szCs w:val="22"/>
              </w:rPr>
              <w:t>pu</w:t>
            </w:r>
            <w:r w:rsidRPr="00362F19">
              <w:rPr>
                <w:rFonts w:asciiTheme="minorHAnsi" w:hAnsiTheme="minorHAnsi" w:cstheme="minorHAnsi"/>
                <w:spacing w:val="-1"/>
                <w:w w:val="110"/>
                <w:sz w:val="22"/>
                <w:szCs w:val="22"/>
              </w:rPr>
              <w:t>b</w:t>
            </w:r>
            <w:r w:rsidRPr="00362F19">
              <w:rPr>
                <w:rFonts w:asciiTheme="minorHAnsi" w:hAnsiTheme="minorHAnsi" w:cstheme="minorHAnsi"/>
                <w:w w:val="101"/>
                <w:sz w:val="22"/>
                <w:szCs w:val="22"/>
              </w:rPr>
              <w:t>lications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776B5721" w14:textId="77777777" w:rsidR="004074FF" w:rsidRPr="00362F19" w:rsidRDefault="002A5284">
            <w:pPr>
              <w:spacing w:line="220" w:lineRule="exact"/>
              <w:ind w:left="42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preparing </w:t>
            </w:r>
            <w:r w:rsidRPr="00362F19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2"/>
                <w:w w:val="107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pacing w:val="1"/>
                <w:w w:val="112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w w:val="102"/>
                <w:sz w:val="22"/>
                <w:szCs w:val="22"/>
              </w:rPr>
              <w:t>terials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</w:tcPr>
          <w:p w14:paraId="6BFA858C" w14:textId="77777777" w:rsidR="004074FF" w:rsidRPr="00362F19" w:rsidRDefault="002A5284">
            <w:pPr>
              <w:spacing w:line="220" w:lineRule="exact"/>
              <w:ind w:left="329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writing</w:t>
            </w:r>
            <w:r w:rsidRPr="00362F19">
              <w:rPr>
                <w:rFonts w:asciiTheme="minorHAnsi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r w:rsidRPr="00362F19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104"/>
                <w:sz w:val="22"/>
                <w:szCs w:val="22"/>
              </w:rPr>
              <w:t>publication</w:t>
            </w:r>
          </w:p>
        </w:tc>
      </w:tr>
    </w:tbl>
    <w:p w14:paraId="744E4471" w14:textId="77777777" w:rsidR="004074FF" w:rsidRPr="00362F19" w:rsidRDefault="004074FF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79A49AA2" w14:textId="77777777" w:rsidR="004074FF" w:rsidRPr="00362F19" w:rsidRDefault="002A5284">
      <w:pPr>
        <w:spacing w:before="27"/>
        <w:ind w:left="160"/>
        <w:rPr>
          <w:rFonts w:asciiTheme="minorHAnsi" w:eastAsia="Book Antiqua" w:hAnsiTheme="minorHAnsi" w:cstheme="minorHAnsi"/>
          <w:sz w:val="22"/>
          <w:szCs w:val="22"/>
        </w:rPr>
      </w:pP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ACHIEVE</w:t>
      </w:r>
      <w:r w:rsidRPr="00362F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M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ENTS</w:t>
      </w:r>
    </w:p>
    <w:p w14:paraId="3ACD3529" w14:textId="77777777" w:rsidR="004074FF" w:rsidRPr="00362F19" w:rsidRDefault="002A5284">
      <w:pPr>
        <w:spacing w:before="85" w:line="242" w:lineRule="auto"/>
        <w:ind w:left="160" w:right="474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>What</w:t>
      </w:r>
      <w:r w:rsidRPr="00362F1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did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u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actually</w:t>
      </w:r>
      <w:r w:rsidRPr="00362F1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62F19">
        <w:rPr>
          <w:rFonts w:asciiTheme="minorHAnsi" w:hAnsiTheme="minorHAnsi" w:cstheme="minorHAnsi"/>
          <w:sz w:val="22"/>
          <w:szCs w:val="22"/>
        </w:rPr>
        <w:t>complish</w:t>
      </w:r>
      <w:r w:rsidRPr="00362F1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job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or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ext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z w:val="22"/>
          <w:szCs w:val="22"/>
        </w:rPr>
        <w:t>a-c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rricular</w:t>
      </w:r>
      <w:r w:rsidRPr="00362F19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activity? 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Provide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hard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evidence</w:t>
      </w:r>
      <w:r w:rsidRPr="00362F1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2"/>
          <w:sz w:val="22"/>
          <w:szCs w:val="22"/>
        </w:rPr>
        <w:t xml:space="preserve">your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achieve</w:t>
      </w:r>
      <w:r w:rsidRPr="00362F19">
        <w:rPr>
          <w:rFonts w:asciiTheme="minorHAnsi" w:hAnsiTheme="minorHAnsi" w:cstheme="minorHAnsi"/>
          <w:spacing w:val="-1"/>
          <w:w w:val="105"/>
          <w:sz w:val="22"/>
          <w:szCs w:val="22"/>
        </w:rPr>
        <w:t>m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ents</w:t>
      </w:r>
      <w:r w:rsidRPr="00362F19">
        <w:rPr>
          <w:rFonts w:asciiTheme="minorHAnsi" w:hAnsiTheme="minorHAnsi" w:cstheme="minorHAnsi"/>
          <w:spacing w:val="13"/>
          <w:w w:val="10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so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ployer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can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visualize</w:t>
      </w:r>
      <w:r w:rsidRPr="00362F1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62F19">
        <w:rPr>
          <w:rFonts w:asciiTheme="minorHAnsi" w:hAnsiTheme="minorHAnsi" w:cstheme="minorHAnsi"/>
          <w:sz w:val="22"/>
          <w:szCs w:val="22"/>
        </w:rPr>
        <w:t>oing</w:t>
      </w:r>
      <w:r w:rsidRPr="00362F1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tas</w:t>
      </w:r>
      <w:r w:rsidRPr="00362F19">
        <w:rPr>
          <w:rFonts w:asciiTheme="minorHAnsi" w:hAnsiTheme="minorHAnsi" w:cstheme="minorHAnsi"/>
          <w:spacing w:val="-1"/>
          <w:w w:val="106"/>
          <w:sz w:val="22"/>
          <w:szCs w:val="22"/>
        </w:rPr>
        <w:t>k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>.</w:t>
      </w:r>
    </w:p>
    <w:p w14:paraId="6D7D268E" w14:textId="77777777" w:rsidR="004074FF" w:rsidRPr="00362F19" w:rsidRDefault="004074FF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753D0C6B" w14:textId="77777777" w:rsidR="004074FF" w:rsidRPr="00362F19" w:rsidRDefault="002A5284">
      <w:pPr>
        <w:ind w:left="16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>Here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what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is</w:t>
      </w:r>
      <w:r w:rsidRPr="00362F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meant </w:t>
      </w:r>
      <w:r w:rsidRPr="00362F1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by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“achievements”...</w:t>
      </w:r>
    </w:p>
    <w:p w14:paraId="4212685F" w14:textId="77777777" w:rsidR="004074FF" w:rsidRPr="00362F19" w:rsidRDefault="004074F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573AD5F5" w14:textId="77777777" w:rsidR="004074FF" w:rsidRPr="00362F19" w:rsidRDefault="002A5284">
      <w:pPr>
        <w:ind w:left="400" w:right="879" w:hanging="12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As</w:t>
      </w:r>
      <w:r w:rsidRPr="00362F1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program </w:t>
      </w:r>
      <w:r w:rsidRPr="00362F1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coordinator,</w:t>
      </w:r>
      <w:r w:rsidRPr="00362F19">
        <w:rPr>
          <w:rFonts w:asciiTheme="minorHAnsi" w:hAnsiTheme="minorHAnsi" w:cstheme="minorHAnsi"/>
          <w:spacing w:val="1"/>
          <w:w w:val="10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initia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d</w:t>
      </w:r>
      <w:r w:rsidRPr="00362F1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new</w:t>
      </w:r>
      <w:r w:rsidRPr="00362F1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system</w:t>
      </w:r>
      <w:r w:rsidRPr="00362F1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da</w:t>
      </w:r>
      <w:r w:rsidRPr="00362F19">
        <w:rPr>
          <w:rFonts w:asciiTheme="minorHAnsi" w:hAnsiTheme="minorHAnsi" w:cstheme="minorHAnsi"/>
          <w:sz w:val="22"/>
          <w:szCs w:val="22"/>
        </w:rPr>
        <w:t>ta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entry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that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reduced </w:t>
      </w:r>
      <w:r w:rsidRPr="00362F1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turnaround </w:t>
      </w:r>
      <w:r w:rsidRPr="00362F19">
        <w:rPr>
          <w:rFonts w:asciiTheme="minorHAnsi" w:hAnsiTheme="minorHAnsi" w:cstheme="minorHAnsi"/>
          <w:sz w:val="22"/>
          <w:szCs w:val="22"/>
        </w:rPr>
        <w:t>time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by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one-third</w:t>
      </w:r>
    </w:p>
    <w:p w14:paraId="072F02DB" w14:textId="77777777" w:rsidR="004074FF" w:rsidRPr="00362F19" w:rsidRDefault="004074FF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318D3FC9" w14:textId="77777777" w:rsidR="004074FF" w:rsidRPr="00362F19" w:rsidRDefault="002A5284">
      <w:pPr>
        <w:spacing w:line="242" w:lineRule="auto"/>
        <w:ind w:left="400" w:right="699" w:hanging="12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University</w:t>
      </w:r>
      <w:r w:rsidRPr="00362F19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expenses</w:t>
      </w:r>
      <w:r w:rsidRPr="00362F1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were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financed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by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personal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z w:val="22"/>
          <w:szCs w:val="22"/>
        </w:rPr>
        <w:t>nings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earned </w:t>
      </w:r>
      <w:r w:rsidRPr="00362F1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through </w:t>
      </w:r>
      <w:r w:rsidRPr="00362F19">
        <w:rPr>
          <w:rFonts w:asciiTheme="minorHAnsi" w:hAnsiTheme="minorHAnsi" w:cstheme="minorHAnsi"/>
          <w:sz w:val="22"/>
          <w:szCs w:val="22"/>
        </w:rPr>
        <w:t>pa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z w:val="22"/>
          <w:szCs w:val="22"/>
        </w:rPr>
        <w:t xml:space="preserve">t-time 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 xml:space="preserve">summer 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>jobs</w:t>
      </w:r>
    </w:p>
    <w:p w14:paraId="12D4CCA7" w14:textId="77777777" w:rsidR="004074FF" w:rsidRPr="00362F19" w:rsidRDefault="004074F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08BBD2DA" w14:textId="77777777" w:rsidR="004074FF" w:rsidRPr="00362F19" w:rsidRDefault="002A5284">
      <w:pPr>
        <w:spacing w:line="242" w:lineRule="auto"/>
        <w:ind w:left="400" w:right="987" w:hanging="12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Promoted </w:t>
      </w:r>
      <w:r w:rsidRPr="00362F1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supervisor</w:t>
      </w:r>
      <w:r w:rsidRPr="00362F1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position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with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additio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al</w:t>
      </w:r>
      <w:r w:rsidRPr="00362F1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responsibilities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50-percent</w:t>
      </w:r>
      <w:r w:rsidRPr="00362F19">
        <w:rPr>
          <w:rFonts w:asciiTheme="minorHAnsi" w:hAnsiTheme="minorHAnsi" w:cstheme="minorHAnsi"/>
          <w:spacing w:val="1"/>
          <w:w w:val="10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increase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 salary</w:t>
      </w:r>
    </w:p>
    <w:p w14:paraId="2894A0CE" w14:textId="77777777" w:rsidR="004074FF" w:rsidRPr="00362F19" w:rsidRDefault="004074F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68E9CDBC" w14:textId="77777777" w:rsidR="004074FF" w:rsidRPr="00362F19" w:rsidRDefault="002A5284">
      <w:pPr>
        <w:ind w:left="28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Have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working</w:t>
      </w:r>
      <w:r w:rsidRPr="00362F1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knowle</w:t>
      </w:r>
      <w:r w:rsidRPr="00362F19">
        <w:rPr>
          <w:rFonts w:asciiTheme="minorHAnsi" w:hAnsiTheme="minorHAnsi" w:cstheme="minorHAnsi"/>
          <w:spacing w:val="-1"/>
          <w:w w:val="107"/>
          <w:sz w:val="22"/>
          <w:szCs w:val="22"/>
        </w:rPr>
        <w:t>d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ge</w:t>
      </w:r>
      <w:r w:rsidRPr="00362F19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62F19">
        <w:rPr>
          <w:rFonts w:asciiTheme="minorHAnsi" w:hAnsiTheme="minorHAnsi" w:cstheme="minorHAnsi"/>
          <w:sz w:val="22"/>
          <w:szCs w:val="22"/>
        </w:rPr>
        <w:t xml:space="preserve">eration 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d</w:t>
      </w:r>
      <w:r w:rsidRPr="00362F1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maintenance</w:t>
      </w:r>
      <w:r w:rsidRPr="00362F19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foll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wing</w:t>
      </w:r>
      <w:r w:rsidRPr="00362F1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>depar</w:t>
      </w:r>
      <w:r w:rsidRPr="00362F19">
        <w:rPr>
          <w:rFonts w:asciiTheme="minorHAnsi" w:hAnsiTheme="minorHAnsi" w:cstheme="minorHAnsi"/>
          <w:spacing w:val="-1"/>
          <w:w w:val="111"/>
          <w:sz w:val="22"/>
          <w:szCs w:val="22"/>
        </w:rPr>
        <w:t>t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ments:</w:t>
      </w:r>
    </w:p>
    <w:p w14:paraId="6C868966" w14:textId="77777777" w:rsidR="004074FF" w:rsidRPr="00362F19" w:rsidRDefault="004074F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005201AC" w14:textId="77777777" w:rsidR="004074FF" w:rsidRPr="00362F19" w:rsidRDefault="002A5284">
      <w:pPr>
        <w:tabs>
          <w:tab w:val="left" w:pos="7560"/>
        </w:tabs>
        <w:ind w:left="364" w:right="2384"/>
        <w:jc w:val="center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w w:val="110"/>
          <w:sz w:val="22"/>
          <w:szCs w:val="22"/>
          <w:u w:val="single" w:color="000000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  <w:u w:val="single" w:color="000000"/>
        </w:rPr>
        <w:t xml:space="preserve">                                     </w:t>
      </w:r>
      <w:r w:rsidRPr="00362F19">
        <w:rPr>
          <w:rFonts w:asciiTheme="minorHAnsi" w:hAnsiTheme="minorHAnsi" w:cstheme="minorHAnsi"/>
          <w:spacing w:val="9"/>
          <w:sz w:val="22"/>
          <w:szCs w:val="22"/>
          <w:u w:val="single" w:color="000000"/>
        </w:rPr>
        <w:t xml:space="preserve">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>,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0"/>
          <w:sz w:val="22"/>
          <w:szCs w:val="22"/>
          <w:u w:val="single" w:color="000000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  <w:u w:val="single" w:color="000000"/>
        </w:rPr>
        <w:t xml:space="preserve">                                   </w:t>
      </w:r>
      <w:r w:rsidRPr="00362F19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>,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0"/>
          <w:sz w:val="22"/>
          <w:szCs w:val="22"/>
          <w:u w:val="single" w:color="000000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  <w:u w:val="single" w:color="000000"/>
        </w:rPr>
        <w:tab/>
      </w:r>
    </w:p>
    <w:p w14:paraId="6516E173" w14:textId="77777777" w:rsidR="004074FF" w:rsidRPr="00362F19" w:rsidRDefault="004074FF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39D3DAF0" w14:textId="77777777" w:rsidR="004074FF" w:rsidRPr="00362F19" w:rsidRDefault="002A5284">
      <w:pPr>
        <w:ind w:left="28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93"/>
          <w:sz w:val="22"/>
          <w:szCs w:val="22"/>
        </w:rPr>
        <w:t>First</w:t>
      </w:r>
      <w:r w:rsidRPr="00362F19">
        <w:rPr>
          <w:rFonts w:asciiTheme="minorHAnsi" w:hAnsiTheme="minorHAnsi" w:cstheme="minorHAnsi"/>
          <w:spacing w:val="10"/>
          <w:w w:val="9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summer</w:t>
      </w:r>
      <w:r w:rsidRPr="00362F1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student </w:t>
      </w:r>
      <w:r w:rsidRPr="00362F19">
        <w:rPr>
          <w:rFonts w:asciiTheme="minorHAnsi" w:hAnsiTheme="minorHAnsi" w:cstheme="minorHAnsi"/>
          <w:sz w:val="22"/>
          <w:szCs w:val="22"/>
        </w:rPr>
        <w:t>invited</w:t>
      </w:r>
      <w:r w:rsidRPr="00362F1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back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firm</w:t>
      </w:r>
    </w:p>
    <w:p w14:paraId="0F82E91B" w14:textId="77777777" w:rsidR="004074FF" w:rsidRPr="00362F19" w:rsidRDefault="004074F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2C3561F7" w14:textId="77777777" w:rsidR="004074FF" w:rsidRPr="00362F19" w:rsidRDefault="002A5284">
      <w:pPr>
        <w:ind w:left="28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Organized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special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Pow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Point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presentation</w:t>
      </w:r>
      <w:r w:rsidRPr="00362F19">
        <w:rPr>
          <w:rFonts w:asciiTheme="minorHAnsi" w:hAnsiTheme="minorHAnsi" w:cstheme="minorHAnsi"/>
          <w:spacing w:val="8"/>
          <w:w w:val="10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departmental</w:t>
      </w:r>
      <w:r w:rsidRPr="00362F19">
        <w:rPr>
          <w:rFonts w:asciiTheme="minorHAnsi" w:hAnsiTheme="minorHAnsi" w:cstheme="minorHAnsi"/>
          <w:spacing w:val="12"/>
          <w:w w:val="10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managers</w:t>
      </w:r>
    </w:p>
    <w:p w14:paraId="16FBFA34" w14:textId="77777777" w:rsidR="004074FF" w:rsidRPr="00362F19" w:rsidRDefault="004074F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5BBA5C94" w14:textId="77777777" w:rsidR="004074FF" w:rsidRPr="00362F19" w:rsidRDefault="002A5284">
      <w:pPr>
        <w:ind w:left="28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Article</w:t>
      </w:r>
      <w:r w:rsidRPr="00362F1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corporation</w:t>
      </w:r>
      <w:r w:rsidRPr="00362F19">
        <w:rPr>
          <w:rFonts w:asciiTheme="minorHAnsi" w:hAnsiTheme="minorHAnsi" w:cstheme="minorHAnsi"/>
          <w:spacing w:val="1"/>
          <w:w w:val="10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newsletter</w:t>
      </w:r>
      <w:r w:rsidRPr="00362F19">
        <w:rPr>
          <w:rFonts w:asciiTheme="minorHAnsi" w:hAnsiTheme="minorHAnsi" w:cstheme="minorHAnsi"/>
          <w:spacing w:val="11"/>
          <w:w w:val="10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highlighted </w:t>
      </w:r>
      <w:r w:rsidRPr="00362F1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results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summer</w:t>
      </w:r>
      <w:r w:rsidRPr="00362F1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project</w:t>
      </w:r>
    </w:p>
    <w:p w14:paraId="177E82BE" w14:textId="77777777" w:rsidR="004074FF" w:rsidRPr="00362F19" w:rsidRDefault="004074F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6B6A78DB" w14:textId="77777777" w:rsidR="004074FF" w:rsidRPr="00362F19" w:rsidRDefault="002A5284">
      <w:pPr>
        <w:ind w:left="28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Report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was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described</w:t>
      </w:r>
      <w:r w:rsidRPr="00362F1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as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“timely</w:t>
      </w:r>
      <w:r w:rsidRPr="00362F1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well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researc</w:t>
      </w:r>
      <w:r w:rsidRPr="00362F19">
        <w:rPr>
          <w:rFonts w:asciiTheme="minorHAnsi" w:hAnsiTheme="minorHAnsi" w:cstheme="minorHAnsi"/>
          <w:spacing w:val="-1"/>
          <w:w w:val="106"/>
          <w:sz w:val="22"/>
          <w:szCs w:val="22"/>
        </w:rPr>
        <w:t>h</w:t>
      </w:r>
      <w:r w:rsidRPr="00362F19">
        <w:rPr>
          <w:rFonts w:asciiTheme="minorHAnsi" w:hAnsiTheme="minorHAnsi" w:cstheme="minorHAnsi"/>
          <w:w w:val="116"/>
          <w:sz w:val="22"/>
          <w:szCs w:val="22"/>
        </w:rPr>
        <w:t>ed”</w:t>
      </w:r>
    </w:p>
    <w:p w14:paraId="6EAB4E7C" w14:textId="77777777" w:rsidR="004074FF" w:rsidRPr="00362F19" w:rsidRDefault="004074F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CEEDEA9" w14:textId="77777777" w:rsidR="004074FF" w:rsidRPr="00362F19" w:rsidRDefault="002A5284">
      <w:pPr>
        <w:ind w:left="28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Awarded</w:t>
      </w:r>
      <w:r w:rsidRPr="00362F1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substantial </w:t>
      </w:r>
      <w:r w:rsidRPr="00362F1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pay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bonus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completing </w:t>
      </w:r>
      <w:r w:rsidRPr="00362F1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difficult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field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sz w:val="22"/>
          <w:szCs w:val="22"/>
        </w:rPr>
        <w:t>urvey</w:t>
      </w:r>
    </w:p>
    <w:p w14:paraId="32E0DDBA" w14:textId="77777777" w:rsidR="004074FF" w:rsidRPr="00362F19" w:rsidRDefault="004074F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77A6E45C" w14:textId="77777777" w:rsidR="004074FF" w:rsidRPr="00362F19" w:rsidRDefault="002A5284">
      <w:pPr>
        <w:ind w:left="28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Graduated</w:t>
      </w:r>
      <w:r w:rsidRPr="00362F19">
        <w:rPr>
          <w:rFonts w:asciiTheme="minorHAnsi" w:hAnsiTheme="minorHAnsi" w:cstheme="minorHAnsi"/>
          <w:spacing w:val="1"/>
          <w:w w:val="10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upper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ten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percent </w:t>
      </w:r>
      <w:r w:rsidRPr="00362F1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class</w:t>
      </w:r>
    </w:p>
    <w:p w14:paraId="58939BAD" w14:textId="77777777" w:rsidR="004074FF" w:rsidRPr="00362F19" w:rsidRDefault="004074FF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31C8183C" w14:textId="77777777" w:rsidR="004074FF" w:rsidRPr="00362F19" w:rsidRDefault="002A5284">
      <w:pPr>
        <w:ind w:left="28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Received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excellent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re</w:t>
      </w:r>
      <w:r w:rsidRPr="00362F19">
        <w:rPr>
          <w:rFonts w:asciiTheme="minorHAnsi" w:hAnsiTheme="minorHAnsi" w:cstheme="minorHAnsi"/>
          <w:spacing w:val="-1"/>
          <w:w w:val="107"/>
          <w:sz w:val="22"/>
          <w:szCs w:val="22"/>
        </w:rPr>
        <w:t>c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ommendation</w:t>
      </w:r>
      <w:r w:rsidRPr="00362F19">
        <w:rPr>
          <w:rFonts w:asciiTheme="minorHAnsi" w:hAnsiTheme="minorHAnsi" w:cstheme="minorHAnsi"/>
          <w:spacing w:val="8"/>
          <w:w w:val="10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99"/>
          <w:sz w:val="22"/>
          <w:szCs w:val="22"/>
        </w:rPr>
        <w:t>(ev</w:t>
      </w:r>
      <w:r w:rsidRPr="00362F19">
        <w:rPr>
          <w:rFonts w:asciiTheme="minorHAnsi" w:hAnsiTheme="minorHAnsi" w:cstheme="minorHAnsi"/>
          <w:spacing w:val="1"/>
          <w:w w:val="99"/>
          <w:sz w:val="22"/>
          <w:szCs w:val="22"/>
        </w:rPr>
        <w:t>a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>luati</w:t>
      </w:r>
      <w:r w:rsidRPr="00362F19">
        <w:rPr>
          <w:rFonts w:asciiTheme="minorHAnsi" w:hAnsiTheme="minorHAnsi" w:cstheme="minorHAnsi"/>
          <w:spacing w:val="-1"/>
          <w:w w:val="104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-1"/>
          <w:w w:val="110"/>
          <w:sz w:val="22"/>
          <w:szCs w:val="22"/>
        </w:rPr>
        <w:t>n</w:t>
      </w:r>
      <w:r w:rsidRPr="00362F19">
        <w:rPr>
          <w:rFonts w:asciiTheme="minorHAnsi" w:hAnsiTheme="minorHAnsi" w:cstheme="minorHAnsi"/>
          <w:w w:val="83"/>
          <w:sz w:val="22"/>
          <w:szCs w:val="22"/>
        </w:rPr>
        <w:t>)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upon</w:t>
      </w:r>
      <w:r w:rsidRPr="00362F1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com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62F19">
        <w:rPr>
          <w:rFonts w:asciiTheme="minorHAnsi" w:hAnsiTheme="minorHAnsi" w:cstheme="minorHAnsi"/>
          <w:sz w:val="22"/>
          <w:szCs w:val="22"/>
        </w:rPr>
        <w:t xml:space="preserve">letion 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project</w:t>
      </w:r>
    </w:p>
    <w:p w14:paraId="64568E36" w14:textId="77777777" w:rsidR="004074FF" w:rsidRPr="00362F19" w:rsidRDefault="004074F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679A9457" w14:textId="77777777" w:rsidR="004074FF" w:rsidRPr="00362F19" w:rsidRDefault="002A5284">
      <w:pPr>
        <w:ind w:left="28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Successfully</w:t>
      </w:r>
      <w:r w:rsidRPr="00362F19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completed 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company</w:t>
      </w:r>
      <w:r w:rsidRPr="00362F1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training</w:t>
      </w:r>
      <w:r w:rsidRPr="00362F1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cou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z w:val="22"/>
          <w:szCs w:val="22"/>
        </w:rPr>
        <w:t>se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designed 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full-time</w:t>
      </w:r>
      <w:r w:rsidRPr="00362F1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staff.</w:t>
      </w:r>
    </w:p>
    <w:p w14:paraId="3039CEEF" w14:textId="77777777" w:rsidR="004074FF" w:rsidRPr="00362F19" w:rsidRDefault="004074F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4C46DEF" w14:textId="77777777" w:rsidR="004074FF" w:rsidRPr="00362F19" w:rsidRDefault="002A5284">
      <w:pPr>
        <w:spacing w:line="242" w:lineRule="auto"/>
        <w:ind w:left="400" w:right="710" w:hanging="120"/>
        <w:rPr>
          <w:rFonts w:asciiTheme="minorHAnsi" w:hAnsiTheme="minorHAnsi" w:cstheme="minorHAnsi"/>
          <w:sz w:val="22"/>
          <w:szCs w:val="22"/>
        </w:rPr>
        <w:sectPr w:rsidR="004074FF" w:rsidRPr="00362F19">
          <w:pgSz w:w="12240" w:h="15840"/>
          <w:pgMar w:top="800" w:right="700" w:bottom="280" w:left="1520" w:header="0" w:footer="1080" w:gutter="0"/>
          <w:cols w:space="720"/>
        </w:sect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Asked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re</w:t>
      </w:r>
      <w:r w:rsidRPr="00362F19">
        <w:rPr>
          <w:rFonts w:asciiTheme="minorHAnsi" w:hAnsiTheme="minorHAnsi" w:cstheme="minorHAnsi"/>
          <w:spacing w:val="-1"/>
          <w:w w:val="109"/>
          <w:sz w:val="22"/>
          <w:szCs w:val="22"/>
        </w:rPr>
        <w:t>p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resent</w:t>
      </w:r>
      <w:r w:rsidRPr="00362F19">
        <w:rPr>
          <w:rFonts w:asciiTheme="minorHAnsi" w:hAnsiTheme="minorHAnsi" w:cstheme="minorHAnsi"/>
          <w:spacing w:val="-4"/>
          <w:w w:val="10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depa</w:t>
      </w:r>
      <w:r w:rsidRPr="00362F19">
        <w:rPr>
          <w:rFonts w:asciiTheme="minorHAnsi" w:hAnsiTheme="minorHAnsi" w:cstheme="minorHAnsi"/>
          <w:spacing w:val="-1"/>
          <w:w w:val="109"/>
          <w:sz w:val="22"/>
          <w:szCs w:val="22"/>
        </w:rPr>
        <w:t>r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-1"/>
          <w:w w:val="109"/>
          <w:sz w:val="22"/>
          <w:szCs w:val="22"/>
        </w:rPr>
        <w:t>m</w:t>
      </w:r>
      <w:r w:rsidRPr="00362F19">
        <w:rPr>
          <w:rFonts w:asciiTheme="minorHAnsi" w:hAnsiTheme="minorHAnsi" w:cstheme="minorHAnsi"/>
          <w:spacing w:val="1"/>
          <w:w w:val="109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nt</w:t>
      </w:r>
      <w:r w:rsidRPr="00362F19">
        <w:rPr>
          <w:rFonts w:asciiTheme="minorHAnsi" w:hAnsiTheme="minorHAnsi" w:cstheme="minorHAnsi"/>
          <w:spacing w:val="15"/>
          <w:w w:val="10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on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co</w:t>
      </w:r>
      <w:r w:rsidRPr="00362F19">
        <w:rPr>
          <w:rFonts w:asciiTheme="minorHAnsi" w:hAnsiTheme="minorHAnsi" w:cstheme="minorHAnsi"/>
          <w:spacing w:val="-1"/>
          <w:w w:val="105"/>
          <w:sz w:val="22"/>
          <w:szCs w:val="22"/>
        </w:rPr>
        <w:t>m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pany-wide</w:t>
      </w:r>
      <w:r w:rsidRPr="00362F19">
        <w:rPr>
          <w:rFonts w:asciiTheme="minorHAnsi" w:hAnsiTheme="minorHAnsi" w:cstheme="minorHAnsi"/>
          <w:spacing w:val="4"/>
          <w:w w:val="10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task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force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w w:val="79"/>
          <w:sz w:val="22"/>
          <w:szCs w:val="22"/>
        </w:rPr>
        <w:t>i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>n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vestigating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applica</w:t>
      </w:r>
      <w:r w:rsidRPr="00362F19">
        <w:rPr>
          <w:rFonts w:asciiTheme="minorHAnsi" w:hAnsiTheme="minorHAnsi" w:cstheme="minorHAnsi"/>
          <w:spacing w:val="-1"/>
          <w:w w:val="105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-1"/>
          <w:w w:val="79"/>
          <w:sz w:val="22"/>
          <w:szCs w:val="22"/>
        </w:rPr>
        <w:t>i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ons</w:t>
      </w:r>
      <w:r w:rsidRPr="00362F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 xml:space="preserve">of </w:t>
      </w:r>
      <w:r w:rsidRPr="00362F19">
        <w:rPr>
          <w:rFonts w:asciiTheme="minorHAnsi" w:hAnsiTheme="minorHAnsi" w:cstheme="minorHAnsi"/>
          <w:sz w:val="22"/>
          <w:szCs w:val="22"/>
        </w:rPr>
        <w:t>robotics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manufacturing</w:t>
      </w:r>
      <w:r w:rsidRPr="00362F19">
        <w:rPr>
          <w:rFonts w:asciiTheme="minorHAnsi" w:hAnsiTheme="minorHAnsi" w:cstheme="minorHAnsi"/>
          <w:spacing w:val="16"/>
          <w:w w:val="10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process</w:t>
      </w:r>
    </w:p>
    <w:p w14:paraId="6EBA2BC2" w14:textId="77777777" w:rsidR="004074FF" w:rsidRPr="00362F19" w:rsidRDefault="002A5284">
      <w:pPr>
        <w:spacing w:before="74" w:line="242" w:lineRule="auto"/>
        <w:ind w:left="340" w:right="140" w:hanging="12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lastRenderedPageBreak/>
        <w:t xml:space="preserve">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Earned</w:t>
      </w:r>
      <w:r w:rsidRPr="00362F1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2"/>
          <w:sz w:val="22"/>
          <w:szCs w:val="22"/>
        </w:rPr>
        <w:t>spec</w:t>
      </w:r>
      <w:r w:rsidRPr="00362F19">
        <w:rPr>
          <w:rFonts w:asciiTheme="minorHAnsi" w:hAnsiTheme="minorHAnsi" w:cstheme="minorHAnsi"/>
          <w:spacing w:val="-1"/>
          <w:w w:val="102"/>
          <w:sz w:val="22"/>
          <w:szCs w:val="22"/>
        </w:rPr>
        <w:t>i</w:t>
      </w:r>
      <w:r w:rsidRPr="00362F19">
        <w:rPr>
          <w:rFonts w:asciiTheme="minorHAnsi" w:hAnsiTheme="minorHAnsi" w:cstheme="minorHAnsi"/>
          <w:spacing w:val="1"/>
          <w:w w:val="112"/>
          <w:sz w:val="22"/>
          <w:szCs w:val="22"/>
        </w:rPr>
        <w:t>a</w:t>
      </w:r>
      <w:r w:rsidRPr="00362F19">
        <w:rPr>
          <w:rFonts w:asciiTheme="minorHAnsi" w:hAnsiTheme="minorHAnsi" w:cstheme="minorHAnsi"/>
          <w:w w:val="79"/>
          <w:sz w:val="22"/>
          <w:szCs w:val="22"/>
        </w:rPr>
        <w:t>l</w:t>
      </w:r>
      <w:r w:rsidRPr="00362F1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co</w:t>
      </w:r>
      <w:r w:rsidRPr="00362F19">
        <w:rPr>
          <w:rFonts w:asciiTheme="minorHAnsi" w:hAnsiTheme="minorHAnsi" w:cstheme="minorHAnsi"/>
          <w:spacing w:val="-1"/>
          <w:w w:val="108"/>
          <w:sz w:val="22"/>
          <w:szCs w:val="22"/>
        </w:rPr>
        <w:t>mm</w:t>
      </w:r>
      <w:r w:rsidRPr="00362F19">
        <w:rPr>
          <w:rFonts w:asciiTheme="minorHAnsi" w:hAnsiTheme="minorHAnsi" w:cstheme="minorHAnsi"/>
          <w:spacing w:val="1"/>
          <w:w w:val="108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ndation</w:t>
      </w:r>
      <w:r w:rsidRPr="00362F19">
        <w:rPr>
          <w:rFonts w:asciiTheme="minorHAnsi" w:hAnsiTheme="minorHAnsi" w:cstheme="minorHAnsi"/>
          <w:spacing w:val="4"/>
          <w:w w:val="10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from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Vice</w:t>
      </w:r>
      <w:r w:rsidRPr="00362F19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Pres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62F19">
        <w:rPr>
          <w:rFonts w:asciiTheme="minorHAnsi" w:hAnsiTheme="minorHAnsi" w:cstheme="minorHAnsi"/>
          <w:sz w:val="22"/>
          <w:szCs w:val="22"/>
        </w:rPr>
        <w:t>dent</w:t>
      </w:r>
      <w:r w:rsidRPr="00362F1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Ope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z w:val="22"/>
          <w:szCs w:val="22"/>
        </w:rPr>
        <w:t xml:space="preserve">ations 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completing </w:t>
      </w:r>
      <w:r w:rsidRPr="00362F1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 xml:space="preserve">project </w:t>
      </w:r>
      <w:r w:rsidRPr="00362F19">
        <w:rPr>
          <w:rFonts w:asciiTheme="minorHAnsi" w:hAnsiTheme="minorHAnsi" w:cstheme="minorHAnsi"/>
          <w:sz w:val="22"/>
          <w:szCs w:val="22"/>
        </w:rPr>
        <w:t xml:space="preserve">ahead </w:t>
      </w:r>
      <w:r w:rsidRPr="00362F1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sc</w:t>
      </w:r>
      <w:r w:rsidRPr="00362F19">
        <w:rPr>
          <w:rFonts w:asciiTheme="minorHAnsi" w:hAnsiTheme="minorHAnsi" w:cstheme="minorHAnsi"/>
          <w:spacing w:val="-1"/>
          <w:w w:val="106"/>
          <w:sz w:val="22"/>
          <w:szCs w:val="22"/>
        </w:rPr>
        <w:t>h</w:t>
      </w:r>
      <w:r w:rsidRPr="00362F19">
        <w:rPr>
          <w:rFonts w:asciiTheme="minorHAnsi" w:hAnsiTheme="minorHAnsi" w:cstheme="minorHAnsi"/>
          <w:spacing w:val="1"/>
          <w:w w:val="106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dule</w:t>
      </w:r>
    </w:p>
    <w:p w14:paraId="772DABAE" w14:textId="77777777" w:rsidR="004074FF" w:rsidRPr="00362F19" w:rsidRDefault="004074F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2E203C4E" w14:textId="77777777" w:rsidR="004074FF" w:rsidRPr="00362F19" w:rsidRDefault="002A5284">
      <w:pPr>
        <w:spacing w:line="242" w:lineRule="auto"/>
        <w:ind w:left="340" w:right="65" w:hanging="12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Presented </w:t>
      </w:r>
      <w:r w:rsidRPr="00362F1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recommendations</w:t>
      </w:r>
      <w:r w:rsidRPr="00362F19">
        <w:rPr>
          <w:rFonts w:asciiTheme="minorHAnsi" w:hAnsiTheme="minorHAnsi" w:cstheme="minorHAnsi"/>
          <w:spacing w:val="2"/>
          <w:w w:val="10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report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ni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 xml:space="preserve">management. </w:t>
      </w:r>
      <w:r w:rsidRPr="00362F19">
        <w:rPr>
          <w:rFonts w:asciiTheme="minorHAnsi" w:hAnsiTheme="minorHAnsi" w:cstheme="minorHAnsi"/>
          <w:spacing w:val="41"/>
          <w:w w:val="10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Rec</w:t>
      </w:r>
      <w:r w:rsidRPr="00362F19">
        <w:rPr>
          <w:rFonts w:asciiTheme="minorHAnsi" w:hAnsiTheme="minorHAnsi" w:cstheme="minorHAnsi"/>
          <w:spacing w:val="1"/>
          <w:w w:val="107"/>
          <w:sz w:val="22"/>
          <w:szCs w:val="22"/>
        </w:rPr>
        <w:t>o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mmendations</w:t>
      </w:r>
      <w:r w:rsidRPr="00362F19">
        <w:rPr>
          <w:rFonts w:asciiTheme="minorHAnsi" w:hAnsiTheme="minorHAnsi" w:cstheme="minorHAnsi"/>
          <w:spacing w:val="-18"/>
          <w:w w:val="10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were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well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accepted</w:t>
      </w:r>
      <w:r w:rsidRPr="00362F19">
        <w:rPr>
          <w:rFonts w:asciiTheme="minorHAnsi" w:hAnsiTheme="minorHAnsi" w:cstheme="minorHAnsi"/>
          <w:spacing w:val="1"/>
          <w:w w:val="10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d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most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62F19">
        <w:rPr>
          <w:rFonts w:asciiTheme="minorHAnsi" w:hAnsiTheme="minorHAnsi" w:cstheme="minorHAnsi"/>
          <w:sz w:val="22"/>
          <w:szCs w:val="22"/>
        </w:rPr>
        <w:t>em</w:t>
      </w:r>
      <w:r w:rsidRPr="00362F1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acted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>upon.</w:t>
      </w:r>
    </w:p>
    <w:p w14:paraId="25B64D2F" w14:textId="77777777" w:rsidR="004074FF" w:rsidRPr="00362F19" w:rsidRDefault="004074FF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5DBBDD8A" w14:textId="77777777" w:rsidR="004074FF" w:rsidRPr="00362F19" w:rsidRDefault="002A5284">
      <w:pPr>
        <w:ind w:left="22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Was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offered</w:t>
      </w:r>
      <w:r w:rsidRPr="00362F1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accepted</w:t>
      </w:r>
      <w:r w:rsidRPr="00362F19">
        <w:rPr>
          <w:rFonts w:asciiTheme="minorHAnsi" w:hAnsiTheme="minorHAnsi" w:cstheme="minorHAnsi"/>
          <w:spacing w:val="1"/>
          <w:w w:val="10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position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greater </w:t>
      </w:r>
      <w:r w:rsidRPr="00362F1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responsibility</w:t>
      </w:r>
    </w:p>
    <w:p w14:paraId="0B2ECC54" w14:textId="77777777" w:rsidR="004074FF" w:rsidRPr="00362F19" w:rsidRDefault="004074F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1D617A26" w14:textId="77777777" w:rsidR="004074FF" w:rsidRPr="00362F19" w:rsidRDefault="002A5284">
      <w:pPr>
        <w:ind w:left="22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Managed </w:t>
      </w:r>
      <w:r w:rsidRPr="00362F1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operating</w:t>
      </w:r>
      <w:r w:rsidRPr="00362F19">
        <w:rPr>
          <w:rFonts w:asciiTheme="minorHAnsi" w:hAnsiTheme="minorHAnsi" w:cstheme="minorHAnsi"/>
          <w:spacing w:val="-7"/>
          <w:w w:val="10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w w:val="109"/>
          <w:sz w:val="22"/>
          <w:szCs w:val="22"/>
        </w:rPr>
        <w:t>b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udget</w:t>
      </w:r>
      <w:r w:rsidRPr="00362F19">
        <w:rPr>
          <w:rFonts w:asciiTheme="minorHAnsi" w:hAnsiTheme="minorHAnsi" w:cstheme="minorHAnsi"/>
          <w:spacing w:val="17"/>
          <w:w w:val="10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ex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ss</w:t>
      </w:r>
      <w:r w:rsidRPr="00362F1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>$100,000.</w:t>
      </w:r>
    </w:p>
    <w:p w14:paraId="3F97D028" w14:textId="77777777" w:rsidR="004074FF" w:rsidRPr="00362F19" w:rsidRDefault="004074FF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3E196BE4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4CF01A" w14:textId="77777777" w:rsidR="004074FF" w:rsidRPr="00362F19" w:rsidRDefault="002A5284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ENVIRONMENTS</w:t>
      </w:r>
    </w:p>
    <w:p w14:paraId="52A41353" w14:textId="77777777" w:rsidR="004074FF" w:rsidRPr="00362F19" w:rsidRDefault="002A5284">
      <w:pPr>
        <w:spacing w:before="88"/>
        <w:ind w:left="100" w:right="488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>…think</w:t>
      </w:r>
      <w:r w:rsidRPr="00362F1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hard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about </w:t>
      </w:r>
      <w:r w:rsidRPr="00362F1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what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“environments”</w:t>
      </w:r>
      <w:r w:rsidRPr="00362F19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re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exposed</w:t>
      </w:r>
      <w:r w:rsidRPr="00362F1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 xml:space="preserve">. 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What</w:t>
      </w:r>
      <w:r w:rsidRPr="00362F1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saw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62F19">
        <w:rPr>
          <w:rFonts w:asciiTheme="minorHAnsi" w:hAnsiTheme="minorHAnsi" w:cstheme="minorHAnsi"/>
          <w:sz w:val="22"/>
          <w:szCs w:val="22"/>
        </w:rPr>
        <w:t>at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 xml:space="preserve">you </w:t>
      </w:r>
      <w:r w:rsidRPr="00362F19">
        <w:rPr>
          <w:rFonts w:asciiTheme="minorHAnsi" w:hAnsiTheme="minorHAnsi" w:cstheme="minorHAnsi"/>
          <w:sz w:val="22"/>
          <w:szCs w:val="22"/>
        </w:rPr>
        <w:t xml:space="preserve">experienced </w:t>
      </w:r>
      <w:r w:rsidRPr="00362F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could</w:t>
      </w:r>
      <w:r w:rsidRPr="00362F1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be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interest</w:t>
      </w:r>
      <w:r w:rsidRPr="00362F1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 xml:space="preserve">tential </w:t>
      </w:r>
      <w:r w:rsidRPr="00362F1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>employers.</w:t>
      </w:r>
    </w:p>
    <w:p w14:paraId="7B8636FB" w14:textId="77777777" w:rsidR="004074FF" w:rsidRPr="00362F19" w:rsidRDefault="004074FF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66F84799" w14:textId="77777777" w:rsidR="004074FF" w:rsidRPr="00362F19" w:rsidRDefault="002A5284">
      <w:pPr>
        <w:ind w:left="10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>Were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part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of...</w:t>
      </w:r>
    </w:p>
    <w:p w14:paraId="5DDFA1B4" w14:textId="77777777" w:rsidR="004074FF" w:rsidRPr="00362F19" w:rsidRDefault="004074F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674B7086" w14:textId="77777777" w:rsidR="004074FF" w:rsidRPr="00362F19" w:rsidRDefault="002A5284">
      <w:pPr>
        <w:spacing w:line="317" w:lineRule="auto"/>
        <w:ind w:left="340" w:right="4672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fast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growing</w:t>
      </w:r>
      <w:r w:rsidRPr="00362F1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business,</w:t>
      </w:r>
      <w:r w:rsidRPr="00362F1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results-oriented</w:t>
      </w:r>
      <w:r w:rsidRPr="00362F19">
        <w:rPr>
          <w:rFonts w:asciiTheme="minorHAnsi" w:hAnsiTheme="minorHAnsi" w:cstheme="minorHAnsi"/>
          <w:spacing w:val="3"/>
          <w:w w:val="10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firm 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small,</w:t>
      </w:r>
      <w:r w:rsidRPr="00362F1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medium</w:t>
      </w:r>
      <w:r w:rsidRPr="00362F1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or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large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organization</w:t>
      </w:r>
    </w:p>
    <w:p w14:paraId="5428A15D" w14:textId="77777777" w:rsidR="004074FF" w:rsidRPr="00362F19" w:rsidRDefault="002A5284">
      <w:pPr>
        <w:spacing w:before="4" w:line="317" w:lineRule="auto"/>
        <w:ind w:left="340" w:right="6094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>an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entrepr</w:t>
      </w:r>
      <w:r w:rsidRPr="00362F19">
        <w:rPr>
          <w:rFonts w:asciiTheme="minorHAnsi" w:hAnsiTheme="minorHAnsi" w:cstheme="minorHAnsi"/>
          <w:spacing w:val="-1"/>
          <w:w w:val="107"/>
          <w:sz w:val="22"/>
          <w:szCs w:val="22"/>
        </w:rPr>
        <w:t>en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eurial</w:t>
      </w:r>
      <w:r w:rsidRPr="00362F19">
        <w:rPr>
          <w:rFonts w:asciiTheme="minorHAnsi" w:hAnsiTheme="minorHAnsi" w:cstheme="minorHAnsi"/>
          <w:spacing w:val="1"/>
          <w:w w:val="10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2"/>
          <w:sz w:val="22"/>
          <w:szCs w:val="22"/>
        </w:rPr>
        <w:t>envir</w:t>
      </w:r>
      <w:r w:rsidRPr="00362F19">
        <w:rPr>
          <w:rFonts w:asciiTheme="minorHAnsi" w:hAnsiTheme="minorHAnsi" w:cstheme="minorHAnsi"/>
          <w:spacing w:val="-1"/>
          <w:w w:val="102"/>
          <w:sz w:val="22"/>
          <w:szCs w:val="22"/>
        </w:rPr>
        <w:t>o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n</w:t>
      </w:r>
      <w:r w:rsidRPr="00362F19">
        <w:rPr>
          <w:rFonts w:asciiTheme="minorHAnsi" w:hAnsiTheme="minorHAnsi" w:cstheme="minorHAnsi"/>
          <w:spacing w:val="-1"/>
          <w:w w:val="108"/>
          <w:sz w:val="22"/>
          <w:szCs w:val="22"/>
        </w:rPr>
        <w:t>m</w:t>
      </w:r>
      <w:r w:rsidRPr="00362F19">
        <w:rPr>
          <w:rFonts w:asciiTheme="minorHAnsi" w:hAnsiTheme="minorHAnsi" w:cstheme="minorHAnsi"/>
          <w:w w:val="113"/>
          <w:sz w:val="22"/>
          <w:szCs w:val="22"/>
        </w:rPr>
        <w:t xml:space="preserve">ent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lea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62F19">
        <w:rPr>
          <w:rFonts w:asciiTheme="minorHAnsi" w:hAnsiTheme="minorHAnsi" w:cstheme="minorHAnsi"/>
          <w:sz w:val="22"/>
          <w:szCs w:val="22"/>
        </w:rPr>
        <w:t>ing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62F19">
        <w:rPr>
          <w:rFonts w:asciiTheme="minorHAnsi" w:hAnsiTheme="minorHAnsi" w:cstheme="minorHAnsi"/>
          <w:sz w:val="22"/>
          <w:szCs w:val="22"/>
        </w:rPr>
        <w:t>ge</w:t>
      </w:r>
      <w:r w:rsidRPr="00362F1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hotel</w:t>
      </w:r>
      <w:r w:rsidRPr="00362F1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c</w:t>
      </w:r>
      <w:r w:rsidRPr="00362F19">
        <w:rPr>
          <w:rFonts w:asciiTheme="minorHAnsi" w:hAnsiTheme="minorHAnsi" w:cstheme="minorHAnsi"/>
          <w:spacing w:val="-1"/>
          <w:w w:val="105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-1"/>
          <w:w w:val="107"/>
          <w:sz w:val="22"/>
          <w:szCs w:val="22"/>
        </w:rPr>
        <w:t>m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>p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>any</w:t>
      </w:r>
    </w:p>
    <w:p w14:paraId="35C36113" w14:textId="77777777" w:rsidR="004074FF" w:rsidRPr="00362F19" w:rsidRDefault="002A5284">
      <w:pPr>
        <w:spacing w:before="4" w:line="317" w:lineRule="auto"/>
        <w:ind w:left="340" w:right="5775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competitive</w:t>
      </w:r>
      <w:r w:rsidRPr="00362F1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high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pres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sz w:val="22"/>
          <w:szCs w:val="22"/>
        </w:rPr>
        <w:t>ure</w:t>
      </w:r>
      <w:r w:rsidRPr="00362F1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 xml:space="preserve">culture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creative,</w:t>
      </w:r>
      <w:r w:rsidRPr="00362F1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z w:val="22"/>
          <w:szCs w:val="22"/>
        </w:rPr>
        <w:t>tistic</w:t>
      </w:r>
      <w:r w:rsidRPr="00362F1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>environ</w:t>
      </w:r>
      <w:r w:rsidRPr="00362F19">
        <w:rPr>
          <w:rFonts w:asciiTheme="minorHAnsi" w:hAnsiTheme="minorHAnsi" w:cstheme="minorHAnsi"/>
          <w:spacing w:val="-1"/>
          <w:w w:val="104"/>
          <w:sz w:val="22"/>
          <w:szCs w:val="22"/>
        </w:rPr>
        <w:t>m</w:t>
      </w:r>
      <w:r w:rsidRPr="00362F19">
        <w:rPr>
          <w:rFonts w:asciiTheme="minorHAnsi" w:hAnsiTheme="minorHAnsi" w:cstheme="minorHAnsi"/>
          <w:w w:val="113"/>
          <w:sz w:val="22"/>
          <w:szCs w:val="22"/>
        </w:rPr>
        <w:t>ent</w:t>
      </w:r>
    </w:p>
    <w:p w14:paraId="236FEC26" w14:textId="77777777" w:rsidR="004074FF" w:rsidRPr="00362F19" w:rsidRDefault="002A5284">
      <w:pPr>
        <w:spacing w:before="4" w:line="317" w:lineRule="auto"/>
        <w:ind w:left="340" w:right="3794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>an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interna</w:t>
      </w:r>
      <w:r w:rsidRPr="00362F19">
        <w:rPr>
          <w:rFonts w:asciiTheme="minorHAnsi" w:hAnsiTheme="minorHAnsi" w:cstheme="minorHAnsi"/>
          <w:spacing w:val="-1"/>
          <w:w w:val="106"/>
          <w:sz w:val="22"/>
          <w:szCs w:val="22"/>
        </w:rPr>
        <w:t>t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i</w:t>
      </w:r>
      <w:r w:rsidRPr="00362F19">
        <w:rPr>
          <w:rFonts w:asciiTheme="minorHAnsi" w:hAnsiTheme="minorHAnsi" w:cstheme="minorHAnsi"/>
          <w:spacing w:val="-1"/>
          <w:w w:val="106"/>
          <w:sz w:val="22"/>
          <w:szCs w:val="22"/>
        </w:rPr>
        <w:t>o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nal</w:t>
      </w:r>
      <w:r w:rsidRPr="00362F19">
        <w:rPr>
          <w:rFonts w:asciiTheme="minorHAnsi" w:hAnsiTheme="minorHAnsi" w:cstheme="minorHAnsi"/>
          <w:spacing w:val="6"/>
          <w:w w:val="10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business</w:t>
      </w:r>
      <w:r w:rsidRPr="00362F1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organizatio</w:t>
      </w:r>
      <w:r w:rsidRPr="00362F19">
        <w:rPr>
          <w:rFonts w:asciiTheme="minorHAnsi" w:hAnsiTheme="minorHAnsi" w:cstheme="minorHAnsi"/>
          <w:spacing w:val="-1"/>
          <w:w w:val="106"/>
          <w:sz w:val="22"/>
          <w:szCs w:val="22"/>
        </w:rPr>
        <w:t>n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,</w:t>
      </w:r>
      <w:r w:rsidRPr="00362F19">
        <w:rPr>
          <w:rFonts w:asciiTheme="minorHAnsi" w:hAnsiTheme="minorHAnsi" w:cstheme="minorHAnsi"/>
          <w:spacing w:val="5"/>
          <w:w w:val="10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global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>b</w:t>
      </w:r>
      <w:r w:rsidRPr="00362F19">
        <w:rPr>
          <w:rFonts w:asciiTheme="minorHAnsi" w:hAnsiTheme="minorHAnsi" w:cstheme="minorHAnsi"/>
          <w:spacing w:val="-1"/>
          <w:w w:val="110"/>
          <w:sz w:val="22"/>
          <w:szCs w:val="22"/>
        </w:rPr>
        <w:t>u</w:t>
      </w:r>
      <w:r w:rsidRPr="00362F19">
        <w:rPr>
          <w:rFonts w:asciiTheme="minorHAnsi" w:hAnsiTheme="minorHAnsi" w:cstheme="minorHAnsi"/>
          <w:w w:val="102"/>
          <w:sz w:val="22"/>
          <w:szCs w:val="22"/>
        </w:rPr>
        <w:t xml:space="preserve">siness </w:t>
      </w:r>
      <w:r w:rsidRPr="00362F19">
        <w:rPr>
          <w:rFonts w:asciiTheme="minorHAnsi" w:hAnsiTheme="minorHAnsi" w:cstheme="minorHAnsi"/>
          <w:sz w:val="22"/>
          <w:szCs w:val="22"/>
        </w:rPr>
        <w:t>an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organization 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with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high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quality</w:t>
      </w:r>
      <w:r w:rsidRPr="00362F1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or</w:t>
      </w:r>
      <w:r w:rsidRPr="00362F1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high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service </w:t>
      </w:r>
      <w:r w:rsidRPr="00362F19">
        <w:rPr>
          <w:rFonts w:asciiTheme="minorHAnsi" w:hAnsiTheme="minorHAnsi" w:cstheme="minorHAnsi"/>
          <w:w w:val="102"/>
          <w:sz w:val="22"/>
          <w:szCs w:val="22"/>
        </w:rPr>
        <w:t>values</w:t>
      </w:r>
    </w:p>
    <w:p w14:paraId="17C323E8" w14:textId="77777777" w:rsidR="004074FF" w:rsidRPr="00362F19" w:rsidRDefault="002A5284">
      <w:pPr>
        <w:spacing w:before="4" w:line="317" w:lineRule="auto"/>
        <w:ind w:left="340" w:right="3107"/>
        <w:rPr>
          <w:rFonts w:asciiTheme="minorHAnsi" w:hAnsiTheme="minorHAnsi" w:cstheme="minorHAnsi"/>
          <w:sz w:val="22"/>
          <w:szCs w:val="22"/>
        </w:rPr>
        <w:sectPr w:rsidR="004074FF" w:rsidRPr="00362F19">
          <w:pgSz w:w="12240" w:h="15840"/>
          <w:pgMar w:top="640" w:right="1220" w:bottom="280" w:left="1580" w:header="0" w:footer="1080" w:gutter="0"/>
          <w:cols w:space="720"/>
        </w:sectPr>
      </w:pPr>
      <w:r w:rsidRPr="00362F19">
        <w:rPr>
          <w:rFonts w:asciiTheme="minorHAnsi" w:hAnsiTheme="minorHAnsi" w:cstheme="minorHAnsi"/>
          <w:sz w:val="22"/>
          <w:szCs w:val="22"/>
        </w:rPr>
        <w:t>an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environment</w:t>
      </w:r>
      <w:r w:rsidRPr="00362F19">
        <w:rPr>
          <w:rFonts w:asciiTheme="minorHAnsi" w:hAnsiTheme="minorHAnsi" w:cstheme="minorHAnsi"/>
          <w:spacing w:val="3"/>
          <w:w w:val="10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which</w:t>
      </w:r>
      <w:r w:rsidRPr="00362F1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brought </w:t>
      </w:r>
      <w:r w:rsidRPr="00362F19">
        <w:rPr>
          <w:rFonts w:asciiTheme="minorHAnsi" w:hAnsiTheme="minorHAnsi" w:cstheme="minorHAnsi"/>
          <w:sz w:val="22"/>
          <w:szCs w:val="22"/>
        </w:rPr>
        <w:t>you</w:t>
      </w:r>
      <w:r w:rsidRPr="00362F1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face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face</w:t>
      </w:r>
      <w:r w:rsidRPr="00362F1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with</w:t>
      </w:r>
      <w:r w:rsidRPr="00362F1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the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2"/>
          <w:sz w:val="22"/>
          <w:szCs w:val="22"/>
        </w:rPr>
        <w:t xml:space="preserve">public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position</w:t>
      </w:r>
      <w:r w:rsidRPr="00362F1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62F19">
        <w:rPr>
          <w:rFonts w:asciiTheme="minorHAnsi" w:hAnsiTheme="minorHAnsi" w:cstheme="minorHAnsi"/>
          <w:sz w:val="22"/>
          <w:szCs w:val="22"/>
        </w:rPr>
        <w:t>at</w:t>
      </w:r>
      <w:r w:rsidRPr="00362F1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involved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1"/>
          <w:sz w:val="22"/>
          <w:szCs w:val="22"/>
        </w:rPr>
        <w:t>conflicts</w:t>
      </w:r>
    </w:p>
    <w:p w14:paraId="3445344D" w14:textId="77777777" w:rsidR="004074FF" w:rsidRPr="00362F19" w:rsidRDefault="002A5284">
      <w:pPr>
        <w:spacing w:before="61"/>
        <w:ind w:left="1748" w:right="1208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362F19">
        <w:rPr>
          <w:rFonts w:asciiTheme="minorHAnsi" w:eastAsia="Book Antiqua" w:hAnsiTheme="minorHAnsi" w:cstheme="minorHAnsi"/>
          <w:b/>
          <w:w w:val="87"/>
          <w:sz w:val="22"/>
          <w:szCs w:val="22"/>
        </w:rPr>
        <w:lastRenderedPageBreak/>
        <w:t>ACTION</w:t>
      </w:r>
      <w:r w:rsidRPr="00362F19">
        <w:rPr>
          <w:rFonts w:asciiTheme="minorHAnsi" w:eastAsia="Book Antiqua" w:hAnsiTheme="minorHAnsi" w:cstheme="minorHAnsi"/>
          <w:b/>
          <w:spacing w:val="5"/>
          <w:w w:val="8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w w:val="87"/>
          <w:sz w:val="22"/>
          <w:szCs w:val="22"/>
        </w:rPr>
        <w:t>VERBS</w:t>
      </w:r>
      <w:r w:rsidRPr="00362F19">
        <w:rPr>
          <w:rFonts w:asciiTheme="minorHAnsi" w:eastAsia="Book Antiqua" w:hAnsiTheme="minorHAnsi" w:cstheme="minorHAnsi"/>
          <w:b/>
          <w:spacing w:val="23"/>
          <w:w w:val="8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w w:val="87"/>
          <w:sz w:val="22"/>
          <w:szCs w:val="22"/>
        </w:rPr>
        <w:t xml:space="preserve">COMMONLY </w:t>
      </w:r>
      <w:r w:rsidRPr="00362F19">
        <w:rPr>
          <w:rFonts w:asciiTheme="minorHAnsi" w:eastAsia="Book Antiqua" w:hAnsiTheme="minorHAnsi" w:cstheme="minorHAnsi"/>
          <w:b/>
          <w:spacing w:val="25"/>
          <w:w w:val="8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w w:val="87"/>
          <w:sz w:val="22"/>
          <w:szCs w:val="22"/>
        </w:rPr>
        <w:t>USED</w:t>
      </w:r>
      <w:r w:rsidRPr="00362F19">
        <w:rPr>
          <w:rFonts w:asciiTheme="minorHAnsi" w:eastAsia="Book Antiqua" w:hAnsiTheme="minorHAnsi" w:cstheme="minorHAnsi"/>
          <w:b/>
          <w:spacing w:val="35"/>
          <w:w w:val="8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w w:val="87"/>
          <w:sz w:val="22"/>
          <w:szCs w:val="22"/>
        </w:rPr>
        <w:t>IN</w:t>
      </w:r>
      <w:r w:rsidRPr="00362F19">
        <w:rPr>
          <w:rFonts w:asciiTheme="minorHAnsi" w:eastAsia="Book Antiqua" w:hAnsiTheme="minorHAnsi" w:cstheme="minorHAnsi"/>
          <w:b/>
          <w:spacing w:val="-4"/>
          <w:w w:val="8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w w:val="87"/>
          <w:sz w:val="22"/>
          <w:szCs w:val="22"/>
        </w:rPr>
        <w:t>THE</w:t>
      </w:r>
      <w:r w:rsidRPr="00362F19">
        <w:rPr>
          <w:rFonts w:asciiTheme="minorHAnsi" w:eastAsia="Book Antiqua" w:hAnsiTheme="minorHAnsi" w:cstheme="minorHAnsi"/>
          <w:b/>
          <w:spacing w:val="10"/>
          <w:w w:val="8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w w:val="87"/>
          <w:sz w:val="22"/>
          <w:szCs w:val="22"/>
        </w:rPr>
        <w:t>HOSPITALITY</w:t>
      </w:r>
      <w:r w:rsidRPr="00362F19">
        <w:rPr>
          <w:rFonts w:asciiTheme="minorHAnsi" w:eastAsia="Book Antiqua" w:hAnsiTheme="minorHAnsi" w:cstheme="minorHAnsi"/>
          <w:b/>
          <w:spacing w:val="15"/>
          <w:w w:val="8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w w:val="87"/>
          <w:sz w:val="22"/>
          <w:szCs w:val="22"/>
        </w:rPr>
        <w:t>INDUSTRY</w:t>
      </w:r>
    </w:p>
    <w:p w14:paraId="5DF45094" w14:textId="77777777" w:rsidR="004074FF" w:rsidRPr="00362F19" w:rsidRDefault="002A5284">
      <w:pPr>
        <w:spacing w:line="160" w:lineRule="exact"/>
        <w:ind w:left="3694" w:right="3156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(from</w:t>
      </w:r>
      <w:r w:rsidRPr="00362F19">
        <w:rPr>
          <w:rFonts w:asciiTheme="minorHAnsi" w:eastAsia="Book Antiqua" w:hAnsiTheme="minorHAnsi" w:cstheme="minorHAnsi"/>
          <w:b/>
          <w:spacing w:val="8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362F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362F19">
        <w:rPr>
          <w:rFonts w:asciiTheme="minorHAnsi" w:eastAsia="Book Antiqua" w:hAnsiTheme="minorHAnsi" w:cstheme="minorHAnsi"/>
          <w:b/>
          <w:spacing w:val="20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pacing w:val="1"/>
          <w:w w:val="96"/>
          <w:sz w:val="22"/>
          <w:szCs w:val="22"/>
        </w:rPr>
        <w:t>C</w:t>
      </w:r>
      <w:r w:rsidRPr="00362F19">
        <w:rPr>
          <w:rFonts w:asciiTheme="minorHAnsi" w:eastAsia="Book Antiqua" w:hAnsiTheme="minorHAnsi" w:cstheme="minorHAnsi"/>
          <w:b/>
          <w:w w:val="96"/>
          <w:sz w:val="22"/>
          <w:szCs w:val="22"/>
        </w:rPr>
        <w:t>orn</w:t>
      </w:r>
      <w:r w:rsidRPr="00362F19">
        <w:rPr>
          <w:rFonts w:asciiTheme="minorHAnsi" w:eastAsia="Book Antiqua" w:hAnsiTheme="minorHAnsi" w:cstheme="minorHAnsi"/>
          <w:b/>
          <w:spacing w:val="1"/>
          <w:w w:val="96"/>
          <w:sz w:val="22"/>
          <w:szCs w:val="22"/>
        </w:rPr>
        <w:t>e</w:t>
      </w:r>
      <w:r w:rsidRPr="00362F19">
        <w:rPr>
          <w:rFonts w:asciiTheme="minorHAnsi" w:eastAsia="Book Antiqua" w:hAnsiTheme="minorHAnsi" w:cstheme="minorHAnsi"/>
          <w:b/>
          <w:w w:val="96"/>
          <w:sz w:val="22"/>
          <w:szCs w:val="22"/>
        </w:rPr>
        <w:t>ll</w:t>
      </w:r>
      <w:r w:rsidRPr="00362F19">
        <w:rPr>
          <w:rFonts w:asciiTheme="minorHAnsi" w:eastAsia="Book Antiqua" w:hAnsiTheme="minorHAnsi" w:cstheme="minorHAnsi"/>
          <w:b/>
          <w:spacing w:val="6"/>
          <w:w w:val="96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Career</w:t>
      </w:r>
      <w:r w:rsidRPr="00362F19">
        <w:rPr>
          <w:rFonts w:asciiTheme="minorHAnsi" w:eastAsia="Book Antiqua" w:hAnsiTheme="minorHAnsi" w:cstheme="minorHAnsi"/>
          <w:b/>
          <w:spacing w:val="9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Servic</w:t>
      </w:r>
      <w:r w:rsidRPr="00362F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362F19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Career</w:t>
      </w:r>
      <w:r w:rsidRPr="00362F19">
        <w:rPr>
          <w:rFonts w:asciiTheme="minorHAnsi" w:eastAsia="Book Antiqua" w:hAnsiTheme="minorHAnsi" w:cstheme="minorHAnsi"/>
          <w:b/>
          <w:spacing w:val="9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pacing w:val="1"/>
          <w:w w:val="86"/>
          <w:sz w:val="22"/>
          <w:szCs w:val="22"/>
        </w:rPr>
        <w:t>G</w:t>
      </w:r>
      <w:r w:rsidRPr="00362F19">
        <w:rPr>
          <w:rFonts w:asciiTheme="minorHAnsi" w:eastAsia="Book Antiqua" w:hAnsiTheme="minorHAnsi" w:cstheme="minorHAnsi"/>
          <w:b/>
          <w:w w:val="99"/>
          <w:sz w:val="22"/>
          <w:szCs w:val="22"/>
        </w:rPr>
        <w:t>uid</w:t>
      </w:r>
      <w:r w:rsidRPr="00362F19">
        <w:rPr>
          <w:rFonts w:asciiTheme="minorHAnsi" w:eastAsia="Book Antiqua" w:hAnsiTheme="minorHAnsi" w:cstheme="minorHAnsi"/>
          <w:b/>
          <w:spacing w:val="1"/>
          <w:w w:val="99"/>
          <w:sz w:val="22"/>
          <w:szCs w:val="22"/>
        </w:rPr>
        <w:t>e</w:t>
      </w:r>
      <w:r w:rsidRPr="00362F19">
        <w:rPr>
          <w:rFonts w:asciiTheme="minorHAnsi" w:eastAsia="Book Antiqua" w:hAnsiTheme="minorHAnsi" w:cstheme="minorHAnsi"/>
          <w:b/>
          <w:w w:val="99"/>
          <w:sz w:val="22"/>
          <w:szCs w:val="22"/>
        </w:rPr>
        <w:t>)</w:t>
      </w:r>
    </w:p>
    <w:p w14:paraId="00C4191B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03E464" w14:textId="77777777" w:rsidR="004074FF" w:rsidRPr="00362F19" w:rsidRDefault="004074FF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  <w:sectPr w:rsidR="004074FF" w:rsidRPr="00362F19">
          <w:pgSz w:w="12240" w:h="15840"/>
          <w:pgMar w:top="660" w:right="1160" w:bottom="280" w:left="620" w:header="0" w:footer="1080" w:gutter="0"/>
          <w:cols w:space="720"/>
        </w:sectPr>
      </w:pPr>
    </w:p>
    <w:p w14:paraId="765DCA62" w14:textId="77777777" w:rsidR="004074FF" w:rsidRPr="00362F19" w:rsidRDefault="002A5284">
      <w:pPr>
        <w:spacing w:before="33" w:line="242" w:lineRule="auto"/>
        <w:ind w:left="100" w:right="69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w w:val="106"/>
          <w:sz w:val="22"/>
          <w:szCs w:val="22"/>
        </w:rPr>
        <w:t>acco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mp</w:t>
      </w:r>
      <w:r w:rsidRPr="00362F19">
        <w:rPr>
          <w:rFonts w:asciiTheme="minorHAnsi" w:hAnsiTheme="minorHAnsi" w:cstheme="minorHAnsi"/>
          <w:w w:val="96"/>
          <w:sz w:val="22"/>
          <w:szCs w:val="22"/>
        </w:rPr>
        <w:t>lish</w:t>
      </w:r>
      <w:r w:rsidRPr="00362F19">
        <w:rPr>
          <w:rFonts w:asciiTheme="minorHAnsi" w:hAnsiTheme="minorHAnsi" w:cstheme="minorHAnsi"/>
          <w:spacing w:val="1"/>
          <w:w w:val="112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 xml:space="preserve">achieved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>acted</w:t>
      </w:r>
      <w:r w:rsidRPr="00362F19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as/on </w:t>
      </w:r>
      <w:r w:rsidRPr="00362F19">
        <w:rPr>
          <w:rFonts w:asciiTheme="minorHAnsi" w:hAnsiTheme="minorHAnsi" w:cstheme="minorHAnsi"/>
          <w:w w:val="112"/>
          <w:sz w:val="22"/>
          <w:szCs w:val="22"/>
        </w:rPr>
        <w:t xml:space="preserve">adapted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address</w:t>
      </w:r>
      <w:r w:rsidRPr="00362F19">
        <w:rPr>
          <w:rFonts w:asciiTheme="minorHAnsi" w:hAnsiTheme="minorHAnsi" w:cstheme="minorHAnsi"/>
          <w:spacing w:val="1"/>
          <w:w w:val="108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adjust</w:t>
      </w:r>
      <w:r w:rsidRPr="00362F19">
        <w:rPr>
          <w:rFonts w:asciiTheme="minorHAnsi" w:hAnsiTheme="minorHAnsi" w:cstheme="minorHAnsi"/>
          <w:spacing w:val="1"/>
          <w:w w:val="108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 xml:space="preserve">administered 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 xml:space="preserve">advised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>ad</w:t>
      </w:r>
      <w:r w:rsidRPr="00362F19">
        <w:rPr>
          <w:rFonts w:asciiTheme="minorHAnsi" w:hAnsiTheme="minorHAnsi" w:cstheme="minorHAnsi"/>
          <w:sz w:val="22"/>
          <w:szCs w:val="22"/>
        </w:rPr>
        <w:t>vo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cated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 xml:space="preserve">aided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 xml:space="preserve">allocated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amended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>analyzed appli</w:t>
      </w:r>
      <w:r w:rsidRPr="00362F19">
        <w:rPr>
          <w:rFonts w:asciiTheme="minorHAnsi" w:hAnsiTheme="minorHAnsi" w:cstheme="minorHAnsi"/>
          <w:spacing w:val="1"/>
          <w:w w:val="104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apprais</w:t>
      </w:r>
      <w:r w:rsidRPr="00362F19">
        <w:rPr>
          <w:rFonts w:asciiTheme="minorHAnsi" w:hAnsiTheme="minorHAnsi" w:cstheme="minorHAnsi"/>
          <w:spacing w:val="1"/>
          <w:w w:val="106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approv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ed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 xml:space="preserve">arranged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 xml:space="preserve">ascertained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assembl</w:t>
      </w:r>
      <w:r w:rsidRPr="00362F19">
        <w:rPr>
          <w:rFonts w:asciiTheme="minorHAnsi" w:hAnsiTheme="minorHAnsi" w:cstheme="minorHAnsi"/>
          <w:spacing w:val="1"/>
          <w:w w:val="106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assess</w:t>
      </w:r>
      <w:r w:rsidRPr="00362F19">
        <w:rPr>
          <w:rFonts w:asciiTheme="minorHAnsi" w:hAnsiTheme="minorHAnsi" w:cstheme="minorHAnsi"/>
          <w:spacing w:val="1"/>
          <w:w w:val="105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 xml:space="preserve">assigned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>assist</w:t>
      </w:r>
      <w:r w:rsidRPr="00362F19">
        <w:rPr>
          <w:rFonts w:asciiTheme="minorHAnsi" w:hAnsiTheme="minorHAnsi" w:cstheme="minorHAnsi"/>
          <w:spacing w:val="1"/>
          <w:w w:val="104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attained </w:t>
      </w:r>
      <w:r w:rsidRPr="00362F19">
        <w:rPr>
          <w:rFonts w:asciiTheme="minorHAnsi" w:hAnsiTheme="minorHAnsi" w:cstheme="minorHAnsi"/>
          <w:w w:val="113"/>
          <w:sz w:val="22"/>
          <w:szCs w:val="22"/>
        </w:rPr>
        <w:t xml:space="preserve">attended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 xml:space="preserve">audited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augmented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authorized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balanc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ed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bargain</w:t>
      </w:r>
      <w:r w:rsidRPr="00362F19">
        <w:rPr>
          <w:rFonts w:asciiTheme="minorHAnsi" w:hAnsiTheme="minorHAnsi" w:cstheme="minorHAnsi"/>
          <w:spacing w:val="1"/>
          <w:w w:val="108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benc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hmarked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>broad</w:t>
      </w:r>
      <w:r w:rsidRPr="00362F19">
        <w:rPr>
          <w:rFonts w:asciiTheme="minorHAnsi" w:hAnsiTheme="minorHAnsi" w:cstheme="minorHAnsi"/>
          <w:spacing w:val="1"/>
          <w:w w:val="110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>ned bu</w:t>
      </w:r>
      <w:r w:rsidRPr="00362F19">
        <w:rPr>
          <w:rFonts w:asciiTheme="minorHAnsi" w:hAnsiTheme="minorHAnsi" w:cstheme="minorHAnsi"/>
          <w:spacing w:val="1"/>
          <w:w w:val="111"/>
          <w:sz w:val="22"/>
          <w:szCs w:val="22"/>
        </w:rPr>
        <w:t>d</w:t>
      </w:r>
      <w:r w:rsidRPr="00362F19">
        <w:rPr>
          <w:rFonts w:asciiTheme="minorHAnsi" w:hAnsiTheme="minorHAnsi" w:cstheme="minorHAnsi"/>
          <w:w w:val="113"/>
          <w:sz w:val="22"/>
          <w:szCs w:val="22"/>
        </w:rPr>
        <w:t>geted</w:t>
      </w:r>
    </w:p>
    <w:p w14:paraId="072A194D" w14:textId="77777777" w:rsidR="004074FF" w:rsidRPr="00362F19" w:rsidRDefault="002A5284">
      <w:pPr>
        <w:spacing w:line="242" w:lineRule="auto"/>
        <w:ind w:left="100" w:right="169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w w:val="103"/>
          <w:sz w:val="22"/>
          <w:szCs w:val="22"/>
        </w:rPr>
        <w:t xml:space="preserve">built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 xml:space="preserve">calculated canvassed </w:t>
      </w:r>
      <w:r w:rsidRPr="00362F19">
        <w:rPr>
          <w:rFonts w:asciiTheme="minorHAnsi" w:hAnsiTheme="minorHAnsi" w:cstheme="minorHAnsi"/>
          <w:sz w:val="22"/>
          <w:szCs w:val="22"/>
        </w:rPr>
        <w:t>carried</w:t>
      </w:r>
      <w:r w:rsidRPr="00362F1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13"/>
          <w:sz w:val="22"/>
          <w:szCs w:val="22"/>
        </w:rPr>
        <w:t xml:space="preserve">out </w:t>
      </w:r>
      <w:r w:rsidRPr="00362F19">
        <w:rPr>
          <w:rFonts w:asciiTheme="minorHAnsi" w:hAnsiTheme="minorHAnsi" w:cstheme="minorHAnsi"/>
          <w:sz w:val="22"/>
          <w:szCs w:val="22"/>
        </w:rPr>
        <w:t>c</w:t>
      </w:r>
      <w:r w:rsidRPr="00362F19">
        <w:rPr>
          <w:rFonts w:asciiTheme="minorHAnsi" w:hAnsiTheme="minorHAnsi" w:cstheme="minorHAnsi"/>
          <w:w w:val="112"/>
          <w:sz w:val="22"/>
          <w:szCs w:val="22"/>
        </w:rPr>
        <w:t>a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 xml:space="preserve">talogued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 xml:space="preserve">centralized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ch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 xml:space="preserve">aired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 xml:space="preserve">checked </w:t>
      </w:r>
      <w:r w:rsidRPr="00362F19">
        <w:rPr>
          <w:rFonts w:asciiTheme="minorHAnsi" w:hAnsiTheme="minorHAnsi" w:cstheme="minorHAnsi"/>
          <w:sz w:val="22"/>
          <w:szCs w:val="22"/>
        </w:rPr>
        <w:t>c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 xml:space="preserve">hose </w:t>
      </w:r>
      <w:r w:rsidRPr="00362F19">
        <w:rPr>
          <w:rFonts w:asciiTheme="minorHAnsi" w:hAnsiTheme="minorHAnsi" w:cstheme="minorHAnsi"/>
          <w:sz w:val="22"/>
          <w:szCs w:val="22"/>
        </w:rPr>
        <w:t>clarified classifi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d c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ac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hed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collaborat</w:t>
      </w:r>
      <w:r w:rsidRPr="00362F19">
        <w:rPr>
          <w:rFonts w:asciiTheme="minorHAnsi" w:hAnsiTheme="minorHAnsi" w:cstheme="minorHAnsi"/>
          <w:spacing w:val="1"/>
          <w:w w:val="106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co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 xml:space="preserve">llected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combined</w:t>
      </w:r>
    </w:p>
    <w:p w14:paraId="751950A6" w14:textId="77777777" w:rsidR="004074FF" w:rsidRPr="00362F19" w:rsidRDefault="002A5284">
      <w:pPr>
        <w:spacing w:line="242" w:lineRule="auto"/>
        <w:ind w:left="100" w:right="-31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w w:val="106"/>
          <w:sz w:val="22"/>
          <w:szCs w:val="22"/>
        </w:rPr>
        <w:t>co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mmu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362F19">
        <w:rPr>
          <w:rFonts w:asciiTheme="minorHAnsi" w:hAnsiTheme="minorHAnsi" w:cstheme="minorHAnsi"/>
          <w:w w:val="80"/>
          <w:sz w:val="22"/>
          <w:szCs w:val="22"/>
        </w:rPr>
        <w:t>i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cated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compared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 xml:space="preserve">compiled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completed </w:t>
      </w:r>
      <w:r w:rsidRPr="00362F19">
        <w:rPr>
          <w:rFonts w:asciiTheme="minorHAnsi" w:hAnsiTheme="minorHAnsi" w:cstheme="minorHAnsi"/>
          <w:sz w:val="22"/>
          <w:szCs w:val="22"/>
        </w:rPr>
        <w:t>c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 xml:space="preserve">mposed </w:t>
      </w:r>
      <w:r w:rsidRPr="00362F19">
        <w:rPr>
          <w:rFonts w:asciiTheme="minorHAnsi" w:hAnsiTheme="minorHAnsi" w:cstheme="minorHAnsi"/>
          <w:sz w:val="22"/>
          <w:szCs w:val="22"/>
        </w:rPr>
        <w:t>c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omputed </w:t>
      </w:r>
      <w:r w:rsidRPr="00362F19">
        <w:rPr>
          <w:rFonts w:asciiTheme="minorHAnsi" w:hAnsiTheme="minorHAnsi" w:cstheme="minorHAnsi"/>
          <w:sz w:val="22"/>
          <w:szCs w:val="22"/>
        </w:rPr>
        <w:t>c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onc</w:t>
      </w:r>
      <w:r w:rsidRPr="00362F19">
        <w:rPr>
          <w:rFonts w:asciiTheme="minorHAnsi" w:hAnsiTheme="minorHAnsi" w:cstheme="minorHAnsi"/>
          <w:w w:val="95"/>
          <w:sz w:val="22"/>
          <w:szCs w:val="22"/>
        </w:rPr>
        <w:t>eiv</w:t>
      </w:r>
      <w:r w:rsidRPr="00362F19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 xml:space="preserve">conceptualized </w:t>
      </w:r>
      <w:r w:rsidRPr="00362F19">
        <w:rPr>
          <w:rFonts w:asciiTheme="minorHAnsi" w:hAnsiTheme="minorHAnsi" w:cstheme="minorHAnsi"/>
          <w:sz w:val="22"/>
          <w:szCs w:val="22"/>
        </w:rPr>
        <w:t>c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 xml:space="preserve">oncluded </w:t>
      </w:r>
      <w:r w:rsidRPr="00362F19">
        <w:rPr>
          <w:rFonts w:asciiTheme="minorHAnsi" w:hAnsiTheme="minorHAnsi" w:cstheme="minorHAnsi"/>
          <w:sz w:val="22"/>
          <w:szCs w:val="22"/>
        </w:rPr>
        <w:t>c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>onde</w:t>
      </w:r>
      <w:r w:rsidRPr="00362F19">
        <w:rPr>
          <w:rFonts w:asciiTheme="minorHAnsi" w:hAnsiTheme="minorHAnsi" w:cstheme="minorHAnsi"/>
          <w:spacing w:val="1"/>
          <w:w w:val="11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ed </w:t>
      </w:r>
      <w:r w:rsidRPr="00362F19">
        <w:rPr>
          <w:rFonts w:asciiTheme="minorHAnsi" w:hAnsiTheme="minorHAnsi" w:cstheme="minorHAnsi"/>
          <w:sz w:val="22"/>
          <w:szCs w:val="22"/>
        </w:rPr>
        <w:t>c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onduc</w:t>
      </w:r>
      <w:r w:rsidRPr="00362F19">
        <w:rPr>
          <w:rFonts w:asciiTheme="minorHAnsi" w:hAnsiTheme="minorHAnsi" w:cstheme="minorHAnsi"/>
          <w:w w:val="113"/>
          <w:sz w:val="22"/>
          <w:szCs w:val="22"/>
        </w:rPr>
        <w:t>ted</w:t>
      </w:r>
    </w:p>
    <w:p w14:paraId="6737DA8D" w14:textId="77777777" w:rsidR="004074FF" w:rsidRPr="00362F19" w:rsidRDefault="002A5284">
      <w:pPr>
        <w:spacing w:before="33" w:line="242" w:lineRule="auto"/>
        <w:ind w:right="-31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br w:type="column"/>
      </w:r>
      <w:r w:rsidRPr="00362F19">
        <w:rPr>
          <w:rFonts w:asciiTheme="minorHAnsi" w:hAnsiTheme="minorHAnsi" w:cstheme="minorHAnsi"/>
          <w:sz w:val="22"/>
          <w:szCs w:val="22"/>
        </w:rPr>
        <w:t>c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 xml:space="preserve">onfirmed </w:t>
      </w:r>
      <w:r w:rsidRPr="00362F19">
        <w:rPr>
          <w:rFonts w:asciiTheme="minorHAnsi" w:hAnsiTheme="minorHAnsi" w:cstheme="minorHAnsi"/>
          <w:sz w:val="22"/>
          <w:szCs w:val="22"/>
        </w:rPr>
        <w:t>c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onso</w:t>
      </w:r>
      <w:r w:rsidRPr="00362F19">
        <w:rPr>
          <w:rFonts w:asciiTheme="minorHAnsi" w:hAnsiTheme="minorHAnsi" w:cstheme="minorHAnsi"/>
          <w:spacing w:val="1"/>
          <w:w w:val="105"/>
          <w:sz w:val="22"/>
          <w:szCs w:val="22"/>
        </w:rPr>
        <w:t>l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 xml:space="preserve">idated </w:t>
      </w:r>
      <w:r w:rsidRPr="00362F19">
        <w:rPr>
          <w:rFonts w:asciiTheme="minorHAnsi" w:hAnsiTheme="minorHAnsi" w:cstheme="minorHAnsi"/>
          <w:sz w:val="22"/>
          <w:szCs w:val="22"/>
        </w:rPr>
        <w:t>c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onstruc</w:t>
      </w:r>
      <w:r w:rsidRPr="00362F19">
        <w:rPr>
          <w:rFonts w:asciiTheme="minorHAnsi" w:hAnsiTheme="minorHAnsi" w:cstheme="minorHAnsi"/>
          <w:w w:val="120"/>
          <w:sz w:val="22"/>
          <w:szCs w:val="22"/>
        </w:rPr>
        <w:t>t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ed </w:t>
      </w:r>
      <w:r w:rsidRPr="00362F19">
        <w:rPr>
          <w:rFonts w:asciiTheme="minorHAnsi" w:hAnsiTheme="minorHAnsi" w:cstheme="minorHAnsi"/>
          <w:sz w:val="22"/>
          <w:szCs w:val="22"/>
        </w:rPr>
        <w:t>c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onsult</w:t>
      </w:r>
      <w:r w:rsidRPr="00362F19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>controll</w:t>
      </w:r>
      <w:r w:rsidRPr="00362F19">
        <w:rPr>
          <w:rFonts w:asciiTheme="minorHAnsi" w:hAnsiTheme="minorHAnsi" w:cstheme="minorHAnsi"/>
          <w:spacing w:val="1"/>
          <w:w w:val="104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sz w:val="22"/>
          <w:szCs w:val="22"/>
        </w:rPr>
        <w:t>c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>onv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erted </w:t>
      </w:r>
      <w:r w:rsidRPr="00362F19">
        <w:rPr>
          <w:rFonts w:asciiTheme="minorHAnsi" w:hAnsiTheme="minorHAnsi" w:cstheme="minorHAnsi"/>
          <w:sz w:val="22"/>
          <w:szCs w:val="22"/>
        </w:rPr>
        <w:t>c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>onv</w:t>
      </w:r>
      <w:r w:rsidRPr="00362F19">
        <w:rPr>
          <w:rFonts w:asciiTheme="minorHAnsi" w:hAnsiTheme="minorHAnsi" w:cstheme="minorHAnsi"/>
          <w:sz w:val="22"/>
          <w:szCs w:val="22"/>
        </w:rPr>
        <w:t>inc</w:t>
      </w:r>
      <w:r w:rsidRPr="00362F19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sz w:val="22"/>
          <w:szCs w:val="22"/>
        </w:rPr>
        <w:t>c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oordinat</w:t>
      </w:r>
      <w:r w:rsidRPr="00362F19">
        <w:rPr>
          <w:rFonts w:asciiTheme="minorHAnsi" w:hAnsiTheme="minorHAnsi" w:cstheme="minorHAnsi"/>
          <w:spacing w:val="1"/>
          <w:w w:val="108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co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rrected </w:t>
      </w:r>
      <w:r w:rsidRPr="00362F19">
        <w:rPr>
          <w:rFonts w:asciiTheme="minorHAnsi" w:hAnsiTheme="minorHAnsi" w:cstheme="minorHAnsi"/>
          <w:sz w:val="22"/>
          <w:szCs w:val="22"/>
        </w:rPr>
        <w:t>c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rrespo</w:t>
      </w:r>
      <w:r w:rsidRPr="00362F19">
        <w:rPr>
          <w:rFonts w:asciiTheme="minorHAnsi" w:hAnsiTheme="minorHAnsi" w:cstheme="minorHAnsi"/>
          <w:spacing w:val="1"/>
          <w:w w:val="107"/>
          <w:sz w:val="22"/>
          <w:szCs w:val="22"/>
        </w:rPr>
        <w:t>n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ded </w:t>
      </w:r>
      <w:r w:rsidRPr="00362F19">
        <w:rPr>
          <w:rFonts w:asciiTheme="minorHAnsi" w:hAnsiTheme="minorHAnsi" w:cstheme="minorHAnsi"/>
          <w:sz w:val="22"/>
          <w:szCs w:val="22"/>
        </w:rPr>
        <w:t>c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ounsel</w:t>
      </w:r>
      <w:r w:rsidRPr="00362F19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 xml:space="preserve">created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 xml:space="preserve">critiqued cultivated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 xml:space="preserve">customized </w:t>
      </w:r>
      <w:r w:rsidRPr="00362F19">
        <w:rPr>
          <w:rFonts w:asciiTheme="minorHAnsi" w:hAnsiTheme="minorHAnsi" w:cstheme="minorHAnsi"/>
          <w:sz w:val="22"/>
          <w:szCs w:val="22"/>
        </w:rPr>
        <w:t>dealt</w:t>
      </w:r>
      <w:r w:rsidRPr="00362F19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 xml:space="preserve">with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dec</w:t>
      </w:r>
      <w:r w:rsidRPr="00362F19">
        <w:rPr>
          <w:rFonts w:asciiTheme="minorHAnsi" w:hAnsiTheme="minorHAnsi" w:cstheme="minorHAnsi"/>
          <w:w w:val="80"/>
          <w:sz w:val="22"/>
          <w:szCs w:val="22"/>
        </w:rPr>
        <w:t>i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ded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decreased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 xml:space="preserve">defined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delegated 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 xml:space="preserve">delivered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>demonstrat</w:t>
      </w:r>
      <w:r w:rsidRPr="00362F19">
        <w:rPr>
          <w:rFonts w:asciiTheme="minorHAnsi" w:hAnsiTheme="minorHAnsi" w:cstheme="minorHAnsi"/>
          <w:spacing w:val="1"/>
          <w:w w:val="110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desc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 xml:space="preserve">ribed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 xml:space="preserve">designated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 xml:space="preserve">designed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determined 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>dev</w:t>
      </w:r>
      <w:r w:rsidRPr="00362F19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 xml:space="preserve">loped 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>dev</w:t>
      </w:r>
      <w:r w:rsidRPr="00362F19">
        <w:rPr>
          <w:rFonts w:asciiTheme="minorHAnsi" w:hAnsiTheme="minorHAnsi" w:cstheme="minorHAnsi"/>
          <w:w w:val="80"/>
          <w:sz w:val="22"/>
          <w:szCs w:val="22"/>
        </w:rPr>
        <w:t>i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sed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 xml:space="preserve">directed 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>discovered dis</w:t>
      </w:r>
      <w:r w:rsidRPr="00362F19">
        <w:rPr>
          <w:rFonts w:asciiTheme="minorHAnsi" w:hAnsiTheme="minorHAnsi" w:cstheme="minorHAnsi"/>
          <w:spacing w:val="1"/>
          <w:w w:val="103"/>
          <w:sz w:val="22"/>
          <w:szCs w:val="22"/>
        </w:rPr>
        <w:t>p</w:t>
      </w:r>
      <w:r w:rsidRPr="00362F19">
        <w:rPr>
          <w:rFonts w:asciiTheme="minorHAnsi" w:hAnsiTheme="minorHAnsi" w:cstheme="minorHAnsi"/>
          <w:w w:val="95"/>
          <w:sz w:val="22"/>
          <w:szCs w:val="22"/>
        </w:rPr>
        <w:t>lay</w:t>
      </w:r>
      <w:r w:rsidRPr="00362F19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>disse</w:t>
      </w:r>
      <w:r w:rsidRPr="00362F19">
        <w:rPr>
          <w:rFonts w:asciiTheme="minorHAnsi" w:hAnsiTheme="minorHAnsi" w:cstheme="minorHAnsi"/>
          <w:spacing w:val="1"/>
          <w:w w:val="104"/>
          <w:sz w:val="22"/>
          <w:szCs w:val="22"/>
        </w:rPr>
        <w:t>m</w:t>
      </w:r>
      <w:r w:rsidRPr="00362F19">
        <w:rPr>
          <w:rFonts w:asciiTheme="minorHAnsi" w:hAnsiTheme="minorHAnsi" w:cstheme="minorHAnsi"/>
          <w:w w:val="80"/>
          <w:sz w:val="22"/>
          <w:szCs w:val="22"/>
        </w:rPr>
        <w:t>i</w:t>
      </w:r>
      <w:r w:rsidRPr="00362F19">
        <w:rPr>
          <w:rFonts w:asciiTheme="minorHAnsi" w:hAnsiTheme="minorHAnsi" w:cstheme="minorHAnsi"/>
          <w:w w:val="113"/>
          <w:sz w:val="22"/>
          <w:szCs w:val="22"/>
        </w:rPr>
        <w:t xml:space="preserve">nated </w:t>
      </w:r>
      <w:r w:rsidRPr="00362F19">
        <w:rPr>
          <w:rFonts w:asciiTheme="minorHAnsi" w:hAnsiTheme="minorHAnsi" w:cstheme="minorHAnsi"/>
          <w:sz w:val="22"/>
          <w:szCs w:val="22"/>
        </w:rPr>
        <w:t>dist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>ng</w:t>
      </w:r>
      <w:r w:rsidRPr="00362F19">
        <w:rPr>
          <w:rFonts w:asciiTheme="minorHAnsi" w:hAnsiTheme="minorHAnsi" w:cstheme="minorHAnsi"/>
          <w:spacing w:val="1"/>
          <w:w w:val="111"/>
          <w:sz w:val="22"/>
          <w:szCs w:val="22"/>
        </w:rPr>
        <w:t>u</w:t>
      </w:r>
      <w:r w:rsidRPr="00362F19">
        <w:rPr>
          <w:rFonts w:asciiTheme="minorHAnsi" w:hAnsiTheme="minorHAnsi" w:cstheme="minorHAnsi"/>
          <w:w w:val="91"/>
          <w:sz w:val="22"/>
          <w:szCs w:val="22"/>
        </w:rPr>
        <w:t>i</w:t>
      </w:r>
      <w:r w:rsidRPr="00362F19">
        <w:rPr>
          <w:rFonts w:asciiTheme="minorHAnsi" w:hAnsiTheme="minorHAnsi" w:cstheme="minorHAnsi"/>
          <w:spacing w:val="1"/>
          <w:w w:val="91"/>
          <w:sz w:val="22"/>
          <w:szCs w:val="22"/>
        </w:rPr>
        <w:t>s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hed </w:t>
      </w:r>
      <w:r w:rsidRPr="00362F19">
        <w:rPr>
          <w:rFonts w:asciiTheme="minorHAnsi" w:hAnsiTheme="minorHAnsi" w:cstheme="minorHAnsi"/>
          <w:sz w:val="22"/>
          <w:szCs w:val="22"/>
        </w:rPr>
        <w:t>distr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hAnsiTheme="minorHAnsi" w:cstheme="minorHAnsi"/>
          <w:w w:val="112"/>
          <w:sz w:val="22"/>
          <w:szCs w:val="22"/>
        </w:rPr>
        <w:t xml:space="preserve">buted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doc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umented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drafted</w:t>
      </w:r>
    </w:p>
    <w:p w14:paraId="64C842F0" w14:textId="77777777" w:rsidR="004074FF" w:rsidRPr="00362F19" w:rsidRDefault="002A5284">
      <w:pPr>
        <w:spacing w:before="1" w:line="242" w:lineRule="auto"/>
        <w:ind w:right="13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w w:val="109"/>
          <w:sz w:val="22"/>
          <w:szCs w:val="22"/>
        </w:rPr>
        <w:t xml:space="preserve">edited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>eliminat</w:t>
      </w:r>
      <w:r w:rsidRPr="00362F19">
        <w:rPr>
          <w:rFonts w:asciiTheme="minorHAnsi" w:hAnsiTheme="minorHAnsi" w:cstheme="minorHAnsi"/>
          <w:spacing w:val="1"/>
          <w:w w:val="104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 xml:space="preserve">employed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encourag</w:t>
      </w:r>
      <w:r w:rsidRPr="00362F19">
        <w:rPr>
          <w:rFonts w:asciiTheme="minorHAnsi" w:hAnsiTheme="minorHAnsi" w:cstheme="minorHAnsi"/>
          <w:spacing w:val="1"/>
          <w:w w:val="109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enforced engineer</w:t>
      </w:r>
      <w:r w:rsidRPr="00362F19">
        <w:rPr>
          <w:rFonts w:asciiTheme="minorHAnsi" w:hAnsiTheme="minorHAnsi" w:cstheme="minorHAnsi"/>
          <w:spacing w:val="1"/>
          <w:w w:val="108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>enhanc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ed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>enlist</w:t>
      </w:r>
      <w:r w:rsidRPr="00362F19">
        <w:rPr>
          <w:rFonts w:asciiTheme="minorHAnsi" w:hAnsiTheme="minorHAnsi" w:cstheme="minorHAnsi"/>
          <w:spacing w:val="1"/>
          <w:w w:val="104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 xml:space="preserve">ensured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>establ</w:t>
      </w:r>
      <w:r w:rsidRPr="00362F19">
        <w:rPr>
          <w:rFonts w:asciiTheme="minorHAnsi" w:hAnsiTheme="minorHAnsi" w:cstheme="minorHAnsi"/>
          <w:spacing w:val="1"/>
          <w:w w:val="104"/>
          <w:sz w:val="22"/>
          <w:szCs w:val="22"/>
        </w:rPr>
        <w:t>i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hed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estimated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 xml:space="preserve">evaluated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 xml:space="preserve">examined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 xml:space="preserve">exceeded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executed 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 xml:space="preserve">exercised </w:t>
      </w:r>
      <w:r w:rsidRPr="00362F19">
        <w:rPr>
          <w:rFonts w:asciiTheme="minorHAnsi" w:hAnsiTheme="minorHAnsi" w:cstheme="minorHAnsi"/>
          <w:sz w:val="22"/>
          <w:szCs w:val="22"/>
        </w:rPr>
        <w:t>ex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 xml:space="preserve">hibited </w:t>
      </w:r>
      <w:r w:rsidRPr="00362F19">
        <w:rPr>
          <w:rFonts w:asciiTheme="minorHAnsi" w:hAnsiTheme="minorHAnsi" w:cstheme="minorHAnsi"/>
          <w:sz w:val="22"/>
          <w:szCs w:val="22"/>
        </w:rPr>
        <w:t>ex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panded </w:t>
      </w:r>
      <w:r w:rsidRPr="00362F19">
        <w:rPr>
          <w:rFonts w:asciiTheme="minorHAnsi" w:hAnsiTheme="minorHAnsi" w:cstheme="minorHAnsi"/>
          <w:sz w:val="22"/>
          <w:szCs w:val="22"/>
        </w:rPr>
        <w:t>ex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 xml:space="preserve">pedited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 xml:space="preserve">explained explored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extracted</w:t>
      </w:r>
    </w:p>
    <w:p w14:paraId="71BCEAB8" w14:textId="77777777" w:rsidR="004074FF" w:rsidRPr="00362F19" w:rsidRDefault="002A5284">
      <w:pPr>
        <w:spacing w:before="33" w:line="242" w:lineRule="auto"/>
        <w:ind w:right="101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br w:type="column"/>
      </w:r>
      <w:r w:rsidRPr="00362F19">
        <w:rPr>
          <w:rFonts w:asciiTheme="minorHAnsi" w:hAnsiTheme="minorHAnsi" w:cstheme="minorHAnsi"/>
          <w:w w:val="104"/>
          <w:sz w:val="22"/>
          <w:szCs w:val="22"/>
        </w:rPr>
        <w:t xml:space="preserve">facilitated </w:t>
      </w:r>
      <w:r w:rsidRPr="00362F19">
        <w:rPr>
          <w:rFonts w:asciiTheme="minorHAnsi" w:hAnsiTheme="minorHAnsi" w:cstheme="minorHAnsi"/>
          <w:w w:val="101"/>
          <w:sz w:val="22"/>
          <w:szCs w:val="22"/>
        </w:rPr>
        <w:t xml:space="preserve">familiarized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 xml:space="preserve">fielded </w:t>
      </w:r>
      <w:r w:rsidRPr="00362F19">
        <w:rPr>
          <w:rFonts w:asciiTheme="minorHAnsi" w:hAnsiTheme="minorHAnsi" w:cstheme="minorHAnsi"/>
          <w:w w:val="101"/>
          <w:sz w:val="22"/>
          <w:szCs w:val="22"/>
        </w:rPr>
        <w:t xml:space="preserve">finalized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>financ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ed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forecasted 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 xml:space="preserve">formalized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formatted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 xml:space="preserve">formulated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fou</w:t>
      </w:r>
      <w:r w:rsidRPr="00362F19">
        <w:rPr>
          <w:rFonts w:asciiTheme="minorHAnsi" w:hAnsiTheme="minorHAnsi" w:cstheme="minorHAnsi"/>
          <w:spacing w:val="1"/>
          <w:w w:val="109"/>
          <w:sz w:val="22"/>
          <w:szCs w:val="22"/>
        </w:rPr>
        <w:t>n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ded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 xml:space="preserve">furnished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>gathered gaug</w:t>
      </w:r>
      <w:r w:rsidRPr="00362F19">
        <w:rPr>
          <w:rFonts w:asciiTheme="minorHAnsi" w:hAnsiTheme="minorHAnsi" w:cstheme="minorHAnsi"/>
          <w:spacing w:val="1"/>
          <w:w w:val="111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generated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guid</w:t>
      </w:r>
      <w:r w:rsidRPr="00362F19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headed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hired</w:t>
      </w:r>
    </w:p>
    <w:p w14:paraId="77858682" w14:textId="77777777" w:rsidR="004074FF" w:rsidRPr="00362F19" w:rsidRDefault="002A5284">
      <w:pPr>
        <w:spacing w:line="242" w:lineRule="auto"/>
        <w:ind w:right="-31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hosted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>identi</w:t>
      </w:r>
      <w:r w:rsidRPr="00362F19">
        <w:rPr>
          <w:rFonts w:asciiTheme="minorHAnsi" w:hAnsiTheme="minorHAnsi" w:cstheme="minorHAnsi"/>
          <w:spacing w:val="1"/>
          <w:w w:val="104"/>
          <w:sz w:val="22"/>
          <w:szCs w:val="22"/>
        </w:rPr>
        <w:t>f</w:t>
      </w:r>
      <w:r w:rsidRPr="00362F19">
        <w:rPr>
          <w:rFonts w:asciiTheme="minorHAnsi" w:hAnsiTheme="minorHAnsi" w:cstheme="minorHAnsi"/>
          <w:w w:val="80"/>
          <w:sz w:val="22"/>
          <w:szCs w:val="22"/>
        </w:rPr>
        <w:t>i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ed </w:t>
      </w:r>
      <w:r w:rsidRPr="00362F19">
        <w:rPr>
          <w:rFonts w:asciiTheme="minorHAnsi" w:hAnsiTheme="minorHAnsi" w:cstheme="minorHAnsi"/>
          <w:w w:val="91"/>
          <w:sz w:val="22"/>
          <w:szCs w:val="22"/>
        </w:rPr>
        <w:t>ill</w:t>
      </w:r>
      <w:r w:rsidRPr="00362F19">
        <w:rPr>
          <w:rFonts w:asciiTheme="minorHAnsi" w:hAnsiTheme="minorHAnsi" w:cstheme="minorHAnsi"/>
          <w:spacing w:val="1"/>
          <w:w w:val="91"/>
          <w:sz w:val="22"/>
          <w:szCs w:val="22"/>
        </w:rPr>
        <w:t>u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strated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implement</w:t>
      </w:r>
      <w:r w:rsidRPr="00362F19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1"/>
          <w:sz w:val="22"/>
          <w:szCs w:val="22"/>
        </w:rPr>
        <w:t>improv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ed </w:t>
      </w:r>
      <w:r w:rsidRPr="00362F19">
        <w:rPr>
          <w:rFonts w:asciiTheme="minorHAnsi" w:hAnsiTheme="minorHAnsi" w:cstheme="minorHAnsi"/>
          <w:w w:val="101"/>
          <w:sz w:val="22"/>
          <w:szCs w:val="22"/>
        </w:rPr>
        <w:t>improv</w:t>
      </w:r>
      <w:r w:rsidRPr="00362F19">
        <w:rPr>
          <w:rFonts w:asciiTheme="minorHAnsi" w:hAnsiTheme="minorHAnsi" w:cstheme="minorHAnsi"/>
          <w:sz w:val="22"/>
          <w:szCs w:val="22"/>
        </w:rPr>
        <w:t>is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sz w:val="22"/>
          <w:szCs w:val="22"/>
        </w:rPr>
        <w:t>inc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rporat</w:t>
      </w:r>
      <w:r w:rsidRPr="00362F19">
        <w:rPr>
          <w:rFonts w:asciiTheme="minorHAnsi" w:hAnsiTheme="minorHAnsi" w:cstheme="minorHAnsi"/>
          <w:spacing w:val="1"/>
          <w:w w:val="109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 xml:space="preserve">increased </w:t>
      </w:r>
      <w:r w:rsidRPr="00362F19">
        <w:rPr>
          <w:rFonts w:asciiTheme="minorHAnsi" w:hAnsiTheme="minorHAnsi" w:cstheme="minorHAnsi"/>
          <w:w w:val="102"/>
          <w:sz w:val="22"/>
          <w:szCs w:val="22"/>
        </w:rPr>
        <w:t>influ</w:t>
      </w:r>
      <w:r w:rsidRPr="00362F19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nc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ed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 xml:space="preserve">informed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>initiat</w:t>
      </w:r>
      <w:r w:rsidRPr="00362F19">
        <w:rPr>
          <w:rFonts w:asciiTheme="minorHAnsi" w:hAnsiTheme="minorHAnsi" w:cstheme="minorHAnsi"/>
          <w:spacing w:val="1"/>
          <w:w w:val="104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 xml:space="preserve">inspected </w:t>
      </w:r>
      <w:r w:rsidRPr="00362F19">
        <w:rPr>
          <w:rFonts w:asciiTheme="minorHAnsi" w:hAnsiTheme="minorHAnsi" w:cstheme="minorHAnsi"/>
          <w:w w:val="102"/>
          <w:sz w:val="22"/>
          <w:szCs w:val="22"/>
        </w:rPr>
        <w:t>insta</w:t>
      </w:r>
      <w:r w:rsidRPr="00362F19">
        <w:rPr>
          <w:rFonts w:asciiTheme="minorHAnsi" w:hAnsiTheme="minorHAnsi" w:cstheme="minorHAnsi"/>
          <w:spacing w:val="1"/>
          <w:w w:val="102"/>
          <w:sz w:val="22"/>
          <w:szCs w:val="22"/>
        </w:rPr>
        <w:t>l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 xml:space="preserve">led </w:t>
      </w:r>
      <w:r w:rsidRPr="00362F19">
        <w:rPr>
          <w:rFonts w:asciiTheme="minorHAnsi" w:hAnsiTheme="minorHAnsi" w:cstheme="minorHAnsi"/>
          <w:w w:val="102"/>
          <w:sz w:val="22"/>
          <w:szCs w:val="22"/>
        </w:rPr>
        <w:t>insti</w:t>
      </w:r>
      <w:r w:rsidRPr="00362F19">
        <w:rPr>
          <w:rFonts w:asciiTheme="minorHAnsi" w:hAnsiTheme="minorHAnsi" w:cstheme="minorHAnsi"/>
          <w:spacing w:val="1"/>
          <w:w w:val="102"/>
          <w:sz w:val="22"/>
          <w:szCs w:val="22"/>
        </w:rPr>
        <w:t>t</w:t>
      </w:r>
      <w:r w:rsidRPr="00362F19">
        <w:rPr>
          <w:rFonts w:asciiTheme="minorHAnsi" w:hAnsiTheme="minorHAnsi" w:cstheme="minorHAnsi"/>
          <w:w w:val="113"/>
          <w:sz w:val="22"/>
          <w:szCs w:val="22"/>
        </w:rPr>
        <w:t xml:space="preserve">uted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 xml:space="preserve">instructed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 xml:space="preserve">integrated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interacted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 xml:space="preserve">interpreted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 xml:space="preserve">interviewed </w:t>
      </w:r>
      <w:r w:rsidRPr="00362F19">
        <w:rPr>
          <w:rFonts w:asciiTheme="minorHAnsi" w:hAnsiTheme="minorHAnsi" w:cstheme="minorHAnsi"/>
          <w:w w:val="80"/>
          <w:sz w:val="22"/>
          <w:szCs w:val="22"/>
        </w:rPr>
        <w:t>i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>tro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>du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ced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 xml:space="preserve">invented </w:t>
      </w:r>
      <w:r w:rsidRPr="00362F19">
        <w:rPr>
          <w:rFonts w:asciiTheme="minorHAnsi" w:hAnsiTheme="minorHAnsi" w:cstheme="minorHAnsi"/>
          <w:w w:val="95"/>
          <w:sz w:val="22"/>
          <w:szCs w:val="22"/>
        </w:rPr>
        <w:t>inv</w:t>
      </w:r>
      <w:r w:rsidRPr="00362F19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ntori</w:t>
      </w:r>
      <w:r w:rsidRPr="00362F19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investigat</w:t>
      </w:r>
      <w:r w:rsidRPr="00362F19">
        <w:rPr>
          <w:rFonts w:asciiTheme="minorHAnsi" w:hAnsiTheme="minorHAnsi" w:cstheme="minorHAnsi"/>
          <w:spacing w:val="1"/>
          <w:w w:val="105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sz w:val="22"/>
          <w:szCs w:val="22"/>
        </w:rPr>
        <w:t xml:space="preserve">involved </w:t>
      </w:r>
      <w:r w:rsidRPr="00362F19">
        <w:rPr>
          <w:rFonts w:asciiTheme="minorHAnsi" w:hAnsiTheme="minorHAnsi" w:cstheme="minorHAnsi"/>
          <w:w w:val="102"/>
          <w:sz w:val="22"/>
          <w:szCs w:val="22"/>
        </w:rPr>
        <w:t>issu</w:t>
      </w:r>
      <w:r w:rsidRPr="00362F19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launc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hed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lectured</w:t>
      </w:r>
    </w:p>
    <w:p w14:paraId="58861832" w14:textId="77777777" w:rsidR="004074FF" w:rsidRPr="00362F19" w:rsidRDefault="002A5284">
      <w:pPr>
        <w:spacing w:line="242" w:lineRule="auto"/>
        <w:ind w:right="12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w w:val="104"/>
          <w:sz w:val="22"/>
          <w:szCs w:val="22"/>
        </w:rPr>
        <w:t xml:space="preserve">led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 xml:space="preserve">leveraged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lob</w:t>
      </w:r>
      <w:r w:rsidRPr="00362F19">
        <w:rPr>
          <w:rFonts w:asciiTheme="minorHAnsi" w:hAnsiTheme="minorHAnsi" w:cstheme="minorHAnsi"/>
          <w:spacing w:val="1"/>
          <w:w w:val="106"/>
          <w:sz w:val="22"/>
          <w:szCs w:val="22"/>
        </w:rPr>
        <w:t>b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 xml:space="preserve">ied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 xml:space="preserve">located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lastRenderedPageBreak/>
        <w:t>maintain</w:t>
      </w:r>
      <w:r w:rsidRPr="00362F19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managed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 xml:space="preserve">marketed </w:t>
      </w:r>
      <w:r w:rsidRPr="00362F19">
        <w:rPr>
          <w:rFonts w:asciiTheme="minorHAnsi" w:hAnsiTheme="minorHAnsi" w:cstheme="minorHAnsi"/>
          <w:w w:val="102"/>
          <w:sz w:val="22"/>
          <w:szCs w:val="22"/>
        </w:rPr>
        <w:t xml:space="preserve">maximized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measured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 xml:space="preserve">mediated </w:t>
      </w:r>
      <w:r w:rsidRPr="00362F19">
        <w:rPr>
          <w:rFonts w:asciiTheme="minorHAnsi" w:hAnsiTheme="minorHAnsi" w:cstheme="minorHAnsi"/>
          <w:w w:val="102"/>
          <w:sz w:val="22"/>
          <w:szCs w:val="22"/>
        </w:rPr>
        <w:t xml:space="preserve">minimized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modeled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moderated 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>modifi</w:t>
      </w:r>
      <w:r w:rsidRPr="00362F19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>d</w:t>
      </w:r>
    </w:p>
    <w:p w14:paraId="2B5B1074" w14:textId="77777777" w:rsidR="004074FF" w:rsidRPr="00362F19" w:rsidRDefault="002A5284">
      <w:pPr>
        <w:spacing w:before="33" w:line="242" w:lineRule="auto"/>
        <w:ind w:right="81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br w:type="column"/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monitor</w:t>
      </w:r>
      <w:r w:rsidRPr="00362F19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 xml:space="preserve">motivated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>negotiat</w:t>
      </w:r>
      <w:r w:rsidRPr="00362F19">
        <w:rPr>
          <w:rFonts w:asciiTheme="minorHAnsi" w:hAnsiTheme="minorHAnsi" w:cstheme="minorHAnsi"/>
          <w:spacing w:val="1"/>
          <w:w w:val="110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>observ</w:t>
      </w:r>
      <w:r w:rsidRPr="00362F19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obtain</w:t>
      </w:r>
      <w:r w:rsidRPr="00362F19">
        <w:rPr>
          <w:rFonts w:asciiTheme="minorHAnsi" w:hAnsiTheme="minorHAnsi" w:cstheme="minorHAnsi"/>
          <w:spacing w:val="1"/>
          <w:w w:val="109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operated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 xml:space="preserve">orchestrated ordered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organiz</w:t>
      </w:r>
      <w:r w:rsidRPr="00362F19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oriented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 xml:space="preserve">originated </w:t>
      </w:r>
      <w:r w:rsidRPr="00362F19">
        <w:rPr>
          <w:rFonts w:asciiTheme="minorHAnsi" w:hAnsiTheme="minorHAnsi" w:cstheme="minorHAnsi"/>
          <w:sz w:val="22"/>
          <w:szCs w:val="22"/>
        </w:rPr>
        <w:t>ov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erhauled </w:t>
      </w:r>
      <w:r w:rsidRPr="00362F19">
        <w:rPr>
          <w:rFonts w:asciiTheme="minorHAnsi" w:hAnsiTheme="minorHAnsi" w:cstheme="minorHAnsi"/>
          <w:sz w:val="22"/>
          <w:szCs w:val="22"/>
        </w:rPr>
        <w:t>ov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 xml:space="preserve">ersaw participated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performed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persuad</w:t>
      </w:r>
      <w:r w:rsidRPr="00362F19">
        <w:rPr>
          <w:rFonts w:asciiTheme="minorHAnsi" w:hAnsiTheme="minorHAnsi" w:cstheme="minorHAnsi"/>
          <w:spacing w:val="1"/>
          <w:w w:val="109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plann</w:t>
      </w:r>
      <w:r w:rsidRPr="00362F19">
        <w:rPr>
          <w:rFonts w:asciiTheme="minorHAnsi" w:hAnsiTheme="minorHAnsi" w:cstheme="minorHAnsi"/>
          <w:spacing w:val="1"/>
          <w:w w:val="108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2"/>
          <w:sz w:val="22"/>
          <w:szCs w:val="22"/>
        </w:rPr>
        <w:t>poll</w:t>
      </w:r>
      <w:r w:rsidRPr="00362F19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>predic</w:t>
      </w:r>
      <w:r w:rsidRPr="00362F19">
        <w:rPr>
          <w:rFonts w:asciiTheme="minorHAnsi" w:hAnsiTheme="minorHAnsi" w:cstheme="minorHAnsi"/>
          <w:w w:val="113"/>
          <w:sz w:val="22"/>
          <w:szCs w:val="22"/>
        </w:rPr>
        <w:t xml:space="preserve">ted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 xml:space="preserve">prepared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presented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preserved presid</w:t>
      </w:r>
      <w:r w:rsidRPr="00362F19">
        <w:rPr>
          <w:rFonts w:asciiTheme="minorHAnsi" w:hAnsiTheme="minorHAnsi" w:cstheme="minorHAnsi"/>
          <w:spacing w:val="1"/>
          <w:w w:val="105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 xml:space="preserve">priced </w:t>
      </w:r>
      <w:r w:rsidRPr="00362F19">
        <w:rPr>
          <w:rFonts w:asciiTheme="minorHAnsi" w:hAnsiTheme="minorHAnsi" w:cstheme="minorHAnsi"/>
          <w:w w:val="102"/>
          <w:sz w:val="22"/>
          <w:szCs w:val="22"/>
        </w:rPr>
        <w:t>priori</w:t>
      </w:r>
      <w:r w:rsidRPr="00362F19">
        <w:rPr>
          <w:rFonts w:asciiTheme="minorHAnsi" w:hAnsiTheme="minorHAnsi" w:cstheme="minorHAnsi"/>
          <w:spacing w:val="1"/>
          <w:w w:val="102"/>
          <w:sz w:val="22"/>
          <w:szCs w:val="22"/>
        </w:rPr>
        <w:t>t</w:t>
      </w:r>
      <w:r w:rsidRPr="00362F19">
        <w:rPr>
          <w:rFonts w:asciiTheme="minorHAnsi" w:hAnsiTheme="minorHAnsi" w:cstheme="minorHAnsi"/>
          <w:w w:val="80"/>
          <w:sz w:val="22"/>
          <w:szCs w:val="22"/>
        </w:rPr>
        <w:t>i</w:t>
      </w:r>
      <w:r w:rsidRPr="00362F19">
        <w:rPr>
          <w:rFonts w:asciiTheme="minorHAnsi" w:hAnsiTheme="minorHAnsi" w:cstheme="minorHAnsi"/>
          <w:sz w:val="22"/>
          <w:szCs w:val="22"/>
        </w:rPr>
        <w:t>z</w:t>
      </w:r>
      <w:r w:rsidRPr="00362F19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prob</w:t>
      </w:r>
      <w:r w:rsidRPr="00362F19">
        <w:rPr>
          <w:rFonts w:asciiTheme="minorHAnsi" w:hAnsiTheme="minorHAnsi" w:cstheme="minorHAnsi"/>
          <w:spacing w:val="1"/>
          <w:w w:val="109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proc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 xml:space="preserve">essed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pro</w:t>
      </w:r>
      <w:r w:rsidRPr="00362F19">
        <w:rPr>
          <w:rFonts w:asciiTheme="minorHAnsi" w:hAnsiTheme="minorHAnsi" w:cstheme="minorHAnsi"/>
          <w:spacing w:val="1"/>
          <w:w w:val="109"/>
          <w:sz w:val="22"/>
          <w:szCs w:val="22"/>
        </w:rPr>
        <w:t>d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uc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ed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programmed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>projec</w:t>
      </w:r>
      <w:r w:rsidRPr="00362F19">
        <w:rPr>
          <w:rFonts w:asciiTheme="minorHAnsi" w:hAnsiTheme="minorHAnsi" w:cstheme="minorHAnsi"/>
          <w:w w:val="113"/>
          <w:sz w:val="22"/>
          <w:szCs w:val="22"/>
        </w:rPr>
        <w:t xml:space="preserve">ted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promoted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proofread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pro</w:t>
      </w:r>
      <w:r w:rsidRPr="00362F19">
        <w:rPr>
          <w:rFonts w:asciiTheme="minorHAnsi" w:hAnsiTheme="minorHAnsi" w:cstheme="minorHAnsi"/>
          <w:spacing w:val="1"/>
          <w:w w:val="109"/>
          <w:sz w:val="22"/>
          <w:szCs w:val="22"/>
        </w:rPr>
        <w:t>p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 xml:space="preserve">osed 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>prov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ided pub</w:t>
      </w:r>
      <w:r w:rsidRPr="00362F19">
        <w:rPr>
          <w:rFonts w:asciiTheme="minorHAnsi" w:hAnsiTheme="minorHAnsi" w:cstheme="minorHAnsi"/>
          <w:spacing w:val="1"/>
          <w:w w:val="106"/>
          <w:sz w:val="22"/>
          <w:szCs w:val="22"/>
        </w:rPr>
        <w:t>l</w:t>
      </w:r>
      <w:r w:rsidRPr="00362F19">
        <w:rPr>
          <w:rFonts w:asciiTheme="minorHAnsi" w:hAnsiTheme="minorHAnsi" w:cstheme="minorHAnsi"/>
          <w:w w:val="92"/>
          <w:sz w:val="22"/>
          <w:szCs w:val="22"/>
        </w:rPr>
        <w:t>iciz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ed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pub</w:t>
      </w:r>
      <w:r w:rsidRPr="00362F19">
        <w:rPr>
          <w:rFonts w:asciiTheme="minorHAnsi" w:hAnsiTheme="minorHAnsi" w:cstheme="minorHAnsi"/>
          <w:spacing w:val="1"/>
          <w:w w:val="106"/>
          <w:sz w:val="22"/>
          <w:szCs w:val="22"/>
        </w:rPr>
        <w:t>l</w:t>
      </w:r>
      <w:r w:rsidRPr="00362F19">
        <w:rPr>
          <w:rFonts w:asciiTheme="minorHAnsi" w:hAnsiTheme="minorHAnsi" w:cstheme="minorHAnsi"/>
          <w:w w:val="91"/>
          <w:sz w:val="22"/>
          <w:szCs w:val="22"/>
        </w:rPr>
        <w:t>i</w:t>
      </w:r>
      <w:r w:rsidRPr="00362F19">
        <w:rPr>
          <w:rFonts w:asciiTheme="minorHAnsi" w:hAnsiTheme="minorHAnsi" w:cstheme="minorHAnsi"/>
          <w:spacing w:val="1"/>
          <w:w w:val="91"/>
          <w:sz w:val="22"/>
          <w:szCs w:val="22"/>
        </w:rPr>
        <w:t>s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hed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purchased pursu</w:t>
      </w:r>
      <w:r w:rsidRPr="00362F19">
        <w:rPr>
          <w:rFonts w:asciiTheme="minorHAnsi" w:hAnsiTheme="minorHAnsi" w:cstheme="minorHAnsi"/>
          <w:spacing w:val="1"/>
          <w:w w:val="108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quanti</w:t>
      </w:r>
      <w:r w:rsidRPr="00362F19">
        <w:rPr>
          <w:rFonts w:asciiTheme="minorHAnsi" w:hAnsiTheme="minorHAnsi" w:cstheme="minorHAnsi"/>
          <w:spacing w:val="1"/>
          <w:w w:val="107"/>
          <w:sz w:val="22"/>
          <w:szCs w:val="22"/>
        </w:rPr>
        <w:t>f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 xml:space="preserve">ied </w:t>
      </w:r>
      <w:r w:rsidRPr="00362F19">
        <w:rPr>
          <w:rFonts w:asciiTheme="minorHAnsi" w:hAnsiTheme="minorHAnsi" w:cstheme="minorHAnsi"/>
          <w:w w:val="112"/>
          <w:sz w:val="22"/>
          <w:szCs w:val="22"/>
        </w:rPr>
        <w:t>quot</w:t>
      </w:r>
      <w:r w:rsidRPr="00362F19">
        <w:rPr>
          <w:rFonts w:asciiTheme="minorHAnsi" w:hAnsiTheme="minorHAnsi" w:cstheme="minorHAnsi"/>
          <w:spacing w:val="1"/>
          <w:w w:val="112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>d</w:t>
      </w:r>
    </w:p>
    <w:p w14:paraId="5F930742" w14:textId="77777777" w:rsidR="004074FF" w:rsidRPr="00362F19" w:rsidRDefault="002A5284">
      <w:pPr>
        <w:spacing w:line="242" w:lineRule="auto"/>
        <w:ind w:right="549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w w:val="104"/>
          <w:sz w:val="22"/>
          <w:szCs w:val="22"/>
        </w:rPr>
        <w:t xml:space="preserve">raised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ranked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>rated</w:t>
      </w:r>
    </w:p>
    <w:p w14:paraId="268A5601" w14:textId="77777777" w:rsidR="004074FF" w:rsidRPr="00362F19" w:rsidRDefault="002A5284">
      <w:pPr>
        <w:spacing w:before="1" w:line="200" w:lineRule="exact"/>
        <w:ind w:right="-31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recommended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>rec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onc</w:t>
      </w:r>
      <w:r w:rsidRPr="00362F19">
        <w:rPr>
          <w:rFonts w:asciiTheme="minorHAnsi" w:hAnsiTheme="minorHAnsi" w:cstheme="minorHAnsi"/>
          <w:sz w:val="22"/>
          <w:szCs w:val="22"/>
        </w:rPr>
        <w:t xml:space="preserve">iled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recorded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 xml:space="preserve">recruited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redesigned reduc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>ed</w:t>
      </w:r>
    </w:p>
    <w:p w14:paraId="241234D7" w14:textId="77777777" w:rsidR="004074FF" w:rsidRPr="00362F19" w:rsidRDefault="002A5284">
      <w:pPr>
        <w:spacing w:line="242" w:lineRule="auto"/>
        <w:ind w:right="169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w w:val="107"/>
          <w:sz w:val="22"/>
          <w:szCs w:val="22"/>
        </w:rPr>
        <w:t xml:space="preserve">referred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 xml:space="preserve">refined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 xml:space="preserve">registered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 xml:space="preserve">regulated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reorganiz</w:t>
      </w:r>
      <w:r w:rsidRPr="00362F19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 xml:space="preserve">replaced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reported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 xml:space="preserve">represented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researched</w:t>
      </w:r>
    </w:p>
    <w:p w14:paraId="6981D2BA" w14:textId="77777777" w:rsidR="004074FF" w:rsidRPr="00362F19" w:rsidRDefault="002A5284">
      <w:pPr>
        <w:spacing w:before="33" w:line="242" w:lineRule="auto"/>
        <w:ind w:right="183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br w:type="column"/>
      </w:r>
      <w:r w:rsidRPr="00362F19">
        <w:rPr>
          <w:rFonts w:asciiTheme="minorHAnsi" w:hAnsiTheme="minorHAnsi" w:cstheme="minorHAnsi"/>
          <w:w w:val="103"/>
          <w:sz w:val="22"/>
          <w:szCs w:val="22"/>
        </w:rPr>
        <w:t xml:space="preserve">resolved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respo</w:t>
      </w:r>
      <w:r w:rsidRPr="00362F19">
        <w:rPr>
          <w:rFonts w:asciiTheme="minorHAnsi" w:hAnsiTheme="minorHAnsi" w:cstheme="minorHAnsi"/>
          <w:spacing w:val="1"/>
          <w:w w:val="108"/>
          <w:sz w:val="22"/>
          <w:szCs w:val="22"/>
        </w:rPr>
        <w:t>n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ded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restored restructured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 xml:space="preserve">revamped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 xml:space="preserve">reviewed </w:t>
      </w:r>
      <w:r w:rsidRPr="00362F19">
        <w:rPr>
          <w:rFonts w:asciiTheme="minorHAnsi" w:hAnsiTheme="minorHAnsi" w:cstheme="minorHAnsi"/>
          <w:w w:val="102"/>
          <w:sz w:val="22"/>
          <w:szCs w:val="22"/>
        </w:rPr>
        <w:t xml:space="preserve">revised </w:t>
      </w:r>
      <w:r w:rsidRPr="00362F19">
        <w:rPr>
          <w:rFonts w:asciiTheme="minorHAnsi" w:hAnsiTheme="minorHAnsi" w:cstheme="minorHAnsi"/>
          <w:w w:val="101"/>
          <w:sz w:val="22"/>
          <w:szCs w:val="22"/>
        </w:rPr>
        <w:t xml:space="preserve">revitalized </w:t>
      </w:r>
      <w:r w:rsidRPr="00362F19">
        <w:rPr>
          <w:rFonts w:asciiTheme="minorHAnsi" w:hAnsiTheme="minorHAnsi" w:cstheme="minorHAnsi"/>
          <w:sz w:val="22"/>
          <w:szCs w:val="22"/>
        </w:rPr>
        <w:t>sc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hedul</w:t>
      </w:r>
      <w:r w:rsidRPr="00362F19">
        <w:rPr>
          <w:rFonts w:asciiTheme="minorHAnsi" w:hAnsiTheme="minorHAnsi" w:cstheme="minorHAnsi"/>
          <w:spacing w:val="1"/>
          <w:w w:val="108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screened searched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 xml:space="preserve">secured selected </w:t>
      </w:r>
      <w:r w:rsidRPr="00362F19">
        <w:rPr>
          <w:rFonts w:asciiTheme="minorHAnsi" w:hAnsiTheme="minorHAnsi" w:cstheme="minorHAnsi"/>
          <w:sz w:val="22"/>
          <w:szCs w:val="22"/>
        </w:rPr>
        <w:t>served</w:t>
      </w:r>
      <w:r w:rsidRPr="00362F1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(as) set</w:t>
      </w:r>
      <w:r w:rsidRPr="00362F1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(up)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settled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shorten</w:t>
      </w:r>
      <w:r w:rsidRPr="00362F19">
        <w:rPr>
          <w:rFonts w:asciiTheme="minorHAnsi" w:hAnsiTheme="minorHAnsi" w:cstheme="minorHAnsi"/>
          <w:spacing w:val="1"/>
          <w:w w:val="109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sz w:val="22"/>
          <w:szCs w:val="22"/>
        </w:rPr>
        <w:t xml:space="preserve">simplified 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>sold</w:t>
      </w:r>
    </w:p>
    <w:p w14:paraId="347E135F" w14:textId="77777777" w:rsidR="004074FF" w:rsidRPr="00362F19" w:rsidRDefault="002A5284">
      <w:pPr>
        <w:spacing w:line="242" w:lineRule="auto"/>
        <w:ind w:right="84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>solicit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2"/>
          <w:sz w:val="22"/>
          <w:szCs w:val="22"/>
        </w:rPr>
        <w:t xml:space="preserve">solved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>spearhead</w:t>
      </w:r>
      <w:r w:rsidRPr="00362F19">
        <w:rPr>
          <w:rFonts w:asciiTheme="minorHAnsi" w:hAnsiTheme="minorHAnsi" w:cstheme="minorHAnsi"/>
          <w:spacing w:val="1"/>
          <w:w w:val="110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 xml:space="preserve">specified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 xml:space="preserve">spoke standardized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>streamlin</w:t>
      </w:r>
      <w:r w:rsidRPr="00362F19">
        <w:rPr>
          <w:rFonts w:asciiTheme="minorHAnsi" w:hAnsiTheme="minorHAnsi" w:cstheme="minorHAnsi"/>
          <w:spacing w:val="1"/>
          <w:w w:val="105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>strength</w:t>
      </w:r>
      <w:r w:rsidRPr="00362F19">
        <w:rPr>
          <w:rFonts w:asciiTheme="minorHAnsi" w:hAnsiTheme="minorHAnsi" w:cstheme="minorHAnsi"/>
          <w:spacing w:val="1"/>
          <w:w w:val="110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ned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>studi</w:t>
      </w:r>
      <w:r w:rsidRPr="00362F19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>submitt</w:t>
      </w:r>
      <w:r w:rsidRPr="00362F19">
        <w:rPr>
          <w:rFonts w:asciiTheme="minorHAnsi" w:hAnsiTheme="minorHAnsi" w:cstheme="minorHAnsi"/>
          <w:spacing w:val="1"/>
          <w:w w:val="108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subst</w:t>
      </w:r>
      <w:r w:rsidRPr="00362F19">
        <w:rPr>
          <w:rFonts w:asciiTheme="minorHAnsi" w:hAnsiTheme="minorHAnsi" w:cstheme="minorHAnsi"/>
          <w:spacing w:val="1"/>
          <w:w w:val="109"/>
          <w:sz w:val="22"/>
          <w:szCs w:val="22"/>
        </w:rPr>
        <w:t>a</w:t>
      </w:r>
      <w:r w:rsidRPr="00362F19">
        <w:rPr>
          <w:rFonts w:asciiTheme="minorHAnsi" w:hAnsiTheme="minorHAnsi" w:cstheme="minorHAnsi"/>
          <w:w w:val="110"/>
          <w:sz w:val="22"/>
          <w:szCs w:val="22"/>
        </w:rPr>
        <w:t xml:space="preserve">ntiated 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>ugg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es</w:t>
      </w:r>
      <w:r w:rsidRPr="00362F19">
        <w:rPr>
          <w:rFonts w:asciiTheme="minorHAnsi" w:hAnsiTheme="minorHAnsi" w:cstheme="minorHAnsi"/>
          <w:w w:val="113"/>
          <w:sz w:val="22"/>
          <w:szCs w:val="22"/>
        </w:rPr>
        <w:t xml:space="preserve">ted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 xml:space="preserve">summarized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>superv</w:t>
      </w:r>
      <w:r w:rsidRPr="00362F19">
        <w:rPr>
          <w:rFonts w:asciiTheme="minorHAnsi" w:hAnsiTheme="minorHAnsi" w:cstheme="minorHAnsi"/>
          <w:sz w:val="22"/>
          <w:szCs w:val="22"/>
        </w:rPr>
        <w:t>is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362F19">
        <w:rPr>
          <w:rFonts w:asciiTheme="minorHAnsi" w:hAnsiTheme="minorHAnsi" w:cstheme="minorHAnsi"/>
          <w:spacing w:val="1"/>
          <w:w w:val="111"/>
          <w:sz w:val="22"/>
          <w:szCs w:val="22"/>
        </w:rPr>
        <w:t>p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362F19">
        <w:rPr>
          <w:rFonts w:asciiTheme="minorHAnsi" w:hAnsiTheme="minorHAnsi" w:cstheme="minorHAnsi"/>
          <w:w w:val="80"/>
          <w:sz w:val="22"/>
          <w:szCs w:val="22"/>
        </w:rPr>
        <w:t>li</w:t>
      </w:r>
      <w:r w:rsidRPr="00362F19">
        <w:rPr>
          <w:rFonts w:asciiTheme="minorHAnsi" w:hAnsiTheme="minorHAnsi" w:cstheme="minorHAnsi"/>
          <w:spacing w:val="1"/>
          <w:w w:val="112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 xml:space="preserve">supported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surpa</w:t>
      </w:r>
      <w:r w:rsidRPr="00362F19">
        <w:rPr>
          <w:rFonts w:asciiTheme="minorHAnsi" w:hAnsiTheme="minorHAnsi" w:cstheme="minorHAnsi"/>
          <w:spacing w:val="1"/>
          <w:w w:val="106"/>
          <w:sz w:val="22"/>
          <w:szCs w:val="22"/>
        </w:rPr>
        <w:t>s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sed </w:t>
      </w:r>
      <w:r w:rsidRPr="00362F19">
        <w:rPr>
          <w:rFonts w:asciiTheme="minorHAnsi" w:hAnsiTheme="minorHAnsi" w:cstheme="minorHAnsi"/>
          <w:w w:val="103"/>
          <w:sz w:val="22"/>
          <w:szCs w:val="22"/>
        </w:rPr>
        <w:t xml:space="preserve">surveyed </w:t>
      </w:r>
      <w:r w:rsidRPr="00362F19">
        <w:rPr>
          <w:rFonts w:asciiTheme="minorHAnsi" w:hAnsiTheme="minorHAnsi" w:cstheme="minorHAnsi"/>
          <w:w w:val="93"/>
          <w:sz w:val="22"/>
          <w:szCs w:val="22"/>
        </w:rPr>
        <w:t>sy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>nthesiz</w:t>
      </w:r>
      <w:r w:rsidRPr="00362F19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5"/>
          <w:sz w:val="22"/>
          <w:szCs w:val="22"/>
        </w:rPr>
        <w:t xml:space="preserve">systematized tailored </w:t>
      </w:r>
      <w:r w:rsidRPr="00362F19">
        <w:rPr>
          <w:rFonts w:asciiTheme="minorHAnsi" w:hAnsiTheme="minorHAnsi" w:cstheme="minorHAnsi"/>
          <w:w w:val="112"/>
          <w:sz w:val="22"/>
          <w:szCs w:val="22"/>
        </w:rPr>
        <w:t xml:space="preserve">targeted </w:t>
      </w:r>
      <w:r w:rsidRPr="00362F19">
        <w:rPr>
          <w:rFonts w:asciiTheme="minorHAnsi" w:hAnsiTheme="minorHAnsi" w:cstheme="minorHAnsi"/>
          <w:w w:val="113"/>
          <w:sz w:val="22"/>
          <w:szCs w:val="22"/>
        </w:rPr>
        <w:t>taught</w:t>
      </w:r>
    </w:p>
    <w:p w14:paraId="63B9E945" w14:textId="77777777" w:rsidR="004074FF" w:rsidRPr="00362F19" w:rsidRDefault="002A5284">
      <w:pPr>
        <w:spacing w:before="1" w:line="242" w:lineRule="auto"/>
        <w:ind w:right="155"/>
        <w:rPr>
          <w:rFonts w:asciiTheme="minorHAnsi" w:hAnsiTheme="minorHAnsi" w:cstheme="minorHAnsi"/>
          <w:sz w:val="22"/>
          <w:szCs w:val="22"/>
        </w:rPr>
        <w:sectPr w:rsidR="004074FF" w:rsidRPr="00362F19">
          <w:type w:val="continuous"/>
          <w:pgSz w:w="12240" w:h="15840"/>
          <w:pgMar w:top="1460" w:right="1160" w:bottom="280" w:left="620" w:header="720" w:footer="720" w:gutter="0"/>
          <w:cols w:num="5" w:space="720" w:equalWidth="0">
            <w:col w:w="1250" w:space="1154"/>
            <w:col w:w="1072" w:space="1232"/>
            <w:col w:w="1012" w:space="1292"/>
            <w:col w:w="1111" w:space="1193"/>
            <w:col w:w="1144"/>
          </w:cols>
        </w:sectPr>
      </w:pP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team-taught </w:t>
      </w:r>
      <w:r w:rsidRPr="00362F19">
        <w:rPr>
          <w:rFonts w:asciiTheme="minorHAnsi" w:hAnsiTheme="minorHAnsi" w:cstheme="minorHAnsi"/>
          <w:w w:val="112"/>
          <w:sz w:val="22"/>
          <w:szCs w:val="22"/>
        </w:rPr>
        <w:t xml:space="preserve">tested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trained </w:t>
      </w:r>
      <w:r w:rsidRPr="00362F19">
        <w:rPr>
          <w:rFonts w:asciiTheme="minorHAnsi" w:hAnsiTheme="minorHAnsi" w:cstheme="minorHAnsi"/>
          <w:w w:val="107"/>
          <w:sz w:val="22"/>
          <w:szCs w:val="22"/>
        </w:rPr>
        <w:t xml:space="preserve">transferred </w:t>
      </w:r>
      <w:r w:rsidRPr="00362F19">
        <w:rPr>
          <w:rFonts w:asciiTheme="minorHAnsi" w:hAnsiTheme="minorHAnsi" w:cstheme="minorHAnsi"/>
          <w:w w:val="108"/>
          <w:sz w:val="22"/>
          <w:szCs w:val="22"/>
        </w:rPr>
        <w:t xml:space="preserve">transformed translated transmitted </w:t>
      </w:r>
      <w:r w:rsidRPr="00362F19">
        <w:rPr>
          <w:rFonts w:asciiTheme="minorHAnsi" w:hAnsiTheme="minorHAnsi" w:cstheme="minorHAnsi"/>
          <w:w w:val="106"/>
          <w:sz w:val="22"/>
          <w:szCs w:val="22"/>
        </w:rPr>
        <w:t xml:space="preserve">trimmed 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tutored </w:t>
      </w:r>
      <w:r w:rsidRPr="00362F19">
        <w:rPr>
          <w:rFonts w:asciiTheme="minorHAnsi" w:hAnsiTheme="minorHAnsi" w:cstheme="minorHAnsi"/>
          <w:w w:val="102"/>
          <w:sz w:val="22"/>
          <w:szCs w:val="22"/>
        </w:rPr>
        <w:t>unifi</w:t>
      </w:r>
      <w:r w:rsidRPr="00362F19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12"/>
          <w:sz w:val="22"/>
          <w:szCs w:val="22"/>
        </w:rPr>
        <w:t>updat</w:t>
      </w:r>
      <w:r w:rsidRPr="00362F19">
        <w:rPr>
          <w:rFonts w:asciiTheme="minorHAnsi" w:hAnsiTheme="minorHAnsi" w:cstheme="minorHAnsi"/>
          <w:spacing w:val="1"/>
          <w:w w:val="112"/>
          <w:sz w:val="22"/>
          <w:szCs w:val="22"/>
        </w:rPr>
        <w:t>e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upgr</w:t>
      </w:r>
      <w:r w:rsidRPr="00362F19">
        <w:rPr>
          <w:rFonts w:asciiTheme="minorHAnsi" w:hAnsiTheme="minorHAnsi" w:cstheme="minorHAnsi"/>
          <w:spacing w:val="1"/>
          <w:w w:val="109"/>
          <w:sz w:val="22"/>
          <w:szCs w:val="22"/>
        </w:rPr>
        <w:t>a</w:t>
      </w:r>
      <w:r w:rsidRPr="00362F19">
        <w:rPr>
          <w:rFonts w:asciiTheme="minorHAnsi" w:hAnsiTheme="minorHAnsi" w:cstheme="minorHAnsi"/>
          <w:w w:val="111"/>
          <w:sz w:val="22"/>
          <w:szCs w:val="22"/>
        </w:rPr>
        <w:t xml:space="preserve">ded </w:t>
      </w:r>
      <w:r w:rsidRPr="00362F19">
        <w:rPr>
          <w:rFonts w:asciiTheme="minorHAnsi" w:hAnsiTheme="minorHAnsi" w:cstheme="minorHAnsi"/>
          <w:w w:val="104"/>
          <w:sz w:val="22"/>
          <w:szCs w:val="22"/>
        </w:rPr>
        <w:t xml:space="preserve">validated </w:t>
      </w:r>
      <w:r w:rsidRPr="00362F19">
        <w:rPr>
          <w:rFonts w:asciiTheme="minorHAnsi" w:hAnsiTheme="minorHAnsi" w:cstheme="minorHAnsi"/>
          <w:sz w:val="22"/>
          <w:szCs w:val="22"/>
        </w:rPr>
        <w:t xml:space="preserve">verified </w:t>
      </w:r>
      <w:r w:rsidRPr="00362F19">
        <w:rPr>
          <w:rFonts w:asciiTheme="minorHAnsi" w:hAnsiTheme="minorHAnsi" w:cstheme="minorHAnsi"/>
          <w:w w:val="109"/>
          <w:sz w:val="22"/>
          <w:szCs w:val="22"/>
        </w:rPr>
        <w:t>wrote</w:t>
      </w:r>
    </w:p>
    <w:p w14:paraId="6E36DA06" w14:textId="77777777" w:rsidR="004074FF" w:rsidRPr="00362F19" w:rsidRDefault="004074FF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49570FD7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078818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FCC428" w14:textId="77777777" w:rsidR="004074FF" w:rsidRPr="00362F19" w:rsidRDefault="002A5284">
      <w:pPr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362F19">
        <w:rPr>
          <w:rFonts w:asciiTheme="minorHAnsi" w:eastAsia="Calibri" w:hAnsiTheme="minorHAnsi" w:cstheme="minorHAnsi"/>
          <w:b/>
          <w:sz w:val="22"/>
          <w:szCs w:val="22"/>
        </w:rPr>
        <w:t>First Last</w:t>
      </w:r>
    </w:p>
    <w:p w14:paraId="76FDF849" w14:textId="77777777" w:rsidR="004074FF" w:rsidRPr="00362F19" w:rsidRDefault="002A5284">
      <w:pPr>
        <w:spacing w:before="76"/>
        <w:rPr>
          <w:rFonts w:asciiTheme="minorHAnsi" w:eastAsia="Book Antiqua" w:hAnsiTheme="minorHAnsi" w:cstheme="minorHAnsi"/>
          <w:sz w:val="22"/>
          <w:szCs w:val="22"/>
        </w:rPr>
        <w:sectPr w:rsidR="004074FF" w:rsidRPr="00362F19">
          <w:footerReference w:type="default" r:id="rId10"/>
          <w:pgSz w:w="12240" w:h="15840"/>
          <w:pgMar w:top="480" w:right="700" w:bottom="280" w:left="800" w:header="0" w:footer="712" w:gutter="0"/>
          <w:pgNumType w:start="8"/>
          <w:cols w:num="2" w:space="720" w:equalWidth="0">
            <w:col w:w="6191" w:space="1349"/>
            <w:col w:w="3200"/>
          </w:cols>
        </w:sectPr>
      </w:pPr>
      <w:r w:rsidRPr="00362F19">
        <w:rPr>
          <w:rFonts w:asciiTheme="minorHAnsi" w:hAnsiTheme="minorHAnsi" w:cstheme="minorHAnsi"/>
          <w:sz w:val="22"/>
          <w:szCs w:val="22"/>
        </w:rPr>
        <w:br w:type="column"/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Sample:</w:t>
      </w:r>
      <w:r w:rsidRPr="00362F19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Freshman</w:t>
      </w:r>
      <w:r w:rsidRPr="00362F19">
        <w:rPr>
          <w:rFonts w:asciiTheme="minorHAnsi" w:eastAsia="Book Antiqua" w:hAnsiTheme="minorHAnsi" w:cstheme="minorHAnsi"/>
          <w:b/>
          <w:spacing w:val="18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Résumé</w:t>
      </w:r>
    </w:p>
    <w:p w14:paraId="082B0CD9" w14:textId="77777777" w:rsidR="004074FF" w:rsidRPr="00362F19" w:rsidRDefault="004074FF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76988BEA" w14:textId="77777777" w:rsidR="004074FF" w:rsidRPr="00362F19" w:rsidRDefault="002A5284">
      <w:pPr>
        <w:ind w:left="65" w:right="7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362F19">
        <w:rPr>
          <w:rFonts w:asciiTheme="minorHAnsi" w:eastAsia="Calibri" w:hAnsiTheme="minorHAnsi" w:cstheme="minorHAnsi"/>
          <w:i/>
          <w:sz w:val="22"/>
          <w:szCs w:val="22"/>
        </w:rPr>
        <w:t>Current</w:t>
      </w:r>
      <w:r w:rsidRPr="00362F19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Add</w:t>
      </w:r>
      <w:r w:rsidRPr="00362F19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362F19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s: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 xml:space="preserve">                                                                      </w:t>
      </w:r>
      <w:r w:rsidRPr="00362F19">
        <w:rPr>
          <w:rFonts w:asciiTheme="minorHAnsi" w:eastAsia="Calibri" w:hAnsiTheme="minorHAnsi" w:cstheme="minorHAnsi"/>
          <w:i/>
          <w:spacing w:val="31"/>
          <w:sz w:val="22"/>
          <w:szCs w:val="22"/>
        </w:rPr>
        <w:t xml:space="preserve"> </w:t>
      </w:r>
      <w:hyperlink r:id="rId11">
        <w:r w:rsidRPr="00362F19">
          <w:rPr>
            <w:rFonts w:asciiTheme="minorHAnsi" w:eastAsia="Calibri" w:hAnsiTheme="minorHAnsi" w:cstheme="minorHAnsi"/>
            <w:sz w:val="22"/>
            <w:szCs w:val="22"/>
          </w:rPr>
          <w:t xml:space="preserve">flxx@cornell.edu                                                                        </w:t>
        </w:r>
        <w:r w:rsidRPr="00362F19">
          <w:rPr>
            <w:rFonts w:asciiTheme="minorHAnsi" w:eastAsia="Calibri" w:hAnsiTheme="minorHAnsi" w:cstheme="minorHAnsi"/>
            <w:spacing w:val="44"/>
            <w:sz w:val="22"/>
            <w:szCs w:val="22"/>
          </w:rPr>
          <w:t xml:space="preserve"> </w:t>
        </w:r>
        <w:r w:rsidRPr="00362F19">
          <w:rPr>
            <w:rFonts w:asciiTheme="minorHAnsi" w:eastAsia="Calibri" w:hAnsiTheme="minorHAnsi" w:cstheme="minorHAnsi"/>
            <w:i/>
            <w:sz w:val="22"/>
            <w:szCs w:val="22"/>
          </w:rPr>
          <w:t>Home A</w:t>
        </w:r>
        <w:r w:rsidRPr="00362F19">
          <w:rPr>
            <w:rFonts w:asciiTheme="minorHAnsi" w:eastAsia="Calibri" w:hAnsiTheme="minorHAnsi" w:cstheme="minorHAnsi"/>
            <w:i/>
            <w:spacing w:val="-1"/>
            <w:sz w:val="22"/>
            <w:szCs w:val="22"/>
          </w:rPr>
          <w:t>d</w:t>
        </w:r>
        <w:r w:rsidRPr="00362F19">
          <w:rPr>
            <w:rFonts w:asciiTheme="minorHAnsi" w:eastAsia="Calibri" w:hAnsiTheme="minorHAnsi" w:cstheme="minorHAnsi"/>
            <w:i/>
            <w:sz w:val="22"/>
            <w:szCs w:val="22"/>
          </w:rPr>
          <w:t>dres</w:t>
        </w:r>
        <w:r w:rsidRPr="00362F19">
          <w:rPr>
            <w:rFonts w:asciiTheme="minorHAnsi" w:eastAsia="Calibri" w:hAnsiTheme="minorHAnsi" w:cstheme="minorHAnsi"/>
            <w:i/>
            <w:spacing w:val="-1"/>
            <w:sz w:val="22"/>
            <w:szCs w:val="22"/>
          </w:rPr>
          <w:t>s</w:t>
        </w:r>
        <w:r w:rsidRPr="00362F19">
          <w:rPr>
            <w:rFonts w:asciiTheme="minorHAnsi" w:eastAsia="Calibri" w:hAnsiTheme="minorHAnsi" w:cstheme="minorHAnsi"/>
            <w:i/>
            <w:sz w:val="22"/>
            <w:szCs w:val="22"/>
          </w:rPr>
          <w:t>:</w:t>
        </w:r>
      </w:hyperlink>
    </w:p>
    <w:p w14:paraId="553C7ADB" w14:textId="77777777" w:rsidR="004074FF" w:rsidRPr="00362F19" w:rsidRDefault="002A5284">
      <w:pPr>
        <w:spacing w:line="240" w:lineRule="exact"/>
        <w:ind w:left="65" w:right="7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362F19">
        <w:rPr>
          <w:rFonts w:asciiTheme="minorHAnsi" w:eastAsia="Calibri" w:hAnsiTheme="minorHAnsi" w:cstheme="minorHAnsi"/>
          <w:sz w:val="22"/>
          <w:szCs w:val="22"/>
        </w:rPr>
        <w:t>1</w:t>
      </w:r>
      <w:r w:rsidRPr="00362F19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362F19">
        <w:rPr>
          <w:rFonts w:asciiTheme="minorHAnsi" w:eastAsia="Calibri" w:hAnsiTheme="minorHAnsi" w:cstheme="minorHAnsi"/>
          <w:sz w:val="22"/>
          <w:szCs w:val="22"/>
        </w:rPr>
        <w:t>26 College</w:t>
      </w:r>
      <w:r w:rsidRPr="00362F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Ave,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Room</w:t>
      </w:r>
      <w:r w:rsidRPr="00362F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1</w:t>
      </w:r>
      <w:r w:rsidRPr="00362F19">
        <w:rPr>
          <w:rFonts w:asciiTheme="minorHAnsi" w:eastAsia="Calibri" w:hAnsiTheme="minorHAnsi" w:cstheme="minorHAnsi"/>
          <w:sz w:val="22"/>
          <w:szCs w:val="22"/>
        </w:rPr>
        <w:t xml:space="preserve">2              </w:t>
      </w:r>
      <w:r w:rsidRPr="00362F19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</w:t>
      </w:r>
      <w:r w:rsidRPr="00362F19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(</w:t>
      </w:r>
      <w:r w:rsidRPr="00362F19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362F19">
        <w:rPr>
          <w:rFonts w:asciiTheme="minorHAnsi" w:eastAsia="Calibri" w:hAnsiTheme="minorHAnsi" w:cstheme="minorHAnsi"/>
          <w:sz w:val="22"/>
          <w:szCs w:val="22"/>
        </w:rPr>
        <w:t>1</w:t>
      </w:r>
      <w:r w:rsidRPr="00362F19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362F19">
        <w:rPr>
          <w:rFonts w:asciiTheme="minorHAnsi" w:eastAsia="Calibri" w:hAnsiTheme="minorHAnsi" w:cstheme="minorHAnsi"/>
          <w:sz w:val="22"/>
          <w:szCs w:val="22"/>
        </w:rPr>
        <w:t>)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 xml:space="preserve">xxx‐xxxx                                                                    </w:t>
      </w:r>
      <w:r w:rsidRPr="00362F19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26 St</w:t>
      </w:r>
      <w:r w:rsidRPr="00362F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Calibri" w:hAnsiTheme="minorHAnsi" w:cstheme="minorHAnsi"/>
          <w:sz w:val="22"/>
          <w:szCs w:val="22"/>
        </w:rPr>
        <w:t>ne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Ho</w:t>
      </w:r>
      <w:r w:rsidRPr="00362F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Calibri" w:hAnsiTheme="minorHAnsi" w:cstheme="minorHAnsi"/>
          <w:sz w:val="22"/>
          <w:szCs w:val="22"/>
        </w:rPr>
        <w:t>k</w:t>
      </w:r>
      <w:r w:rsidRPr="00362F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Drive</w:t>
      </w:r>
    </w:p>
    <w:p w14:paraId="0C41FE4D" w14:textId="77777777" w:rsidR="004074FF" w:rsidRPr="00362F19" w:rsidRDefault="002A5284">
      <w:pPr>
        <w:ind w:left="65" w:right="7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362F19">
        <w:rPr>
          <w:rFonts w:asciiTheme="minorHAnsi" w:eastAsia="Calibri" w:hAnsiTheme="minorHAnsi" w:cstheme="minorHAnsi"/>
          <w:sz w:val="22"/>
          <w:szCs w:val="22"/>
        </w:rPr>
        <w:t>Ithac</w:t>
      </w:r>
      <w:r w:rsidRPr="00362F19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362F19">
        <w:rPr>
          <w:rFonts w:asciiTheme="minorHAnsi" w:eastAsia="Calibri" w:hAnsiTheme="minorHAnsi" w:cstheme="minorHAnsi"/>
          <w:sz w:val="22"/>
          <w:szCs w:val="22"/>
        </w:rPr>
        <w:t>,</w:t>
      </w:r>
      <w:r w:rsidRPr="00362F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NY</w:t>
      </w:r>
      <w:r w:rsidRPr="00362F19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1</w:t>
      </w:r>
      <w:r w:rsidRPr="00362F19">
        <w:rPr>
          <w:rFonts w:asciiTheme="minorHAnsi" w:eastAsia="Calibri" w:hAnsiTheme="minorHAnsi" w:cstheme="minorHAnsi"/>
          <w:spacing w:val="-1"/>
          <w:sz w:val="22"/>
          <w:szCs w:val="22"/>
        </w:rPr>
        <w:t>48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362F19">
        <w:rPr>
          <w:rFonts w:asciiTheme="minorHAnsi" w:eastAsia="Calibri" w:hAnsiTheme="minorHAnsi" w:cstheme="minorHAnsi"/>
          <w:sz w:val="22"/>
          <w:szCs w:val="22"/>
        </w:rPr>
        <w:t>0</w:t>
      </w:r>
      <w:r w:rsidRPr="00362F19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  </w:t>
      </w:r>
      <w:r w:rsidRPr="00362F19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 xml:space="preserve">Overland </w:t>
      </w:r>
      <w:r w:rsidRPr="00362F19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362F19">
        <w:rPr>
          <w:rFonts w:asciiTheme="minorHAnsi" w:eastAsia="Calibri" w:hAnsiTheme="minorHAnsi" w:cstheme="minorHAnsi"/>
          <w:sz w:val="22"/>
          <w:szCs w:val="22"/>
        </w:rPr>
        <w:t>ark,</w:t>
      </w:r>
      <w:r w:rsidRPr="00362F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 xml:space="preserve">KS  </w:t>
      </w:r>
      <w:r w:rsidRPr="00362F19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362F19">
        <w:rPr>
          <w:rFonts w:asciiTheme="minorHAnsi" w:eastAsia="Calibri" w:hAnsiTheme="minorHAnsi" w:cstheme="minorHAnsi"/>
          <w:sz w:val="22"/>
          <w:szCs w:val="22"/>
        </w:rPr>
        <w:t>0</w:t>
      </w:r>
      <w:r w:rsidRPr="00362F19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362F19">
        <w:rPr>
          <w:rFonts w:asciiTheme="minorHAnsi" w:eastAsia="Calibri" w:hAnsiTheme="minorHAnsi" w:cstheme="minorHAnsi"/>
          <w:sz w:val="22"/>
          <w:szCs w:val="22"/>
        </w:rPr>
        <w:t>56</w:t>
      </w:r>
    </w:p>
    <w:p w14:paraId="5AC5822C" w14:textId="77777777" w:rsidR="004074FF" w:rsidRPr="00362F19" w:rsidRDefault="004074FF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661FC6A5" w14:textId="77777777" w:rsidR="004074FF" w:rsidRPr="00362F19" w:rsidRDefault="002A5284">
      <w:pPr>
        <w:tabs>
          <w:tab w:val="left" w:pos="10580"/>
        </w:tabs>
        <w:ind w:left="60" w:right="70"/>
        <w:jc w:val="center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Calibri" w:hAnsiTheme="minorHAnsi" w:cstheme="minorHAnsi"/>
          <w:b/>
          <w:w w:val="99"/>
          <w:sz w:val="22"/>
          <w:szCs w:val="22"/>
          <w:u w:val="thick" w:color="000000"/>
        </w:rPr>
        <w:t>EDUCATION</w:t>
      </w:r>
      <w:r w:rsidRPr="00362F19">
        <w:rPr>
          <w:rFonts w:asciiTheme="minorHAnsi" w:hAnsiTheme="minorHAnsi" w:cstheme="minorHAnsi"/>
          <w:w w:val="99"/>
          <w:sz w:val="22"/>
          <w:szCs w:val="22"/>
          <w:u w:val="thick" w:color="000000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  <w:u w:val="thick" w:color="000000"/>
        </w:rPr>
        <w:tab/>
      </w:r>
    </w:p>
    <w:p w14:paraId="6C14A106" w14:textId="77777777" w:rsidR="004074FF" w:rsidRPr="00362F19" w:rsidRDefault="002A5284">
      <w:pPr>
        <w:ind w:left="370"/>
        <w:rPr>
          <w:rFonts w:asciiTheme="minorHAnsi" w:eastAsia="Calibri" w:hAnsiTheme="minorHAnsi" w:cstheme="minorHAnsi"/>
          <w:sz w:val="22"/>
          <w:szCs w:val="22"/>
        </w:rPr>
      </w:pPr>
      <w:r w:rsidRPr="00362F19">
        <w:rPr>
          <w:rFonts w:asciiTheme="minorHAnsi" w:eastAsia="Calibri" w:hAnsiTheme="minorHAnsi" w:cstheme="minorHAnsi"/>
          <w:b/>
          <w:sz w:val="22"/>
          <w:szCs w:val="22"/>
        </w:rPr>
        <w:t>Cornell</w:t>
      </w:r>
      <w:r w:rsidRPr="00362F19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Uni</w:t>
      </w:r>
      <w:r w:rsidRPr="00362F19">
        <w:rPr>
          <w:rFonts w:asciiTheme="minorHAnsi" w:eastAsia="Calibri" w:hAnsiTheme="minorHAnsi" w:cstheme="minorHAnsi"/>
          <w:b/>
          <w:spacing w:val="2"/>
          <w:sz w:val="22"/>
          <w:szCs w:val="22"/>
        </w:rPr>
        <w:t>v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ersity,</w:t>
      </w:r>
      <w:r w:rsidRPr="00362F19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School</w:t>
      </w:r>
      <w:r w:rsidRPr="00362F19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362F1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Hotel</w:t>
      </w:r>
      <w:r w:rsidRPr="00362F19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Administrat</w:t>
      </w:r>
      <w:r w:rsidRPr="00362F19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362F19">
        <w:rPr>
          <w:rFonts w:asciiTheme="minorHAnsi" w:eastAsia="Calibri" w:hAnsiTheme="minorHAnsi" w:cstheme="minorHAnsi"/>
          <w:sz w:val="22"/>
          <w:szCs w:val="22"/>
        </w:rPr>
        <w:t>,</w:t>
      </w:r>
      <w:r w:rsidRPr="00362F19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Ithaca,</w:t>
      </w:r>
      <w:r w:rsidRPr="00362F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New</w:t>
      </w:r>
      <w:r w:rsidRPr="00362F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York</w:t>
      </w:r>
    </w:p>
    <w:p w14:paraId="6E725166" w14:textId="77777777" w:rsidR="004074FF" w:rsidRPr="00362F19" w:rsidRDefault="002A5284">
      <w:pPr>
        <w:ind w:left="370"/>
        <w:rPr>
          <w:rFonts w:asciiTheme="minorHAnsi" w:eastAsia="Calibri" w:hAnsiTheme="minorHAnsi" w:cstheme="minorHAnsi"/>
          <w:sz w:val="22"/>
          <w:szCs w:val="22"/>
        </w:rPr>
      </w:pPr>
      <w:r w:rsidRPr="00362F19">
        <w:rPr>
          <w:rFonts w:asciiTheme="minorHAnsi" w:eastAsia="Calibri" w:hAnsiTheme="minorHAnsi" w:cstheme="minorHAnsi"/>
          <w:sz w:val="22"/>
          <w:szCs w:val="22"/>
        </w:rPr>
        <w:t>Candidate</w:t>
      </w:r>
      <w:r w:rsidRPr="00362F1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for</w:t>
      </w:r>
      <w:r w:rsidRPr="00362F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Bachelor</w:t>
      </w:r>
      <w:r w:rsidRPr="00362F1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Calibri" w:hAnsiTheme="minorHAnsi" w:cstheme="minorHAnsi"/>
          <w:sz w:val="22"/>
          <w:szCs w:val="22"/>
        </w:rPr>
        <w:t>f</w:t>
      </w:r>
      <w:r w:rsidRPr="00362F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362F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Calibri" w:hAnsiTheme="minorHAnsi" w:cstheme="minorHAnsi"/>
          <w:sz w:val="22"/>
          <w:szCs w:val="22"/>
        </w:rPr>
        <w:t>e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62F19">
        <w:rPr>
          <w:rFonts w:asciiTheme="minorHAnsi" w:eastAsia="Calibri" w:hAnsiTheme="minorHAnsi" w:cstheme="minorHAnsi"/>
          <w:sz w:val="22"/>
          <w:szCs w:val="22"/>
        </w:rPr>
        <w:t>e,</w:t>
      </w:r>
      <w:r w:rsidRPr="00362F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May</w:t>
      </w:r>
      <w:r w:rsidRPr="00362F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20xx</w:t>
      </w:r>
    </w:p>
    <w:p w14:paraId="32A99763" w14:textId="77777777" w:rsidR="004074FF" w:rsidRPr="00362F19" w:rsidRDefault="004074FF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2F218902" w14:textId="77777777" w:rsidR="004074FF" w:rsidRPr="00362F19" w:rsidRDefault="002A5284">
      <w:pPr>
        <w:ind w:left="370"/>
        <w:rPr>
          <w:rFonts w:asciiTheme="minorHAnsi" w:eastAsia="Calibri" w:hAnsiTheme="minorHAnsi" w:cstheme="minorHAnsi"/>
          <w:sz w:val="22"/>
          <w:szCs w:val="22"/>
        </w:rPr>
      </w:pPr>
      <w:r w:rsidRPr="00362F19">
        <w:rPr>
          <w:rFonts w:asciiTheme="minorHAnsi" w:eastAsia="Calibri" w:hAnsiTheme="minorHAnsi" w:cstheme="minorHAnsi"/>
          <w:b/>
          <w:sz w:val="22"/>
          <w:szCs w:val="22"/>
        </w:rPr>
        <w:t>Overland</w:t>
      </w:r>
      <w:r w:rsidRPr="00362F1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362F1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362F19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High</w:t>
      </w:r>
      <w:r w:rsidRPr="00362F19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Schoo</w:t>
      </w:r>
      <w:r w:rsidRPr="00362F19">
        <w:rPr>
          <w:rFonts w:asciiTheme="minorHAnsi" w:eastAsia="Calibri" w:hAnsiTheme="minorHAnsi" w:cstheme="minorHAnsi"/>
          <w:b/>
          <w:spacing w:val="2"/>
          <w:sz w:val="22"/>
          <w:szCs w:val="22"/>
        </w:rPr>
        <w:t>l</w:t>
      </w:r>
      <w:r w:rsidRPr="00362F19">
        <w:rPr>
          <w:rFonts w:asciiTheme="minorHAnsi" w:eastAsia="Calibri" w:hAnsiTheme="minorHAnsi" w:cstheme="minorHAnsi"/>
          <w:sz w:val="22"/>
          <w:szCs w:val="22"/>
        </w:rPr>
        <w:t>,</w:t>
      </w:r>
      <w:r w:rsidRPr="00362F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Overland</w:t>
      </w:r>
      <w:r w:rsidRPr="00362F1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Park</w:t>
      </w:r>
      <w:r w:rsidRPr="00362F19">
        <w:rPr>
          <w:rFonts w:asciiTheme="minorHAnsi" w:eastAsia="Calibri" w:hAnsiTheme="minorHAnsi" w:cstheme="minorHAnsi"/>
          <w:sz w:val="22"/>
          <w:szCs w:val="22"/>
        </w:rPr>
        <w:t>,</w:t>
      </w:r>
      <w:r w:rsidRPr="00362F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Kansas</w:t>
      </w:r>
    </w:p>
    <w:p w14:paraId="3491D59D" w14:textId="77777777" w:rsidR="004074FF" w:rsidRPr="00362F19" w:rsidRDefault="002A5284">
      <w:pPr>
        <w:spacing w:line="260" w:lineRule="exact"/>
        <w:ind w:left="370"/>
        <w:rPr>
          <w:rFonts w:asciiTheme="minorHAnsi" w:eastAsia="Calibri" w:hAnsiTheme="minorHAnsi" w:cstheme="minorHAnsi"/>
          <w:sz w:val="22"/>
          <w:szCs w:val="22"/>
        </w:rPr>
      </w:pPr>
      <w:r w:rsidRPr="00362F19">
        <w:rPr>
          <w:rFonts w:asciiTheme="minorHAnsi" w:eastAsia="Calibri" w:hAnsiTheme="minorHAnsi" w:cstheme="minorHAnsi"/>
          <w:sz w:val="22"/>
          <w:szCs w:val="22"/>
        </w:rPr>
        <w:t>Graduat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Calibri" w:hAnsiTheme="minorHAnsi" w:cstheme="minorHAnsi"/>
          <w:sz w:val="22"/>
          <w:szCs w:val="22"/>
        </w:rPr>
        <w:t>d</w:t>
      </w:r>
      <w:r w:rsidRPr="00362F1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362F19">
        <w:rPr>
          <w:rFonts w:asciiTheme="minorHAnsi" w:eastAsia="Calibri" w:hAnsiTheme="minorHAnsi" w:cstheme="minorHAnsi"/>
          <w:sz w:val="22"/>
          <w:szCs w:val="22"/>
        </w:rPr>
        <w:t>0xx</w:t>
      </w:r>
    </w:p>
    <w:p w14:paraId="59BCB13D" w14:textId="77777777" w:rsidR="004074FF" w:rsidRPr="00362F19" w:rsidRDefault="002A5284">
      <w:pPr>
        <w:ind w:left="370"/>
        <w:rPr>
          <w:rFonts w:asciiTheme="minorHAnsi" w:eastAsia="Calibri" w:hAnsiTheme="minorHAnsi" w:cstheme="minorHAnsi"/>
          <w:sz w:val="22"/>
          <w:szCs w:val="22"/>
        </w:rPr>
      </w:pPr>
      <w:r w:rsidRPr="00362F19">
        <w:rPr>
          <w:rFonts w:asciiTheme="minorHAnsi" w:eastAsia="Calibri" w:hAnsiTheme="minorHAnsi" w:cstheme="minorHAnsi"/>
          <w:sz w:val="22"/>
          <w:szCs w:val="22"/>
        </w:rPr>
        <w:t>Top</w:t>
      </w:r>
      <w:r w:rsidRPr="00362F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8%</w:t>
      </w:r>
      <w:r w:rsidRPr="00362F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Calibri" w:hAnsiTheme="minorHAnsi" w:cstheme="minorHAnsi"/>
          <w:sz w:val="22"/>
          <w:szCs w:val="22"/>
        </w:rPr>
        <w:t>f</w:t>
      </w:r>
      <w:r w:rsidRPr="00362F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cl</w:t>
      </w:r>
      <w:r w:rsidRPr="00362F1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362F19">
        <w:rPr>
          <w:rFonts w:asciiTheme="minorHAnsi" w:eastAsia="Calibri" w:hAnsiTheme="minorHAnsi" w:cstheme="minorHAnsi"/>
          <w:sz w:val="22"/>
          <w:szCs w:val="22"/>
        </w:rPr>
        <w:t>ss</w:t>
      </w:r>
    </w:p>
    <w:p w14:paraId="36E85CC2" w14:textId="77777777" w:rsidR="004074FF" w:rsidRPr="00362F19" w:rsidRDefault="004074FF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0B3B5206" w14:textId="77777777" w:rsidR="004074FF" w:rsidRPr="00362F19" w:rsidRDefault="002A5284">
      <w:pPr>
        <w:tabs>
          <w:tab w:val="left" w:pos="10620"/>
        </w:tabs>
        <w:ind w:left="370" w:right="70" w:hanging="27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62F19">
        <w:rPr>
          <w:rFonts w:asciiTheme="minorHAnsi" w:eastAsia="Calibri" w:hAnsiTheme="minorHAnsi" w:cstheme="minorHAnsi"/>
          <w:b/>
          <w:sz w:val="22"/>
          <w:szCs w:val="22"/>
          <w:u w:val="thick" w:color="000000"/>
        </w:rPr>
        <w:t>WORK</w:t>
      </w:r>
      <w:r w:rsidRPr="00362F19">
        <w:rPr>
          <w:rFonts w:asciiTheme="minorHAnsi" w:hAnsiTheme="minorHAnsi" w:cstheme="minorHAnsi"/>
          <w:spacing w:val="-12"/>
          <w:sz w:val="22"/>
          <w:szCs w:val="22"/>
          <w:u w:val="thick" w:color="000000"/>
        </w:rPr>
        <w:t xml:space="preserve"> </w:t>
      </w:r>
      <w:r w:rsidRPr="00362F19">
        <w:rPr>
          <w:rFonts w:asciiTheme="minorHAnsi" w:eastAsia="Calibri" w:hAnsiTheme="minorHAnsi" w:cstheme="minorHAnsi"/>
          <w:b/>
          <w:sz w:val="22"/>
          <w:szCs w:val="22"/>
          <w:u w:val="thick" w:color="000000"/>
        </w:rPr>
        <w:t>E</w:t>
      </w:r>
      <w:r w:rsidRPr="00362F19">
        <w:rPr>
          <w:rFonts w:asciiTheme="minorHAnsi" w:eastAsia="Calibri" w:hAnsiTheme="minorHAnsi" w:cstheme="minorHAnsi"/>
          <w:b/>
          <w:spacing w:val="2"/>
          <w:sz w:val="22"/>
          <w:szCs w:val="22"/>
          <w:u w:val="thick" w:color="000000"/>
        </w:rPr>
        <w:t>X</w:t>
      </w:r>
      <w:r w:rsidRPr="00362F19">
        <w:rPr>
          <w:rFonts w:asciiTheme="minorHAnsi" w:eastAsia="Calibri" w:hAnsiTheme="minorHAnsi" w:cstheme="minorHAnsi"/>
          <w:b/>
          <w:sz w:val="22"/>
          <w:szCs w:val="22"/>
          <w:u w:val="thick" w:color="000000"/>
        </w:rPr>
        <w:t>P</w:t>
      </w:r>
      <w:r w:rsidRPr="00362F19">
        <w:rPr>
          <w:rFonts w:asciiTheme="minorHAnsi" w:eastAsia="Calibri" w:hAnsiTheme="minorHAnsi" w:cstheme="minorHAnsi"/>
          <w:b/>
          <w:spacing w:val="1"/>
          <w:sz w:val="22"/>
          <w:szCs w:val="22"/>
          <w:u w:val="thick" w:color="000000"/>
        </w:rPr>
        <w:t>ER</w:t>
      </w:r>
      <w:r w:rsidRPr="00362F19">
        <w:rPr>
          <w:rFonts w:asciiTheme="minorHAnsi" w:eastAsia="Calibri" w:hAnsiTheme="minorHAnsi" w:cstheme="minorHAnsi"/>
          <w:b/>
          <w:sz w:val="22"/>
          <w:szCs w:val="22"/>
          <w:u w:val="thick" w:color="000000"/>
        </w:rPr>
        <w:t>IENCE</w:t>
      </w:r>
      <w:r w:rsidRPr="00362F19">
        <w:rPr>
          <w:rFonts w:asciiTheme="minorHAnsi" w:hAnsiTheme="minorHAnsi" w:cstheme="minorHAnsi"/>
          <w:sz w:val="22"/>
          <w:szCs w:val="22"/>
          <w:u w:val="thick" w:color="000000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  <w:u w:val="thick" w:color="000000"/>
        </w:rPr>
        <w:tab/>
      </w:r>
      <w:r w:rsidRPr="00362F19">
        <w:rPr>
          <w:rFonts w:asciiTheme="minorHAnsi" w:hAnsiTheme="minorHAnsi" w:cstheme="minorHAnsi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b/>
          <w:w w:val="99"/>
          <w:sz w:val="22"/>
          <w:szCs w:val="22"/>
        </w:rPr>
        <w:t>American</w:t>
      </w:r>
      <w:r w:rsidRPr="00362F1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Food</w:t>
      </w:r>
      <w:r w:rsidRPr="00362F19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362F19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62F19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b/>
          <w:spacing w:val="1"/>
          <w:sz w:val="22"/>
          <w:szCs w:val="22"/>
        </w:rPr>
        <w:t>Ven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62F1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ng</w:t>
      </w:r>
      <w:r w:rsidRPr="00362F19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(AFV)</w:t>
      </w:r>
      <w:r w:rsidRPr="00362F19">
        <w:rPr>
          <w:rFonts w:asciiTheme="minorHAnsi" w:eastAsia="Calibri" w:hAnsiTheme="minorHAnsi" w:cstheme="minorHAnsi"/>
          <w:sz w:val="22"/>
          <w:szCs w:val="22"/>
        </w:rPr>
        <w:t>,</w:t>
      </w:r>
      <w:r w:rsidRPr="00362F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Ka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Calibri" w:hAnsiTheme="minorHAnsi" w:cstheme="minorHAnsi"/>
          <w:sz w:val="22"/>
          <w:szCs w:val="22"/>
        </w:rPr>
        <w:t>sas</w:t>
      </w:r>
      <w:r w:rsidRPr="00362F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City,</w:t>
      </w:r>
      <w:r w:rsidRPr="00362F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Missouri</w:t>
      </w:r>
      <w:r w:rsidRPr="00362F19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</w:t>
      </w:r>
      <w:r w:rsidRPr="00362F19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December</w:t>
      </w:r>
      <w:r w:rsidRPr="00362F19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2</w:t>
      </w:r>
      <w:r w:rsidRPr="00362F19">
        <w:rPr>
          <w:rFonts w:asciiTheme="minorHAnsi" w:eastAsia="Calibri" w:hAnsiTheme="minorHAnsi" w:cstheme="minorHAnsi"/>
          <w:i/>
          <w:spacing w:val="2"/>
          <w:sz w:val="22"/>
          <w:szCs w:val="22"/>
        </w:rPr>
        <w:t>0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xx</w:t>
      </w:r>
      <w:r w:rsidRPr="00362F19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–</w:t>
      </w:r>
      <w:r w:rsidRPr="00362F19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January</w:t>
      </w:r>
      <w:r w:rsidRPr="00362F19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20xx Intern,</w:t>
      </w:r>
      <w:r w:rsidRPr="00362F19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Assistant</w:t>
      </w:r>
      <w:r w:rsidRPr="00362F19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to</w:t>
      </w:r>
      <w:r w:rsidRPr="00362F19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He</w:t>
      </w:r>
      <w:r w:rsidRPr="00362F19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362F19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pacing w:val="2"/>
          <w:sz w:val="22"/>
          <w:szCs w:val="22"/>
        </w:rPr>
        <w:t>C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hef</w:t>
      </w:r>
      <w:r w:rsidRPr="00362F19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nd</w:t>
      </w:r>
      <w:r w:rsidRPr="00362F19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General</w:t>
      </w:r>
      <w:r w:rsidRPr="00362F19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Mana</w:t>
      </w:r>
      <w:r w:rsidRPr="00362F19">
        <w:rPr>
          <w:rFonts w:asciiTheme="minorHAnsi" w:eastAsia="Calibri" w:hAnsiTheme="minorHAnsi" w:cstheme="minorHAnsi"/>
          <w:i/>
          <w:spacing w:val="1"/>
          <w:sz w:val="22"/>
          <w:szCs w:val="22"/>
        </w:rPr>
        <w:t>g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er</w:t>
      </w:r>
    </w:p>
    <w:p w14:paraId="7DC677F5" w14:textId="77777777" w:rsidR="004074FF" w:rsidRPr="00362F19" w:rsidRDefault="002A5284">
      <w:pPr>
        <w:spacing w:before="6"/>
        <w:ind w:left="910"/>
        <w:rPr>
          <w:rFonts w:asciiTheme="minorHAnsi" w:eastAsia="Calibr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Created</w:t>
      </w:r>
      <w:r w:rsidRPr="00362F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order</w:t>
      </w:r>
      <w:r w:rsidRPr="00362F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gui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62F19">
        <w:rPr>
          <w:rFonts w:asciiTheme="minorHAnsi" w:eastAsia="Calibri" w:hAnsiTheme="minorHAnsi" w:cstheme="minorHAnsi"/>
          <w:sz w:val="22"/>
          <w:szCs w:val="22"/>
        </w:rPr>
        <w:t>es</w:t>
      </w:r>
      <w:r w:rsidRPr="00362F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and</w:t>
      </w:r>
      <w:r w:rsidRPr="00362F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templates</w:t>
      </w:r>
      <w:r w:rsidRPr="00362F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to</w:t>
      </w:r>
      <w:r w:rsidRPr="00362F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make</w:t>
      </w:r>
      <w:r w:rsidRPr="00362F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orderin</w:t>
      </w:r>
      <w:r w:rsidRPr="00362F19">
        <w:rPr>
          <w:rFonts w:asciiTheme="minorHAnsi" w:eastAsia="Calibri" w:hAnsiTheme="minorHAnsi" w:cstheme="minorHAnsi"/>
          <w:sz w:val="22"/>
          <w:szCs w:val="22"/>
        </w:rPr>
        <w:t>g</w:t>
      </w:r>
      <w:r w:rsidRPr="00362F1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and</w:t>
      </w:r>
      <w:r w:rsidRPr="00362F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visual</w:t>
      </w:r>
      <w:r w:rsidRPr="00362F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displays</w:t>
      </w:r>
      <w:r w:rsidRPr="00362F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easier</w:t>
      </w:r>
      <w:r w:rsidRPr="00362F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for</w:t>
      </w:r>
      <w:r w:rsidRPr="00362F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manag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Calibri" w:hAnsiTheme="minorHAnsi" w:cstheme="minorHAnsi"/>
          <w:sz w:val="22"/>
          <w:szCs w:val="22"/>
        </w:rPr>
        <w:t>ment</w:t>
      </w:r>
    </w:p>
    <w:p w14:paraId="41F4F2A8" w14:textId="77777777" w:rsidR="004074FF" w:rsidRPr="00362F19" w:rsidRDefault="002A5284">
      <w:pPr>
        <w:spacing w:before="6"/>
        <w:ind w:left="910"/>
        <w:rPr>
          <w:rFonts w:asciiTheme="minorHAnsi" w:eastAsia="Calibr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Helped</w:t>
      </w:r>
      <w:r w:rsidRPr="00362F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open</w:t>
      </w:r>
      <w:r w:rsidRPr="00362F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a</w:t>
      </w:r>
      <w:r w:rsidRPr="00362F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new</w:t>
      </w:r>
      <w:r w:rsidRPr="00362F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Calibri" w:hAnsiTheme="minorHAnsi" w:cstheme="minorHAnsi"/>
          <w:sz w:val="22"/>
          <w:szCs w:val="22"/>
        </w:rPr>
        <w:t>FV</w:t>
      </w:r>
      <w:r w:rsidRPr="00362F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account</w:t>
      </w:r>
      <w:r w:rsidRPr="00362F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in</w:t>
      </w:r>
      <w:r w:rsidRPr="00362F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do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62F19">
        <w:rPr>
          <w:rFonts w:asciiTheme="minorHAnsi" w:eastAsia="Calibri" w:hAnsiTheme="minorHAnsi" w:cstheme="minorHAnsi"/>
          <w:sz w:val="22"/>
          <w:szCs w:val="22"/>
        </w:rPr>
        <w:t>ntown</w:t>
      </w:r>
      <w:r w:rsidRPr="00362F1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K</w:t>
      </w:r>
      <w:r w:rsidRPr="00362F1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362F19">
        <w:rPr>
          <w:rFonts w:asciiTheme="minorHAnsi" w:eastAsia="Calibri" w:hAnsiTheme="minorHAnsi" w:cstheme="minorHAnsi"/>
          <w:sz w:val="22"/>
          <w:szCs w:val="22"/>
        </w:rPr>
        <w:t>nsas</w:t>
      </w:r>
      <w:r w:rsidRPr="00362F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City</w:t>
      </w:r>
    </w:p>
    <w:p w14:paraId="6D0DEC39" w14:textId="77777777" w:rsidR="004074FF" w:rsidRPr="00362F19" w:rsidRDefault="002A5284">
      <w:pPr>
        <w:spacing w:before="4"/>
        <w:ind w:left="910"/>
        <w:rPr>
          <w:rFonts w:asciiTheme="minorHAnsi" w:eastAsia="Calibr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Acquir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Calibri" w:hAnsiTheme="minorHAnsi" w:cstheme="minorHAnsi"/>
          <w:sz w:val="22"/>
          <w:szCs w:val="22"/>
        </w:rPr>
        <w:t>d</w:t>
      </w:r>
      <w:r w:rsidRPr="00362F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un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62F19">
        <w:rPr>
          <w:rFonts w:asciiTheme="minorHAnsi" w:eastAsia="Calibri" w:hAnsiTheme="minorHAnsi" w:cstheme="minorHAnsi"/>
          <w:sz w:val="22"/>
          <w:szCs w:val="22"/>
        </w:rPr>
        <w:t>erstanding</w:t>
      </w:r>
      <w:r w:rsidRPr="00362F19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Calibri" w:hAnsiTheme="minorHAnsi" w:cstheme="minorHAnsi"/>
          <w:sz w:val="22"/>
          <w:szCs w:val="22"/>
        </w:rPr>
        <w:t>f</w:t>
      </w:r>
      <w:r w:rsidRPr="00362F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AFV</w:t>
      </w:r>
      <w:r w:rsidRPr="00362F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f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Calibri" w:hAnsiTheme="minorHAnsi" w:cstheme="minorHAnsi"/>
          <w:sz w:val="22"/>
          <w:szCs w:val="22"/>
        </w:rPr>
        <w:t>nancial</w:t>
      </w:r>
      <w:r w:rsidRPr="00362F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Calibri" w:hAnsiTheme="minorHAnsi" w:cstheme="minorHAnsi"/>
          <w:sz w:val="22"/>
          <w:szCs w:val="22"/>
        </w:rPr>
        <w:t>cc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362F19">
        <w:rPr>
          <w:rFonts w:asciiTheme="minorHAnsi" w:eastAsia="Calibri" w:hAnsiTheme="minorHAnsi" w:cstheme="minorHAnsi"/>
          <w:sz w:val="22"/>
          <w:szCs w:val="22"/>
        </w:rPr>
        <w:t>nti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Calibri" w:hAnsiTheme="minorHAnsi" w:cstheme="minorHAnsi"/>
          <w:sz w:val="22"/>
          <w:szCs w:val="22"/>
        </w:rPr>
        <w:t>g</w:t>
      </w:r>
      <w:r w:rsidRPr="00362F1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eastAsia="Calibri" w:hAnsiTheme="minorHAnsi" w:cstheme="minorHAnsi"/>
          <w:sz w:val="22"/>
          <w:szCs w:val="22"/>
        </w:rPr>
        <w:t>rocedures</w:t>
      </w:r>
    </w:p>
    <w:p w14:paraId="4A2C34B4" w14:textId="77777777" w:rsidR="004074FF" w:rsidRPr="00362F19" w:rsidRDefault="004074FF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1CEEA9BF" w14:textId="77777777" w:rsidR="004074FF" w:rsidRPr="00362F19" w:rsidRDefault="002A5284">
      <w:pPr>
        <w:ind w:left="370"/>
        <w:rPr>
          <w:rFonts w:asciiTheme="minorHAnsi" w:eastAsia="Calibri" w:hAnsiTheme="minorHAnsi" w:cstheme="minorHAnsi"/>
          <w:sz w:val="22"/>
          <w:szCs w:val="22"/>
        </w:rPr>
      </w:pPr>
      <w:r w:rsidRPr="00362F19">
        <w:rPr>
          <w:rFonts w:asciiTheme="minorHAnsi" w:eastAsia="Calibri" w:hAnsiTheme="minorHAnsi" w:cstheme="minorHAnsi"/>
          <w:b/>
          <w:sz w:val="22"/>
          <w:szCs w:val="22"/>
        </w:rPr>
        <w:t>Culver’s</w:t>
      </w:r>
      <w:r w:rsidRPr="00362F19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362F19">
        <w:rPr>
          <w:rFonts w:asciiTheme="minorHAnsi" w:eastAsia="Calibri" w:hAnsiTheme="minorHAnsi" w:cstheme="minorHAnsi"/>
          <w:b/>
          <w:spacing w:val="1"/>
          <w:sz w:val="22"/>
          <w:szCs w:val="22"/>
        </w:rPr>
        <w:t>st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au</w:t>
      </w:r>
      <w:r w:rsidRPr="00362F1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an</w:t>
      </w:r>
      <w:r w:rsidRPr="00362F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362F19">
        <w:rPr>
          <w:rFonts w:asciiTheme="minorHAnsi" w:eastAsia="Calibri" w:hAnsiTheme="minorHAnsi" w:cstheme="minorHAnsi"/>
          <w:sz w:val="22"/>
          <w:szCs w:val="22"/>
        </w:rPr>
        <w:t>,</w:t>
      </w:r>
      <w:r w:rsidRPr="00362F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Over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362F19">
        <w:rPr>
          <w:rFonts w:asciiTheme="minorHAnsi" w:eastAsia="Calibri" w:hAnsiTheme="minorHAnsi" w:cstheme="minorHAnsi"/>
          <w:sz w:val="22"/>
          <w:szCs w:val="22"/>
        </w:rPr>
        <w:t>and</w:t>
      </w:r>
      <w:r w:rsidRPr="00362F1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Park,</w:t>
      </w:r>
      <w:r w:rsidRPr="00362F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Ka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Calibri" w:hAnsiTheme="minorHAnsi" w:cstheme="minorHAnsi"/>
          <w:sz w:val="22"/>
          <w:szCs w:val="22"/>
        </w:rPr>
        <w:t>sas</w:t>
      </w:r>
      <w:r w:rsidRPr="00362F19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</w:t>
      </w:r>
      <w:r w:rsidRPr="00362F19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March</w:t>
      </w:r>
      <w:r w:rsidRPr="00362F19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20xx</w:t>
      </w:r>
      <w:r w:rsidRPr="00362F19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–</w:t>
      </w:r>
      <w:r w:rsidRPr="00362F19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December</w:t>
      </w:r>
      <w:r w:rsidRPr="00362F19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2</w:t>
      </w:r>
      <w:r w:rsidRPr="00362F19">
        <w:rPr>
          <w:rFonts w:asciiTheme="minorHAnsi" w:eastAsia="Calibri" w:hAnsiTheme="minorHAnsi" w:cstheme="minorHAnsi"/>
          <w:i/>
          <w:spacing w:val="2"/>
          <w:sz w:val="22"/>
          <w:szCs w:val="22"/>
        </w:rPr>
        <w:t>0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xx</w:t>
      </w:r>
    </w:p>
    <w:p w14:paraId="0AF2BB63" w14:textId="77777777" w:rsidR="004074FF" w:rsidRPr="00362F19" w:rsidRDefault="002A5284">
      <w:pPr>
        <w:spacing w:line="260" w:lineRule="exact"/>
        <w:ind w:left="370"/>
        <w:rPr>
          <w:rFonts w:asciiTheme="minorHAnsi" w:eastAsia="Calibri" w:hAnsiTheme="minorHAnsi" w:cstheme="minorHAnsi"/>
          <w:sz w:val="22"/>
          <w:szCs w:val="22"/>
        </w:rPr>
      </w:pPr>
      <w:r w:rsidRPr="00362F19">
        <w:rPr>
          <w:rFonts w:asciiTheme="minorHAnsi" w:eastAsia="Calibri" w:hAnsiTheme="minorHAnsi" w:cstheme="minorHAnsi"/>
          <w:i/>
          <w:sz w:val="22"/>
          <w:szCs w:val="22"/>
        </w:rPr>
        <w:t>Shift</w:t>
      </w:r>
      <w:r w:rsidRPr="00362F19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pacing w:val="1"/>
          <w:sz w:val="22"/>
          <w:szCs w:val="22"/>
        </w:rPr>
        <w:t>L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ea</w:t>
      </w:r>
      <w:r w:rsidRPr="00362F19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er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Pr="00362F19">
        <w:rPr>
          <w:rFonts w:asciiTheme="minorHAnsi" w:eastAsia="Calibri" w:hAnsiTheme="minorHAnsi" w:cstheme="minorHAnsi"/>
          <w:i/>
          <w:spacing w:val="18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August</w:t>
      </w:r>
      <w:r w:rsidRPr="00362F19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pacing w:val="1"/>
          <w:sz w:val="22"/>
          <w:szCs w:val="22"/>
        </w:rPr>
        <w:t>20x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x</w:t>
      </w:r>
      <w:r w:rsidRPr="00362F19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–</w:t>
      </w:r>
      <w:r w:rsidRPr="00362F19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December</w:t>
      </w:r>
      <w:r w:rsidRPr="00362F19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pacing w:val="1"/>
          <w:sz w:val="22"/>
          <w:szCs w:val="22"/>
        </w:rPr>
        <w:t>2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0xx</w:t>
      </w:r>
    </w:p>
    <w:p w14:paraId="1D0B84E2" w14:textId="77777777" w:rsidR="004074FF" w:rsidRPr="00362F19" w:rsidRDefault="002A5284">
      <w:pPr>
        <w:spacing w:before="6"/>
        <w:ind w:left="910"/>
        <w:rPr>
          <w:rFonts w:asciiTheme="minorHAnsi" w:eastAsia="Calibr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Acted</w:t>
      </w:r>
      <w:r w:rsidRPr="00362F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as</w:t>
      </w:r>
      <w:r w:rsidRPr="00362F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closing</w:t>
      </w:r>
      <w:r w:rsidRPr="00362F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manager</w:t>
      </w:r>
      <w:r w:rsidRPr="00362F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362F19">
        <w:rPr>
          <w:rFonts w:asciiTheme="minorHAnsi" w:eastAsia="Calibri" w:hAnsiTheme="minorHAnsi" w:cstheme="minorHAnsi"/>
          <w:sz w:val="22"/>
          <w:szCs w:val="22"/>
        </w:rPr>
        <w:t>nd</w:t>
      </w:r>
      <w:r w:rsidRPr="00362F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manger‐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in</w:t>
      </w:r>
      <w:r w:rsidRPr="00362F19">
        <w:rPr>
          <w:rFonts w:asciiTheme="minorHAnsi" w:eastAsia="Calibri" w:hAnsiTheme="minorHAnsi" w:cstheme="minorHAnsi"/>
          <w:sz w:val="22"/>
          <w:szCs w:val="22"/>
        </w:rPr>
        <w:t>‐charge</w:t>
      </w:r>
      <w:r w:rsidRPr="00362F19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dur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in</w:t>
      </w:r>
      <w:r w:rsidRPr="00362F19">
        <w:rPr>
          <w:rFonts w:asciiTheme="minorHAnsi" w:eastAsia="Calibri" w:hAnsiTheme="minorHAnsi" w:cstheme="minorHAnsi"/>
          <w:sz w:val="22"/>
          <w:szCs w:val="22"/>
        </w:rPr>
        <w:t>g</w:t>
      </w:r>
      <w:r w:rsidRPr="00362F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mana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362F19">
        <w:rPr>
          <w:rFonts w:asciiTheme="minorHAnsi" w:eastAsia="Calibri" w:hAnsiTheme="minorHAnsi" w:cstheme="minorHAnsi"/>
          <w:sz w:val="22"/>
          <w:szCs w:val="22"/>
        </w:rPr>
        <w:t>er’s</w:t>
      </w:r>
      <w:r w:rsidRPr="00362F1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absence</w:t>
      </w:r>
    </w:p>
    <w:p w14:paraId="5DF58341" w14:textId="77777777" w:rsidR="004074FF" w:rsidRPr="00362F19" w:rsidRDefault="002A5284">
      <w:pPr>
        <w:spacing w:before="6"/>
        <w:ind w:left="910"/>
        <w:rPr>
          <w:rFonts w:asciiTheme="minorHAnsi" w:eastAsia="Calibr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Used</w:t>
      </w:r>
      <w:r w:rsidRPr="00362F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personal</w:t>
      </w:r>
      <w:r w:rsidRPr="00362F1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discr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Calibri" w:hAnsiTheme="minorHAnsi" w:cstheme="minorHAnsi"/>
          <w:sz w:val="22"/>
          <w:szCs w:val="22"/>
        </w:rPr>
        <w:t>tion</w:t>
      </w:r>
      <w:r w:rsidRPr="00362F1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Calibri" w:hAnsiTheme="minorHAnsi" w:cstheme="minorHAnsi"/>
          <w:sz w:val="22"/>
          <w:szCs w:val="22"/>
        </w:rPr>
        <w:t>n</w:t>
      </w:r>
      <w:r w:rsidRPr="00362F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me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Calibri" w:hAnsiTheme="minorHAnsi" w:cstheme="minorHAnsi"/>
          <w:sz w:val="22"/>
          <w:szCs w:val="22"/>
        </w:rPr>
        <w:t>ting</w:t>
      </w:r>
      <w:r w:rsidRPr="00362F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customer</w:t>
      </w:r>
      <w:r w:rsidRPr="00362F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ne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Calibri" w:hAnsiTheme="minorHAnsi" w:cstheme="minorHAnsi"/>
          <w:sz w:val="22"/>
          <w:szCs w:val="22"/>
        </w:rPr>
        <w:t>ds</w:t>
      </w:r>
      <w:r w:rsidRPr="00362F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by</w:t>
      </w:r>
      <w:r w:rsidRPr="00362F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promoting</w:t>
      </w:r>
      <w:r w:rsidRPr="00362F1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positive</w:t>
      </w:r>
      <w:r w:rsidRPr="00362F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cus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Calibri" w:hAnsiTheme="minorHAnsi" w:cstheme="minorHAnsi"/>
          <w:sz w:val="22"/>
          <w:szCs w:val="22"/>
        </w:rPr>
        <w:t>omer</w:t>
      </w:r>
      <w:r w:rsidRPr="00362F1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relationships</w:t>
      </w:r>
    </w:p>
    <w:p w14:paraId="2EB93473" w14:textId="77777777" w:rsidR="004074FF" w:rsidRPr="00362F19" w:rsidRDefault="002A5284">
      <w:pPr>
        <w:spacing w:before="4"/>
        <w:ind w:left="910"/>
        <w:rPr>
          <w:rFonts w:asciiTheme="minorHAnsi" w:eastAsia="Calibr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Trained,</w:t>
      </w:r>
      <w:r w:rsidRPr="00362F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supervised</w:t>
      </w:r>
      <w:r w:rsidRPr="00362F1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and</w:t>
      </w:r>
      <w:r w:rsidRPr="00362F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d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Calibri" w:hAnsiTheme="minorHAnsi" w:cstheme="minorHAnsi"/>
          <w:sz w:val="22"/>
          <w:szCs w:val="22"/>
        </w:rPr>
        <w:t>legated</w:t>
      </w:r>
      <w:r w:rsidRPr="00362F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tasks</w:t>
      </w:r>
      <w:r w:rsidRPr="00362F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to</w:t>
      </w:r>
      <w:r w:rsidRPr="00362F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4</w:t>
      </w:r>
      <w:r w:rsidRPr="00362F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Calibri" w:hAnsiTheme="minorHAnsi" w:cstheme="minorHAnsi"/>
          <w:sz w:val="22"/>
          <w:szCs w:val="22"/>
        </w:rPr>
        <w:t>mpl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oye</w:t>
      </w:r>
      <w:r w:rsidRPr="00362F19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121DDF78" w14:textId="77777777" w:rsidR="004074FF" w:rsidRPr="00362F19" w:rsidRDefault="002A5284">
      <w:pPr>
        <w:spacing w:before="5"/>
        <w:ind w:left="910"/>
        <w:rPr>
          <w:rFonts w:asciiTheme="minorHAnsi" w:eastAsia="Calibr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Learned</w:t>
      </w:r>
      <w:r w:rsidRPr="00362F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responsibilities</w:t>
      </w:r>
      <w:r w:rsidRPr="00362F19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Calibri" w:hAnsiTheme="minorHAnsi" w:cstheme="minorHAnsi"/>
          <w:sz w:val="22"/>
          <w:szCs w:val="22"/>
        </w:rPr>
        <w:t>f</w:t>
      </w:r>
      <w:r w:rsidRPr="00362F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all</w:t>
      </w:r>
      <w:r w:rsidRPr="00362F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positions</w:t>
      </w:r>
      <w:r w:rsidRPr="00362F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Calibri" w:hAnsiTheme="minorHAnsi" w:cstheme="minorHAnsi"/>
          <w:sz w:val="22"/>
          <w:szCs w:val="22"/>
        </w:rPr>
        <w:t>n</w:t>
      </w:r>
      <w:r w:rsidRPr="00362F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restaurant</w:t>
      </w:r>
    </w:p>
    <w:p w14:paraId="1F12C135" w14:textId="77777777" w:rsidR="004074FF" w:rsidRPr="00362F19" w:rsidRDefault="002A5284">
      <w:pPr>
        <w:spacing w:before="4"/>
        <w:ind w:left="910"/>
        <w:rPr>
          <w:rFonts w:asciiTheme="minorHAnsi" w:eastAsia="Calibr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Report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Calibri" w:hAnsiTheme="minorHAnsi" w:cstheme="minorHAnsi"/>
          <w:sz w:val="22"/>
          <w:szCs w:val="22"/>
        </w:rPr>
        <w:t>d</w:t>
      </w:r>
      <w:r w:rsidRPr="00362F1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and</w:t>
      </w:r>
      <w:r w:rsidRPr="00362F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hand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362F19">
        <w:rPr>
          <w:rFonts w:asciiTheme="minorHAnsi" w:eastAsia="Calibri" w:hAnsiTheme="minorHAnsi" w:cstheme="minorHAnsi"/>
          <w:sz w:val="22"/>
          <w:szCs w:val="22"/>
        </w:rPr>
        <w:t>ed</w:t>
      </w:r>
      <w:r w:rsidRPr="00362F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cus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Calibri" w:hAnsiTheme="minorHAnsi" w:cstheme="minorHAnsi"/>
          <w:sz w:val="22"/>
          <w:szCs w:val="22"/>
        </w:rPr>
        <w:t>omer</w:t>
      </w:r>
      <w:r w:rsidRPr="00362F1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compl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Calibri" w:hAnsiTheme="minorHAnsi" w:cstheme="minorHAnsi"/>
          <w:sz w:val="22"/>
          <w:szCs w:val="22"/>
        </w:rPr>
        <w:t>ints</w:t>
      </w:r>
    </w:p>
    <w:p w14:paraId="2D8AD417" w14:textId="77777777" w:rsidR="004074FF" w:rsidRPr="00362F19" w:rsidRDefault="004074FF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41F734EC" w14:textId="77777777" w:rsidR="004074FF" w:rsidRPr="00362F19" w:rsidRDefault="002A5284">
      <w:pPr>
        <w:tabs>
          <w:tab w:val="left" w:pos="10620"/>
        </w:tabs>
        <w:ind w:left="370" w:right="70" w:hanging="27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62F19">
        <w:rPr>
          <w:rFonts w:asciiTheme="minorHAnsi" w:eastAsia="Calibri" w:hAnsiTheme="minorHAnsi" w:cstheme="minorHAnsi"/>
          <w:b/>
          <w:sz w:val="22"/>
          <w:szCs w:val="22"/>
          <w:u w:val="thick" w:color="000000"/>
        </w:rPr>
        <w:t>OTHER</w:t>
      </w:r>
      <w:r w:rsidRPr="00362F19">
        <w:rPr>
          <w:rFonts w:asciiTheme="minorHAnsi" w:hAnsiTheme="minorHAnsi" w:cstheme="minorHAnsi"/>
          <w:spacing w:val="-12"/>
          <w:sz w:val="22"/>
          <w:szCs w:val="22"/>
          <w:u w:val="thick" w:color="000000"/>
        </w:rPr>
        <w:t xml:space="preserve"> </w:t>
      </w:r>
      <w:r w:rsidRPr="00362F19">
        <w:rPr>
          <w:rFonts w:asciiTheme="minorHAnsi" w:eastAsia="Calibri" w:hAnsiTheme="minorHAnsi" w:cstheme="minorHAnsi"/>
          <w:b/>
          <w:sz w:val="22"/>
          <w:szCs w:val="22"/>
          <w:u w:val="thick" w:color="000000"/>
        </w:rPr>
        <w:t>EXP</w:t>
      </w:r>
      <w:r w:rsidRPr="00362F19">
        <w:rPr>
          <w:rFonts w:asciiTheme="minorHAnsi" w:eastAsia="Calibri" w:hAnsiTheme="minorHAnsi" w:cstheme="minorHAnsi"/>
          <w:b/>
          <w:spacing w:val="1"/>
          <w:sz w:val="22"/>
          <w:szCs w:val="22"/>
          <w:u w:val="thick" w:color="000000"/>
        </w:rPr>
        <w:t>E</w:t>
      </w:r>
      <w:r w:rsidRPr="00362F19">
        <w:rPr>
          <w:rFonts w:asciiTheme="minorHAnsi" w:eastAsia="Calibri" w:hAnsiTheme="minorHAnsi" w:cstheme="minorHAnsi"/>
          <w:b/>
          <w:sz w:val="22"/>
          <w:szCs w:val="22"/>
          <w:u w:val="thick" w:color="000000"/>
        </w:rPr>
        <w:t>RIENCE</w:t>
      </w:r>
      <w:r w:rsidRPr="00362F19">
        <w:rPr>
          <w:rFonts w:asciiTheme="minorHAnsi" w:hAnsiTheme="minorHAnsi" w:cstheme="minorHAnsi"/>
          <w:sz w:val="22"/>
          <w:szCs w:val="22"/>
          <w:u w:val="thick" w:color="000000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  <w:u w:val="thick" w:color="000000"/>
        </w:rPr>
        <w:tab/>
      </w:r>
      <w:r w:rsidRPr="00362F19">
        <w:rPr>
          <w:rFonts w:asciiTheme="minorHAnsi" w:hAnsiTheme="minorHAnsi" w:cstheme="minorHAnsi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b/>
          <w:w w:val="99"/>
          <w:sz w:val="22"/>
          <w:szCs w:val="22"/>
        </w:rPr>
        <w:t>Self‐</w:t>
      </w:r>
      <w:r w:rsidRPr="00362F19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S</w:t>
      </w:r>
      <w:r w:rsidRPr="00362F19">
        <w:rPr>
          <w:rFonts w:asciiTheme="minorHAnsi" w:eastAsia="Calibri" w:hAnsiTheme="minorHAnsi" w:cstheme="minorHAnsi"/>
          <w:b/>
          <w:w w:val="99"/>
          <w:sz w:val="22"/>
          <w:szCs w:val="22"/>
        </w:rPr>
        <w:t>t</w:t>
      </w:r>
      <w:r w:rsidRPr="00362F19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ar</w:t>
      </w:r>
      <w:r w:rsidRPr="00362F19">
        <w:rPr>
          <w:rFonts w:asciiTheme="minorHAnsi" w:eastAsia="Calibri" w:hAnsiTheme="minorHAnsi" w:cstheme="minorHAnsi"/>
          <w:b/>
          <w:w w:val="99"/>
          <w:sz w:val="22"/>
          <w:szCs w:val="22"/>
        </w:rPr>
        <w:t>ted</w:t>
      </w:r>
      <w:r w:rsidRPr="00362F1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362F19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362F1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ogr</w:t>
      </w:r>
      <w:r w:rsidRPr="00362F1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phy</w:t>
      </w:r>
      <w:r w:rsidRPr="00362F19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Business</w:t>
      </w:r>
      <w:r w:rsidRPr="00362F19">
        <w:rPr>
          <w:rFonts w:asciiTheme="minorHAnsi" w:eastAsia="Calibri" w:hAnsiTheme="minorHAnsi" w:cstheme="minorHAnsi"/>
          <w:sz w:val="22"/>
          <w:szCs w:val="22"/>
        </w:rPr>
        <w:t>,</w:t>
      </w:r>
      <w:r w:rsidRPr="00362F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O</w:t>
      </w:r>
      <w:r w:rsidRPr="00362F19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362F19">
        <w:rPr>
          <w:rFonts w:asciiTheme="minorHAnsi" w:eastAsia="Calibri" w:hAnsiTheme="minorHAnsi" w:cstheme="minorHAnsi"/>
          <w:sz w:val="22"/>
          <w:szCs w:val="22"/>
        </w:rPr>
        <w:t>erland</w:t>
      </w:r>
      <w:r w:rsidRPr="00362F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Park,</w:t>
      </w:r>
      <w:r w:rsidRPr="00362F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 xml:space="preserve">Kansas                                                                </w:t>
      </w:r>
      <w:r w:rsidRPr="00362F19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Ju</w:t>
      </w:r>
      <w:r w:rsidRPr="00362F19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362F19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pacing w:val="1"/>
          <w:sz w:val="22"/>
          <w:szCs w:val="22"/>
        </w:rPr>
        <w:t>20x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x</w:t>
      </w:r>
      <w:r w:rsidRPr="00362F19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–</w:t>
      </w:r>
      <w:r w:rsidRPr="00362F19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Present Photographer,</w:t>
      </w:r>
      <w:r w:rsidRPr="00362F19">
        <w:rPr>
          <w:rFonts w:asciiTheme="minorHAnsi" w:eastAsia="Calibri" w:hAnsiTheme="minorHAnsi" w:cstheme="minorHAnsi"/>
          <w:i/>
          <w:spacing w:val="-13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Videogr</w:t>
      </w:r>
      <w:r w:rsidRPr="00362F19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362F19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er,</w:t>
      </w:r>
      <w:r w:rsidRPr="00362F19">
        <w:rPr>
          <w:rFonts w:asciiTheme="minorHAnsi" w:eastAsia="Calibri" w:hAnsiTheme="minorHAnsi" w:cstheme="minorHAnsi"/>
          <w:i/>
          <w:spacing w:val="-13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Owner</w:t>
      </w:r>
    </w:p>
    <w:p w14:paraId="43B60EE9" w14:textId="77777777" w:rsidR="004074FF" w:rsidRPr="00362F19" w:rsidRDefault="002A5284">
      <w:pPr>
        <w:spacing w:before="6"/>
        <w:ind w:left="910"/>
        <w:rPr>
          <w:rFonts w:asciiTheme="minorHAnsi" w:eastAsia="Calibr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Personalize</w:t>
      </w:r>
      <w:r w:rsidRPr="00362F1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62F19">
        <w:rPr>
          <w:rFonts w:asciiTheme="minorHAnsi" w:eastAsia="Calibri" w:hAnsiTheme="minorHAnsi" w:cstheme="minorHAnsi"/>
          <w:sz w:val="22"/>
          <w:szCs w:val="22"/>
        </w:rPr>
        <w:t>nique</w:t>
      </w:r>
      <w:r w:rsidRPr="00362F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CD</w:t>
      </w:r>
      <w:r w:rsidRPr="00362F19">
        <w:rPr>
          <w:rFonts w:asciiTheme="minorHAnsi" w:eastAsia="Calibri" w:hAnsiTheme="minorHAnsi" w:cstheme="minorHAnsi"/>
          <w:sz w:val="22"/>
          <w:szCs w:val="22"/>
        </w:rPr>
        <w:t>s</w:t>
      </w:r>
      <w:r w:rsidRPr="00362F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362F19">
        <w:rPr>
          <w:rFonts w:asciiTheme="minorHAnsi" w:eastAsia="Calibri" w:hAnsiTheme="minorHAnsi" w:cstheme="minorHAnsi"/>
          <w:sz w:val="22"/>
          <w:szCs w:val="22"/>
        </w:rPr>
        <w:t>d</w:t>
      </w:r>
      <w:r w:rsidRPr="00362F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DVDs</w:t>
      </w:r>
      <w:r w:rsidRPr="00362F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Calibri" w:hAnsiTheme="minorHAnsi" w:cstheme="minorHAnsi"/>
          <w:sz w:val="22"/>
          <w:szCs w:val="22"/>
        </w:rPr>
        <w:t>f</w:t>
      </w:r>
      <w:r w:rsidRPr="00362F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special</w:t>
      </w:r>
      <w:r w:rsidRPr="00362F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ev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Calibri" w:hAnsiTheme="minorHAnsi" w:cstheme="minorHAnsi"/>
          <w:sz w:val="22"/>
          <w:szCs w:val="22"/>
        </w:rPr>
        <w:t>nts</w:t>
      </w:r>
      <w:r w:rsidRPr="00362F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362F19">
        <w:rPr>
          <w:rFonts w:asciiTheme="minorHAnsi" w:eastAsia="Calibri" w:hAnsiTheme="minorHAnsi" w:cstheme="minorHAnsi"/>
          <w:sz w:val="22"/>
          <w:szCs w:val="22"/>
        </w:rPr>
        <w:t>r</w:t>
      </w:r>
      <w:r w:rsidRPr="00362F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each</w:t>
      </w:r>
      <w:r w:rsidRPr="00362F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cust</w:t>
      </w:r>
      <w:r w:rsidRPr="00362F1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362F19">
        <w:rPr>
          <w:rFonts w:asciiTheme="minorHAnsi" w:eastAsia="Calibri" w:hAnsiTheme="minorHAnsi" w:cstheme="minorHAnsi"/>
          <w:sz w:val="22"/>
          <w:szCs w:val="22"/>
        </w:rPr>
        <w:t>mer</w:t>
      </w:r>
    </w:p>
    <w:p w14:paraId="3A66DDEE" w14:textId="77777777" w:rsidR="004074FF" w:rsidRPr="00362F19" w:rsidRDefault="002A5284">
      <w:pPr>
        <w:spacing w:before="6"/>
        <w:ind w:left="910"/>
        <w:rPr>
          <w:rFonts w:asciiTheme="minorHAnsi" w:eastAsia="Calibr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Tailor</w:t>
      </w:r>
      <w:r w:rsidRPr="00362F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event</w:t>
      </w:r>
      <w:r w:rsidRPr="00362F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Calibri" w:hAnsiTheme="minorHAnsi" w:cstheme="minorHAnsi"/>
          <w:sz w:val="22"/>
          <w:szCs w:val="22"/>
        </w:rPr>
        <w:t>o</w:t>
      </w:r>
      <w:r w:rsidRPr="00362F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customer</w:t>
      </w:r>
      <w:r w:rsidRPr="00362F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specif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Calibri" w:hAnsiTheme="minorHAnsi" w:cstheme="minorHAnsi"/>
          <w:sz w:val="22"/>
          <w:szCs w:val="22"/>
        </w:rPr>
        <w:t>cations</w:t>
      </w:r>
    </w:p>
    <w:p w14:paraId="175CD2C6" w14:textId="77777777" w:rsidR="004074FF" w:rsidRPr="00362F19" w:rsidRDefault="002A5284">
      <w:pPr>
        <w:spacing w:before="4"/>
        <w:ind w:left="910"/>
        <w:rPr>
          <w:rFonts w:asciiTheme="minorHAnsi" w:eastAsia="Calibr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Develop</w:t>
      </w:r>
      <w:r w:rsidRPr="00362F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skills</w:t>
      </w:r>
      <w:r w:rsidRPr="00362F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in</w:t>
      </w:r>
      <w:r w:rsidRPr="00362F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photogra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eastAsia="Calibri" w:hAnsiTheme="minorHAnsi" w:cstheme="minorHAnsi"/>
          <w:sz w:val="22"/>
          <w:szCs w:val="22"/>
        </w:rPr>
        <w:t>hy,</w:t>
      </w:r>
      <w:r w:rsidRPr="00362F19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videography</w:t>
      </w:r>
      <w:r w:rsidRPr="00362F1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and</w:t>
      </w:r>
      <w:r w:rsidRPr="00362F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mark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Calibri" w:hAnsiTheme="minorHAnsi" w:cstheme="minorHAnsi"/>
          <w:sz w:val="22"/>
          <w:szCs w:val="22"/>
        </w:rPr>
        <w:t>ting</w:t>
      </w:r>
    </w:p>
    <w:p w14:paraId="5F0EAB34" w14:textId="77777777" w:rsidR="004074FF" w:rsidRPr="00362F19" w:rsidRDefault="004074FF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50CAC959" w14:textId="77777777" w:rsidR="004074FF" w:rsidRPr="00362F19" w:rsidRDefault="002A5284">
      <w:pPr>
        <w:ind w:left="370"/>
        <w:rPr>
          <w:rFonts w:asciiTheme="minorHAnsi" w:eastAsia="Calibri" w:hAnsiTheme="minorHAnsi" w:cstheme="minorHAnsi"/>
          <w:sz w:val="22"/>
          <w:szCs w:val="22"/>
        </w:rPr>
      </w:pPr>
      <w:r w:rsidRPr="00362F19">
        <w:rPr>
          <w:rFonts w:asciiTheme="minorHAnsi" w:eastAsia="Calibri" w:hAnsiTheme="minorHAnsi" w:cstheme="minorHAnsi"/>
          <w:b/>
          <w:sz w:val="22"/>
          <w:szCs w:val="22"/>
        </w:rPr>
        <w:t>83</w:t>
      </w:r>
      <w:r w:rsidRPr="00362F19">
        <w:rPr>
          <w:rFonts w:asciiTheme="minorHAnsi" w:eastAsia="Calibri" w:hAnsiTheme="minorHAnsi" w:cstheme="minorHAnsi"/>
          <w:b/>
          <w:position w:val="10"/>
          <w:sz w:val="22"/>
          <w:szCs w:val="22"/>
        </w:rPr>
        <w:t>rd</w:t>
      </w:r>
      <w:r w:rsidRPr="00362F19">
        <w:rPr>
          <w:rFonts w:asciiTheme="minorHAnsi" w:eastAsia="Calibri" w:hAnsiTheme="minorHAnsi" w:cstheme="minorHAnsi"/>
          <w:b/>
          <w:spacing w:val="15"/>
          <w:position w:val="10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Hotel</w:t>
      </w:r>
      <w:r w:rsidRPr="00362F19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Ez</w:t>
      </w:r>
      <w:r w:rsidRPr="00362F1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362F19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ornell</w:t>
      </w:r>
      <w:r w:rsidRPr="00362F19">
        <w:rPr>
          <w:rFonts w:asciiTheme="minorHAnsi" w:eastAsia="Calibri" w:hAnsiTheme="minorHAnsi" w:cstheme="minorHAnsi"/>
          <w:sz w:val="22"/>
          <w:szCs w:val="22"/>
        </w:rPr>
        <w:t>,</w:t>
      </w:r>
      <w:r w:rsidRPr="00362F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It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62F19">
        <w:rPr>
          <w:rFonts w:asciiTheme="minorHAnsi" w:eastAsia="Calibri" w:hAnsiTheme="minorHAnsi" w:cstheme="minorHAnsi"/>
          <w:sz w:val="22"/>
          <w:szCs w:val="22"/>
        </w:rPr>
        <w:t>aca,</w:t>
      </w:r>
      <w:r w:rsidRPr="00362F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New</w:t>
      </w:r>
      <w:r w:rsidRPr="00362F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York</w:t>
      </w:r>
      <w:r w:rsidRPr="00362F19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</w:t>
      </w:r>
      <w:r w:rsidRPr="00362F19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September</w:t>
      </w:r>
      <w:r w:rsidRPr="00362F19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pacing w:val="1"/>
          <w:sz w:val="22"/>
          <w:szCs w:val="22"/>
        </w:rPr>
        <w:t>2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0xx</w:t>
      </w:r>
      <w:r w:rsidRPr="00362F19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‐ Pre</w:t>
      </w:r>
      <w:r w:rsidRPr="00362F19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ent</w:t>
      </w:r>
    </w:p>
    <w:p w14:paraId="0E9B44E9" w14:textId="77777777" w:rsidR="004074FF" w:rsidRPr="00362F19" w:rsidRDefault="002A5284">
      <w:pPr>
        <w:ind w:left="370"/>
        <w:rPr>
          <w:rFonts w:asciiTheme="minorHAnsi" w:eastAsia="Calibri" w:hAnsiTheme="minorHAnsi" w:cstheme="minorHAnsi"/>
          <w:sz w:val="22"/>
          <w:szCs w:val="22"/>
        </w:rPr>
      </w:pPr>
      <w:r w:rsidRPr="00362F19">
        <w:rPr>
          <w:rFonts w:asciiTheme="minorHAnsi" w:eastAsia="Calibri" w:hAnsiTheme="minorHAnsi" w:cstheme="minorHAnsi"/>
          <w:i/>
          <w:sz w:val="22"/>
          <w:szCs w:val="22"/>
        </w:rPr>
        <w:t>Photography</w:t>
      </w:r>
      <w:r w:rsidRPr="00362F19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Funct</w:t>
      </w:r>
      <w:r w:rsidRPr="00362F19">
        <w:rPr>
          <w:rFonts w:asciiTheme="minorHAnsi" w:eastAsia="Calibri" w:hAnsiTheme="minorHAnsi" w:cstheme="minorHAnsi"/>
          <w:i/>
          <w:spacing w:val="1"/>
          <w:sz w:val="22"/>
          <w:szCs w:val="22"/>
        </w:rPr>
        <w:t>i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on</w:t>
      </w:r>
      <w:r w:rsidRPr="00362F19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362F19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nager</w:t>
      </w:r>
    </w:p>
    <w:p w14:paraId="75AF4F7F" w14:textId="77777777" w:rsidR="004074FF" w:rsidRPr="00362F19" w:rsidRDefault="002A5284">
      <w:pPr>
        <w:spacing w:before="6"/>
        <w:ind w:left="910"/>
        <w:rPr>
          <w:rFonts w:asciiTheme="minorHAnsi" w:eastAsia="Calibr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Oversee</w:t>
      </w:r>
      <w:r w:rsidRPr="00362F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and</w:t>
      </w:r>
      <w:r w:rsidRPr="00362F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shoot</w:t>
      </w:r>
      <w:r w:rsidRPr="00362F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photo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362F19">
        <w:rPr>
          <w:rFonts w:asciiTheme="minorHAnsi" w:eastAsia="Calibri" w:hAnsiTheme="minorHAnsi" w:cstheme="minorHAnsi"/>
          <w:sz w:val="22"/>
          <w:szCs w:val="22"/>
        </w:rPr>
        <w:t>raphs</w:t>
      </w:r>
      <w:r w:rsidRPr="00362F1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for</w:t>
      </w:r>
      <w:r w:rsidRPr="00362F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student‐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Calibri" w:hAnsiTheme="minorHAnsi" w:cstheme="minorHAnsi"/>
          <w:sz w:val="22"/>
          <w:szCs w:val="22"/>
        </w:rPr>
        <w:t>un</w:t>
      </w:r>
      <w:r w:rsidRPr="00362F1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conference</w:t>
      </w:r>
      <w:r w:rsidRPr="00362F1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for</w:t>
      </w:r>
      <w:r w:rsidRPr="00362F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hospitality</w:t>
      </w:r>
      <w:r w:rsidRPr="00362F1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ind</w:t>
      </w:r>
      <w:r w:rsidRPr="00362F1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362F19">
        <w:rPr>
          <w:rFonts w:asciiTheme="minorHAnsi" w:eastAsia="Calibri" w:hAnsiTheme="minorHAnsi" w:cstheme="minorHAnsi"/>
          <w:sz w:val="22"/>
          <w:szCs w:val="22"/>
        </w:rPr>
        <w:t>t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Calibri" w:hAnsiTheme="minorHAnsi" w:cstheme="minorHAnsi"/>
          <w:sz w:val="22"/>
          <w:szCs w:val="22"/>
        </w:rPr>
        <w:t>y</w:t>
      </w:r>
      <w:r w:rsidRPr="00362F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leaders</w:t>
      </w:r>
    </w:p>
    <w:p w14:paraId="6189A575" w14:textId="77777777" w:rsidR="004074FF" w:rsidRPr="00362F19" w:rsidRDefault="004074FF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789D701D" w14:textId="77777777" w:rsidR="004074FF" w:rsidRPr="00362F19" w:rsidRDefault="002A5284">
      <w:pPr>
        <w:ind w:left="370"/>
        <w:rPr>
          <w:rFonts w:asciiTheme="minorHAnsi" w:eastAsia="Calibri" w:hAnsiTheme="minorHAnsi" w:cstheme="minorHAnsi"/>
          <w:sz w:val="22"/>
          <w:szCs w:val="22"/>
        </w:rPr>
      </w:pPr>
      <w:r w:rsidRPr="00362F19">
        <w:rPr>
          <w:rFonts w:asciiTheme="minorHAnsi" w:eastAsia="Calibri" w:hAnsiTheme="minorHAnsi" w:cstheme="minorHAnsi"/>
          <w:b/>
          <w:sz w:val="22"/>
          <w:szCs w:val="22"/>
        </w:rPr>
        <w:t>Overland</w:t>
      </w:r>
      <w:r w:rsidRPr="00362F1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362F1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362F19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Ele</w:t>
      </w:r>
      <w:r w:rsidRPr="00362F19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362F19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362F19">
        <w:rPr>
          <w:rFonts w:asciiTheme="minorHAnsi" w:eastAsia="Calibri" w:hAnsiTheme="minorHAnsi" w:cstheme="minorHAnsi"/>
          <w:b/>
          <w:sz w:val="22"/>
          <w:szCs w:val="22"/>
        </w:rPr>
        <w:t>tar</w:t>
      </w:r>
      <w:r w:rsidRPr="00362F19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362F19">
        <w:rPr>
          <w:rFonts w:asciiTheme="minorHAnsi" w:eastAsia="Calibri" w:hAnsiTheme="minorHAnsi" w:cstheme="minorHAnsi"/>
          <w:sz w:val="22"/>
          <w:szCs w:val="22"/>
        </w:rPr>
        <w:t>,</w:t>
      </w:r>
      <w:r w:rsidRPr="00362F1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Overland</w:t>
      </w:r>
      <w:r w:rsidRPr="00362F1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Park</w:t>
      </w:r>
      <w:r w:rsidRPr="00362F19">
        <w:rPr>
          <w:rFonts w:asciiTheme="minorHAnsi" w:eastAsia="Calibri" w:hAnsiTheme="minorHAnsi" w:cstheme="minorHAnsi"/>
          <w:sz w:val="22"/>
          <w:szCs w:val="22"/>
        </w:rPr>
        <w:t>,</w:t>
      </w:r>
      <w:r w:rsidRPr="00362F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 xml:space="preserve">Kansas                                                                      </w:t>
      </w:r>
      <w:r w:rsidRPr="00362F19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January</w:t>
      </w:r>
      <w:r w:rsidRPr="00362F19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20xx</w:t>
      </w:r>
      <w:r w:rsidRPr="00362F19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–</w:t>
      </w:r>
      <w:r w:rsidRPr="00362F19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z w:val="22"/>
          <w:szCs w:val="22"/>
        </w:rPr>
        <w:t>May</w:t>
      </w:r>
      <w:r w:rsidRPr="00362F19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i/>
          <w:spacing w:val="1"/>
          <w:sz w:val="22"/>
          <w:szCs w:val="22"/>
        </w:rPr>
        <w:t>20xx</w:t>
      </w:r>
    </w:p>
    <w:p w14:paraId="4AE2F6FB" w14:textId="77777777" w:rsidR="004074FF" w:rsidRPr="00362F19" w:rsidRDefault="002A5284">
      <w:pPr>
        <w:ind w:left="370"/>
        <w:rPr>
          <w:rFonts w:asciiTheme="minorHAnsi" w:eastAsia="Calibri" w:hAnsiTheme="minorHAnsi" w:cstheme="minorHAnsi"/>
          <w:sz w:val="22"/>
          <w:szCs w:val="22"/>
        </w:rPr>
      </w:pPr>
      <w:r w:rsidRPr="00362F19">
        <w:rPr>
          <w:rFonts w:asciiTheme="minorHAnsi" w:eastAsia="Calibri" w:hAnsiTheme="minorHAnsi" w:cstheme="minorHAnsi"/>
          <w:i/>
          <w:sz w:val="22"/>
          <w:szCs w:val="22"/>
        </w:rPr>
        <w:t>Volunteer</w:t>
      </w:r>
    </w:p>
    <w:p w14:paraId="0029CB23" w14:textId="77777777" w:rsidR="004074FF" w:rsidRPr="00362F19" w:rsidRDefault="002A5284">
      <w:pPr>
        <w:spacing w:before="6"/>
        <w:ind w:left="910"/>
        <w:rPr>
          <w:rFonts w:asciiTheme="minorHAnsi" w:eastAsia="Calibr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Taught</w:t>
      </w:r>
      <w:r w:rsidRPr="00362F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second</w:t>
      </w:r>
      <w:r w:rsidRPr="00362F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graders</w:t>
      </w:r>
      <w:r w:rsidRPr="00362F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to</w:t>
      </w:r>
      <w:r w:rsidRPr="00362F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Calibri" w:hAnsiTheme="minorHAnsi" w:cstheme="minorHAnsi"/>
          <w:sz w:val="22"/>
          <w:szCs w:val="22"/>
        </w:rPr>
        <w:t>e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Calibri" w:hAnsiTheme="minorHAnsi" w:cstheme="minorHAnsi"/>
          <w:sz w:val="22"/>
          <w:szCs w:val="22"/>
        </w:rPr>
        <w:t>d</w:t>
      </w:r>
      <w:r w:rsidRPr="00362F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and</w:t>
      </w:r>
      <w:r w:rsidRPr="00362F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dev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Calibri" w:hAnsiTheme="minorHAnsi" w:cstheme="minorHAnsi"/>
          <w:sz w:val="22"/>
          <w:szCs w:val="22"/>
        </w:rPr>
        <w:t>lop</w:t>
      </w:r>
      <w:r w:rsidRPr="00362F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math</w:t>
      </w:r>
      <w:r w:rsidRPr="00362F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skil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362F1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E62A9EC" w14:textId="77777777" w:rsidR="004074FF" w:rsidRPr="00362F19" w:rsidRDefault="002A5284">
      <w:pPr>
        <w:spacing w:before="4"/>
        <w:ind w:left="910"/>
        <w:rPr>
          <w:rFonts w:asciiTheme="minorHAnsi" w:eastAsia="Calibr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Assisted</w:t>
      </w:r>
      <w:r w:rsidRPr="00362F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te</w:t>
      </w:r>
      <w:r w:rsidRPr="00362F1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Calibri" w:hAnsiTheme="minorHAnsi" w:cstheme="minorHAnsi"/>
          <w:sz w:val="22"/>
          <w:szCs w:val="22"/>
        </w:rPr>
        <w:t>hers</w:t>
      </w:r>
      <w:r w:rsidRPr="00362F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and</w:t>
      </w:r>
      <w:r w:rsidRPr="00362F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gra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62F19">
        <w:rPr>
          <w:rFonts w:asciiTheme="minorHAnsi" w:eastAsia="Calibri" w:hAnsiTheme="minorHAnsi" w:cstheme="minorHAnsi"/>
          <w:sz w:val="22"/>
          <w:szCs w:val="22"/>
        </w:rPr>
        <w:t>ed</w:t>
      </w:r>
      <w:r w:rsidRPr="00362F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pa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eastAsia="Calibri" w:hAnsiTheme="minorHAnsi" w:cstheme="minorHAnsi"/>
          <w:sz w:val="22"/>
          <w:szCs w:val="22"/>
        </w:rPr>
        <w:t>ers</w:t>
      </w:r>
    </w:p>
    <w:p w14:paraId="0A1DA306" w14:textId="77777777" w:rsidR="004074FF" w:rsidRPr="00362F19" w:rsidRDefault="002A5284">
      <w:pPr>
        <w:spacing w:before="6"/>
        <w:ind w:left="910"/>
        <w:rPr>
          <w:rFonts w:asciiTheme="minorHAnsi" w:eastAsia="Calibr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Helped</w:t>
      </w:r>
      <w:r w:rsidRPr="00362F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students</w:t>
      </w:r>
      <w:r w:rsidRPr="00362F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with</w:t>
      </w:r>
      <w:r w:rsidRPr="00362F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Calibri" w:hAnsiTheme="minorHAnsi" w:cstheme="minorHAnsi"/>
          <w:sz w:val="22"/>
          <w:szCs w:val="22"/>
        </w:rPr>
        <w:t>ndi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62F19">
        <w:rPr>
          <w:rFonts w:asciiTheme="minorHAnsi" w:eastAsia="Calibri" w:hAnsiTheme="minorHAnsi" w:cstheme="minorHAnsi"/>
          <w:sz w:val="22"/>
          <w:szCs w:val="22"/>
        </w:rPr>
        <w:t>idual</w:t>
      </w:r>
      <w:r w:rsidRPr="00362F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prob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le</w:t>
      </w:r>
      <w:r w:rsidRPr="00362F19">
        <w:rPr>
          <w:rFonts w:asciiTheme="minorHAnsi" w:eastAsia="Calibri" w:hAnsiTheme="minorHAnsi" w:cstheme="minorHAnsi"/>
          <w:sz w:val="22"/>
          <w:szCs w:val="22"/>
        </w:rPr>
        <w:t>ms</w:t>
      </w:r>
      <w:r w:rsidRPr="00362F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Calibri" w:hAnsiTheme="minorHAnsi" w:cstheme="minorHAnsi"/>
          <w:sz w:val="22"/>
          <w:szCs w:val="22"/>
        </w:rPr>
        <w:t>n</w:t>
      </w:r>
      <w:r w:rsidRPr="00362F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ho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362F19">
        <w:rPr>
          <w:rFonts w:asciiTheme="minorHAnsi" w:eastAsia="Calibri" w:hAnsiTheme="minorHAnsi" w:cstheme="minorHAnsi"/>
          <w:sz w:val="22"/>
          <w:szCs w:val="22"/>
        </w:rPr>
        <w:t>work</w:t>
      </w:r>
      <w:r w:rsidRPr="00362F1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and</w:t>
      </w:r>
      <w:r w:rsidRPr="00362F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projects</w:t>
      </w:r>
    </w:p>
    <w:p w14:paraId="2E03C857" w14:textId="77777777" w:rsidR="004074FF" w:rsidRPr="00362F19" w:rsidRDefault="004074FF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62297D0E" w14:textId="77777777" w:rsidR="004074FF" w:rsidRPr="00362F19" w:rsidRDefault="002A5284">
      <w:pPr>
        <w:tabs>
          <w:tab w:val="left" w:pos="10580"/>
        </w:tabs>
        <w:ind w:left="64" w:right="74"/>
        <w:jc w:val="center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Calibri" w:hAnsiTheme="minorHAnsi" w:cstheme="minorHAnsi"/>
          <w:b/>
          <w:w w:val="99"/>
          <w:sz w:val="22"/>
          <w:szCs w:val="22"/>
          <w:u w:val="thick" w:color="000000"/>
        </w:rPr>
        <w:t>LANGUAGE</w:t>
      </w:r>
      <w:r w:rsidRPr="00362F19">
        <w:rPr>
          <w:rFonts w:asciiTheme="minorHAnsi" w:eastAsia="Calibri" w:hAnsiTheme="minorHAnsi" w:cstheme="minorHAnsi"/>
          <w:b/>
          <w:spacing w:val="2"/>
          <w:w w:val="99"/>
          <w:sz w:val="22"/>
          <w:szCs w:val="22"/>
          <w:u w:val="thick" w:color="000000"/>
        </w:rPr>
        <w:t>/</w:t>
      </w:r>
      <w:r w:rsidRPr="00362F19">
        <w:rPr>
          <w:rFonts w:asciiTheme="minorHAnsi" w:eastAsia="Calibri" w:hAnsiTheme="minorHAnsi" w:cstheme="minorHAnsi"/>
          <w:b/>
          <w:w w:val="99"/>
          <w:sz w:val="22"/>
          <w:szCs w:val="22"/>
          <w:u w:val="thick" w:color="000000"/>
        </w:rPr>
        <w:t>COMPU</w:t>
      </w:r>
      <w:r w:rsidRPr="00362F19">
        <w:rPr>
          <w:rFonts w:asciiTheme="minorHAnsi" w:eastAsia="Calibri" w:hAnsiTheme="minorHAnsi" w:cstheme="minorHAnsi"/>
          <w:b/>
          <w:spacing w:val="2"/>
          <w:w w:val="99"/>
          <w:sz w:val="22"/>
          <w:szCs w:val="22"/>
          <w:u w:val="thick" w:color="000000"/>
        </w:rPr>
        <w:t>T</w:t>
      </w:r>
      <w:r w:rsidRPr="00362F19">
        <w:rPr>
          <w:rFonts w:asciiTheme="minorHAnsi" w:eastAsia="Calibri" w:hAnsiTheme="minorHAnsi" w:cstheme="minorHAnsi"/>
          <w:b/>
          <w:w w:val="99"/>
          <w:sz w:val="22"/>
          <w:szCs w:val="22"/>
          <w:u w:val="thick" w:color="000000"/>
        </w:rPr>
        <w:t>ER</w:t>
      </w:r>
      <w:r w:rsidRPr="00362F19">
        <w:rPr>
          <w:rFonts w:asciiTheme="minorHAnsi" w:hAnsiTheme="minorHAnsi" w:cstheme="minorHAnsi"/>
          <w:spacing w:val="-6"/>
          <w:w w:val="99"/>
          <w:sz w:val="22"/>
          <w:szCs w:val="22"/>
          <w:u w:val="thick" w:color="000000"/>
        </w:rPr>
        <w:t xml:space="preserve"> </w:t>
      </w:r>
      <w:r w:rsidRPr="00362F19">
        <w:rPr>
          <w:rFonts w:asciiTheme="minorHAnsi" w:eastAsia="Calibri" w:hAnsiTheme="minorHAnsi" w:cstheme="minorHAnsi"/>
          <w:b/>
          <w:spacing w:val="2"/>
          <w:w w:val="99"/>
          <w:sz w:val="22"/>
          <w:szCs w:val="22"/>
          <w:u w:val="thick" w:color="000000"/>
        </w:rPr>
        <w:t>S</w:t>
      </w:r>
      <w:r w:rsidRPr="00362F19">
        <w:rPr>
          <w:rFonts w:asciiTheme="minorHAnsi" w:eastAsia="Calibri" w:hAnsiTheme="minorHAnsi" w:cstheme="minorHAnsi"/>
          <w:b/>
          <w:w w:val="99"/>
          <w:sz w:val="22"/>
          <w:szCs w:val="22"/>
          <w:u w:val="thick" w:color="000000"/>
        </w:rPr>
        <w:t>K</w:t>
      </w:r>
      <w:r w:rsidRPr="00362F19">
        <w:rPr>
          <w:rFonts w:asciiTheme="minorHAnsi" w:eastAsia="Calibri" w:hAnsiTheme="minorHAnsi" w:cstheme="minorHAnsi"/>
          <w:b/>
          <w:sz w:val="22"/>
          <w:szCs w:val="22"/>
          <w:u w:val="thick" w:color="000000"/>
        </w:rPr>
        <w:t>ILLS</w:t>
      </w:r>
      <w:r w:rsidRPr="00362F19">
        <w:rPr>
          <w:rFonts w:asciiTheme="minorHAnsi" w:hAnsiTheme="minorHAnsi" w:cstheme="minorHAnsi"/>
          <w:w w:val="99"/>
          <w:sz w:val="22"/>
          <w:szCs w:val="22"/>
          <w:u w:val="thick" w:color="000000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  <w:u w:val="thick" w:color="000000"/>
        </w:rPr>
        <w:tab/>
      </w:r>
    </w:p>
    <w:p w14:paraId="6CAF7EEA" w14:textId="77777777" w:rsidR="004074FF" w:rsidRPr="00362F19" w:rsidRDefault="002A5284">
      <w:pPr>
        <w:spacing w:before="6"/>
        <w:ind w:left="910"/>
        <w:rPr>
          <w:rFonts w:asciiTheme="minorHAnsi" w:eastAsia="Calibr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Basic</w:t>
      </w:r>
      <w:r w:rsidRPr="00362F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knowl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Calibri" w:hAnsiTheme="minorHAnsi" w:cstheme="minorHAnsi"/>
          <w:sz w:val="22"/>
          <w:szCs w:val="22"/>
        </w:rPr>
        <w:t>dge</w:t>
      </w:r>
      <w:r w:rsidRPr="00362F1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Calibri" w:hAnsiTheme="minorHAnsi" w:cstheme="minorHAnsi"/>
          <w:sz w:val="22"/>
          <w:szCs w:val="22"/>
        </w:rPr>
        <w:t>f</w:t>
      </w:r>
      <w:r w:rsidRPr="00362F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wr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Calibri" w:hAnsiTheme="minorHAnsi" w:cstheme="minorHAnsi"/>
          <w:sz w:val="22"/>
          <w:szCs w:val="22"/>
        </w:rPr>
        <w:t>tt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Calibri" w:hAnsiTheme="minorHAnsi" w:cstheme="minorHAnsi"/>
          <w:sz w:val="22"/>
          <w:szCs w:val="22"/>
        </w:rPr>
        <w:t>n</w:t>
      </w:r>
      <w:r w:rsidRPr="00362F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and</w:t>
      </w:r>
      <w:r w:rsidRPr="00362F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spoken</w:t>
      </w:r>
      <w:r w:rsidRPr="00362F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Spanish</w:t>
      </w:r>
    </w:p>
    <w:p w14:paraId="23A4C860" w14:textId="77777777" w:rsidR="004074FF" w:rsidRPr="00362F19" w:rsidRDefault="002A5284">
      <w:pPr>
        <w:spacing w:before="11" w:line="260" w:lineRule="exact"/>
        <w:ind w:left="1180" w:right="503" w:hanging="270"/>
        <w:rPr>
          <w:rFonts w:asciiTheme="minorHAnsi" w:eastAsia="Calibri" w:hAnsiTheme="minorHAnsi" w:cstheme="minorHAnsi"/>
          <w:sz w:val="22"/>
          <w:szCs w:val="22"/>
        </w:rPr>
        <w:sectPr w:rsidR="004074FF" w:rsidRPr="00362F19">
          <w:type w:val="continuous"/>
          <w:pgSz w:w="12240" w:h="15840"/>
          <w:pgMar w:top="1460" w:right="700" w:bottom="280" w:left="800" w:header="720" w:footer="720" w:gutter="0"/>
          <w:cols w:space="720"/>
        </w:sect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Proficient</w:t>
      </w:r>
      <w:r w:rsidRPr="00362F1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Calibri" w:hAnsiTheme="minorHAnsi" w:cstheme="minorHAnsi"/>
          <w:sz w:val="22"/>
          <w:szCs w:val="22"/>
        </w:rPr>
        <w:t>n</w:t>
      </w:r>
      <w:r w:rsidRPr="00362F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362F19">
        <w:rPr>
          <w:rFonts w:asciiTheme="minorHAnsi" w:eastAsia="Calibri" w:hAnsiTheme="minorHAnsi" w:cstheme="minorHAnsi"/>
          <w:sz w:val="22"/>
          <w:szCs w:val="22"/>
        </w:rPr>
        <w:t>icrosoft</w:t>
      </w:r>
      <w:r w:rsidRPr="00362F1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Of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62F19">
        <w:rPr>
          <w:rFonts w:asciiTheme="minorHAnsi" w:eastAsia="Calibri" w:hAnsiTheme="minorHAnsi" w:cstheme="minorHAnsi"/>
          <w:sz w:val="22"/>
          <w:szCs w:val="22"/>
        </w:rPr>
        <w:t>ice</w:t>
      </w:r>
      <w:r w:rsidRPr="00362F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(W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Calibri" w:hAnsiTheme="minorHAnsi" w:cstheme="minorHAnsi"/>
          <w:sz w:val="22"/>
          <w:szCs w:val="22"/>
        </w:rPr>
        <w:t>rd,</w:t>
      </w:r>
      <w:r w:rsidRPr="00362F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E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362F19">
        <w:rPr>
          <w:rFonts w:asciiTheme="minorHAnsi" w:eastAsia="Calibri" w:hAnsiTheme="minorHAnsi" w:cstheme="minorHAnsi"/>
          <w:sz w:val="22"/>
          <w:szCs w:val="22"/>
        </w:rPr>
        <w:t>cel</w:t>
      </w:r>
      <w:r w:rsidRPr="00362F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362F19">
        <w:rPr>
          <w:rFonts w:asciiTheme="minorHAnsi" w:eastAsia="Calibri" w:hAnsiTheme="minorHAnsi" w:cstheme="minorHAnsi"/>
          <w:sz w:val="22"/>
          <w:szCs w:val="22"/>
        </w:rPr>
        <w:t>d</w:t>
      </w:r>
      <w:r w:rsidRPr="00362F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PowerPoint</w:t>
      </w:r>
      <w:r w:rsidRPr="00362F19">
        <w:rPr>
          <w:rFonts w:asciiTheme="minorHAnsi" w:eastAsia="Calibri" w:hAnsiTheme="minorHAnsi" w:cstheme="minorHAnsi"/>
          <w:spacing w:val="-1"/>
          <w:sz w:val="22"/>
          <w:szCs w:val="22"/>
        </w:rPr>
        <w:t>)</w:t>
      </w:r>
      <w:r w:rsidRPr="00362F19">
        <w:rPr>
          <w:rFonts w:asciiTheme="minorHAnsi" w:eastAsia="Calibri" w:hAnsiTheme="minorHAnsi" w:cstheme="minorHAnsi"/>
          <w:sz w:val="22"/>
          <w:szCs w:val="22"/>
        </w:rPr>
        <w:t>,</w:t>
      </w:r>
      <w:r w:rsidRPr="00362F1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Adobe</w:t>
      </w:r>
      <w:r w:rsidRPr="00362F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Photoshop,</w:t>
      </w:r>
      <w:r w:rsidRPr="00362F1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Apple’s</w:t>
      </w:r>
      <w:r w:rsidRPr="00362F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Final</w:t>
      </w:r>
      <w:r w:rsidRPr="00362F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Cut</w:t>
      </w:r>
      <w:r w:rsidRPr="00362F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Pro, </w:t>
      </w:r>
      <w:r w:rsidRPr="00362F19">
        <w:rPr>
          <w:rFonts w:asciiTheme="minorHAnsi" w:eastAsia="Calibri" w:hAnsiTheme="minorHAnsi" w:cstheme="minorHAnsi"/>
          <w:sz w:val="22"/>
          <w:szCs w:val="22"/>
        </w:rPr>
        <w:t>Autodesk’s</w:t>
      </w:r>
      <w:r w:rsidRPr="00362F1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pacing w:val="1"/>
          <w:sz w:val="22"/>
          <w:szCs w:val="22"/>
        </w:rPr>
        <w:t>3D</w:t>
      </w:r>
      <w:r w:rsidRPr="00362F19">
        <w:rPr>
          <w:rFonts w:asciiTheme="minorHAnsi" w:eastAsia="Calibri" w:hAnsiTheme="minorHAnsi" w:cstheme="minorHAnsi"/>
          <w:sz w:val="22"/>
          <w:szCs w:val="22"/>
        </w:rPr>
        <w:t>s</w:t>
      </w:r>
      <w:r w:rsidRPr="00362F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z w:val="22"/>
          <w:szCs w:val="22"/>
        </w:rPr>
        <w:t>Studio</w:t>
      </w:r>
      <w:r w:rsidRPr="00362F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362F19">
        <w:rPr>
          <w:rFonts w:asciiTheme="minorHAnsi" w:eastAsia="Calibri" w:hAnsiTheme="minorHAnsi" w:cstheme="minorHAnsi"/>
          <w:sz w:val="22"/>
          <w:szCs w:val="22"/>
        </w:rPr>
        <w:t>x</w:t>
      </w:r>
    </w:p>
    <w:p w14:paraId="03A7DDF9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FB5DCA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4A0166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2478EE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3FF1E3" w14:textId="77777777" w:rsidR="004074FF" w:rsidRPr="00362F19" w:rsidRDefault="004074FF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032F90D9" w14:textId="77777777" w:rsidR="004074FF" w:rsidRPr="00362F19" w:rsidRDefault="002A5284">
      <w:pPr>
        <w:ind w:left="134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i/>
          <w:sz w:val="22"/>
          <w:szCs w:val="22"/>
        </w:rPr>
        <w:t>Current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Addr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i/>
          <w:sz w:val="22"/>
          <w:szCs w:val="22"/>
        </w:rPr>
        <w:t>ss:</w:t>
      </w:r>
    </w:p>
    <w:p w14:paraId="52D48BC1" w14:textId="77777777" w:rsidR="004074FF" w:rsidRPr="00362F19" w:rsidRDefault="002A5284">
      <w:pPr>
        <w:spacing w:line="220" w:lineRule="exact"/>
        <w:ind w:left="134" w:right="-5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>1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12</w:t>
      </w:r>
      <w:r w:rsidRPr="00362F19">
        <w:rPr>
          <w:rFonts w:asciiTheme="minorHAnsi" w:hAnsiTheme="minorHAnsi" w:cstheme="minorHAnsi"/>
          <w:sz w:val="22"/>
          <w:szCs w:val="22"/>
        </w:rPr>
        <w:t>6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llege Av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,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62F19">
        <w:rPr>
          <w:rFonts w:asciiTheme="minorHAnsi" w:hAnsiTheme="minorHAnsi" w:cstheme="minorHAnsi"/>
          <w:sz w:val="22"/>
          <w:szCs w:val="22"/>
        </w:rPr>
        <w:t>oom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12</w:t>
      </w:r>
    </w:p>
    <w:p w14:paraId="3F024A6D" w14:textId="77777777" w:rsidR="004074FF" w:rsidRPr="00362F19" w:rsidRDefault="002A5284">
      <w:pPr>
        <w:ind w:left="134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>Ithaca, NY  14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362F19">
        <w:rPr>
          <w:rFonts w:asciiTheme="minorHAnsi" w:hAnsiTheme="minorHAnsi" w:cstheme="minorHAnsi"/>
          <w:sz w:val="22"/>
          <w:szCs w:val="22"/>
        </w:rPr>
        <w:t>50</w:t>
      </w:r>
    </w:p>
    <w:p w14:paraId="55EE03E0" w14:textId="77777777" w:rsidR="004074FF" w:rsidRPr="00362F19" w:rsidRDefault="004074FF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27177EC5" w14:textId="77777777" w:rsidR="004074FF" w:rsidRPr="00362F19" w:rsidRDefault="002A5284">
      <w:pPr>
        <w:spacing w:line="260" w:lineRule="exact"/>
        <w:ind w:left="11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b/>
          <w:i/>
          <w:position w:val="-1"/>
          <w:sz w:val="22"/>
          <w:szCs w:val="22"/>
        </w:rPr>
        <w:t>EDUCAT</w:t>
      </w:r>
      <w:r w:rsidRPr="00362F19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</w:rPr>
        <w:t>I</w:t>
      </w:r>
      <w:r w:rsidRPr="00362F19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b/>
          <w:i/>
          <w:position w:val="-1"/>
          <w:sz w:val="22"/>
          <w:szCs w:val="22"/>
        </w:rPr>
        <w:t>N</w:t>
      </w:r>
    </w:p>
    <w:p w14:paraId="4B670F9A" w14:textId="77777777" w:rsidR="004074FF" w:rsidRPr="00362F19" w:rsidRDefault="002A5284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br w:type="column"/>
      </w:r>
    </w:p>
    <w:p w14:paraId="4BCE5E16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FC5559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630BA0" w14:textId="77777777" w:rsidR="004074FF" w:rsidRPr="00362F19" w:rsidRDefault="002A5284">
      <w:pPr>
        <w:ind w:left="-27" w:right="-27"/>
        <w:jc w:val="center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b/>
          <w:sz w:val="22"/>
          <w:szCs w:val="22"/>
        </w:rPr>
        <w:t>F</w:t>
      </w:r>
      <w:r w:rsidRPr="00362F19">
        <w:rPr>
          <w:rFonts w:asciiTheme="minorHAnsi" w:hAnsiTheme="minorHAnsi" w:cstheme="minorHAnsi"/>
          <w:b/>
          <w:sz w:val="22"/>
          <w:szCs w:val="22"/>
        </w:rPr>
        <w:t>IRST</w:t>
      </w:r>
      <w:r w:rsidRPr="00362F1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62F19">
        <w:rPr>
          <w:rFonts w:asciiTheme="minorHAnsi" w:hAnsiTheme="minorHAnsi" w:cstheme="minorHAnsi"/>
          <w:b/>
          <w:sz w:val="22"/>
          <w:szCs w:val="22"/>
        </w:rPr>
        <w:t xml:space="preserve">AST </w:t>
      </w:r>
      <w:hyperlink r:id="rId12">
        <w:r w:rsidRPr="00362F19">
          <w:rPr>
            <w:rFonts w:asciiTheme="minorHAnsi" w:hAnsiTheme="minorHAnsi" w:cstheme="minorHAnsi"/>
            <w:i/>
            <w:sz w:val="22"/>
            <w:szCs w:val="22"/>
          </w:rPr>
          <w:t>flxx@co</w:t>
        </w:r>
        <w:r w:rsidRPr="00362F19">
          <w:rPr>
            <w:rFonts w:asciiTheme="minorHAnsi" w:hAnsiTheme="minorHAnsi" w:cstheme="minorHAnsi"/>
            <w:i/>
            <w:spacing w:val="-1"/>
            <w:sz w:val="22"/>
            <w:szCs w:val="22"/>
          </w:rPr>
          <w:t>r</w:t>
        </w:r>
        <w:r w:rsidRPr="00362F19">
          <w:rPr>
            <w:rFonts w:asciiTheme="minorHAnsi" w:hAnsiTheme="minorHAnsi" w:cstheme="minorHAnsi"/>
            <w:i/>
            <w:spacing w:val="1"/>
            <w:sz w:val="22"/>
            <w:szCs w:val="22"/>
          </w:rPr>
          <w:t>n</w:t>
        </w:r>
        <w:r w:rsidRPr="00362F19">
          <w:rPr>
            <w:rFonts w:asciiTheme="minorHAnsi" w:hAnsiTheme="minorHAnsi" w:cstheme="minorHAnsi"/>
            <w:i/>
            <w:sz w:val="22"/>
            <w:szCs w:val="22"/>
          </w:rPr>
          <w:t>ell.edu</w:t>
        </w:r>
      </w:hyperlink>
      <w:r w:rsidRPr="00362F19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(607)</w:t>
      </w:r>
      <w:r w:rsidRPr="00362F1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xxx-xxx</w:t>
      </w:r>
    </w:p>
    <w:p w14:paraId="47C1E03A" w14:textId="77777777" w:rsidR="004074FF" w:rsidRPr="00362F19" w:rsidRDefault="002A5284">
      <w:pPr>
        <w:spacing w:before="76"/>
        <w:rPr>
          <w:rFonts w:asciiTheme="minorHAnsi" w:eastAsia="Book Antiqua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br w:type="column"/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Sample:</w:t>
      </w:r>
      <w:r w:rsidRPr="00362F19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Sophomore</w:t>
      </w:r>
      <w:r w:rsidRPr="00362F19">
        <w:rPr>
          <w:rFonts w:asciiTheme="minorHAnsi" w:eastAsia="Book Antiqua" w:hAnsiTheme="minorHAnsi" w:cstheme="minorHAnsi"/>
          <w:b/>
          <w:spacing w:val="45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Résumé</w:t>
      </w:r>
    </w:p>
    <w:p w14:paraId="73C3E882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BBC275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1FC676" w14:textId="77777777" w:rsidR="004074FF" w:rsidRPr="00362F19" w:rsidRDefault="004074FF">
      <w:pPr>
        <w:spacing w:before="20" w:line="240" w:lineRule="exact"/>
        <w:rPr>
          <w:rFonts w:asciiTheme="minorHAnsi" w:hAnsiTheme="minorHAnsi" w:cstheme="minorHAnsi"/>
          <w:sz w:val="22"/>
          <w:szCs w:val="22"/>
        </w:rPr>
      </w:pPr>
    </w:p>
    <w:p w14:paraId="490D9367" w14:textId="77777777" w:rsidR="004074FF" w:rsidRPr="00362F19" w:rsidRDefault="002A5284">
      <w:pPr>
        <w:ind w:left="1626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i/>
          <w:sz w:val="22"/>
          <w:szCs w:val="22"/>
        </w:rPr>
        <w:t>Per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i/>
          <w:sz w:val="22"/>
          <w:szCs w:val="22"/>
        </w:rPr>
        <w:t>an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i/>
          <w:sz w:val="22"/>
          <w:szCs w:val="22"/>
        </w:rPr>
        <w:t xml:space="preserve">nt 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62F19">
        <w:rPr>
          <w:rFonts w:asciiTheme="minorHAnsi" w:hAnsiTheme="minorHAnsi" w:cstheme="minorHAnsi"/>
          <w:i/>
          <w:sz w:val="22"/>
          <w:szCs w:val="22"/>
        </w:rPr>
        <w:t>dres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i/>
          <w:sz w:val="22"/>
          <w:szCs w:val="22"/>
        </w:rPr>
        <w:t>:</w:t>
      </w:r>
    </w:p>
    <w:p w14:paraId="28DCBDE5" w14:textId="77777777" w:rsidR="004074FF" w:rsidRPr="00362F19" w:rsidRDefault="002A5284">
      <w:pPr>
        <w:ind w:left="1558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362F19">
        <w:rPr>
          <w:rFonts w:asciiTheme="minorHAnsi" w:hAnsiTheme="minorHAnsi" w:cstheme="minorHAnsi"/>
          <w:sz w:val="22"/>
          <w:szCs w:val="22"/>
        </w:rPr>
        <w:t>6 Sto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ok Dr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</w:p>
    <w:p w14:paraId="376DCE1D" w14:textId="77777777" w:rsidR="004074FF" w:rsidRPr="00362F19" w:rsidRDefault="002A5284">
      <w:pPr>
        <w:ind w:left="1320"/>
        <w:rPr>
          <w:rFonts w:asciiTheme="minorHAnsi" w:hAnsiTheme="minorHAnsi" w:cstheme="minorHAnsi"/>
          <w:sz w:val="22"/>
          <w:szCs w:val="22"/>
        </w:rPr>
        <w:sectPr w:rsidR="004074FF" w:rsidRPr="00362F19">
          <w:pgSz w:w="12240" w:h="15840"/>
          <w:pgMar w:top="480" w:right="700" w:bottom="280" w:left="700" w:header="0" w:footer="712" w:gutter="0"/>
          <w:cols w:num="3" w:space="720" w:equalWidth="0">
            <w:col w:w="2430" w:space="2013"/>
            <w:col w:w="1776" w:space="1206"/>
            <w:col w:w="3415"/>
          </w:cols>
        </w:sectPr>
      </w:pPr>
      <w:r w:rsidRPr="00362F19">
        <w:rPr>
          <w:rFonts w:asciiTheme="minorHAnsi" w:hAnsiTheme="minorHAnsi" w:cstheme="minorHAnsi"/>
          <w:sz w:val="22"/>
          <w:szCs w:val="22"/>
        </w:rPr>
        <w:t>Was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62F19">
        <w:rPr>
          <w:rFonts w:asciiTheme="minorHAnsi" w:hAnsiTheme="minorHAnsi" w:cstheme="minorHAnsi"/>
          <w:sz w:val="22"/>
          <w:szCs w:val="22"/>
        </w:rPr>
        <w:t>in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,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DC  10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362F19">
        <w:rPr>
          <w:rFonts w:asciiTheme="minorHAnsi" w:hAnsiTheme="minorHAnsi" w:cstheme="minorHAnsi"/>
          <w:sz w:val="22"/>
          <w:szCs w:val="22"/>
        </w:rPr>
        <w:t>56</w:t>
      </w:r>
    </w:p>
    <w:p w14:paraId="0A88F2CC" w14:textId="77777777" w:rsidR="004074FF" w:rsidRPr="00362F19" w:rsidRDefault="002A5284">
      <w:pPr>
        <w:spacing w:before="43"/>
        <w:ind w:left="47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b/>
          <w:sz w:val="22"/>
          <w:szCs w:val="22"/>
        </w:rPr>
        <w:t>CORNELL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b/>
          <w:sz w:val="22"/>
          <w:szCs w:val="22"/>
        </w:rPr>
        <w:t>UNIV</w:t>
      </w:r>
      <w:r w:rsidRPr="00362F1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62F19">
        <w:rPr>
          <w:rFonts w:asciiTheme="minorHAnsi" w:hAnsiTheme="minorHAnsi" w:cstheme="minorHAnsi"/>
          <w:b/>
          <w:sz w:val="22"/>
          <w:szCs w:val="22"/>
        </w:rPr>
        <w:t>RSI</w:t>
      </w:r>
      <w:r w:rsidRPr="00362F1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62F19">
        <w:rPr>
          <w:rFonts w:asciiTheme="minorHAnsi" w:hAnsiTheme="minorHAnsi" w:cstheme="minorHAnsi"/>
          <w:b/>
          <w:sz w:val="22"/>
          <w:szCs w:val="22"/>
        </w:rPr>
        <w:t>Y,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b/>
          <w:sz w:val="22"/>
          <w:szCs w:val="22"/>
        </w:rPr>
        <w:t>SCHOOL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b/>
          <w:sz w:val="22"/>
          <w:szCs w:val="22"/>
        </w:rPr>
        <w:t>OF</w:t>
      </w:r>
      <w:r w:rsidRPr="00362F1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b/>
          <w:sz w:val="22"/>
          <w:szCs w:val="22"/>
        </w:rPr>
        <w:t>HOTEL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b/>
          <w:sz w:val="22"/>
          <w:szCs w:val="22"/>
        </w:rPr>
        <w:t>ADMINISTRA</w:t>
      </w:r>
      <w:r w:rsidRPr="00362F1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62F19">
        <w:rPr>
          <w:rFonts w:asciiTheme="minorHAnsi" w:hAnsiTheme="minorHAnsi" w:cstheme="minorHAnsi"/>
          <w:b/>
          <w:sz w:val="22"/>
          <w:szCs w:val="22"/>
        </w:rPr>
        <w:t>ION, Ith</w:t>
      </w:r>
      <w:r w:rsidRPr="00362F1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b/>
          <w:sz w:val="22"/>
          <w:szCs w:val="22"/>
        </w:rPr>
        <w:t>c</w:t>
      </w:r>
      <w:r w:rsidRPr="00362F1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b/>
          <w:sz w:val="22"/>
          <w:szCs w:val="22"/>
        </w:rPr>
        <w:t>,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b/>
          <w:sz w:val="22"/>
          <w:szCs w:val="22"/>
        </w:rPr>
        <w:t>NY</w:t>
      </w:r>
    </w:p>
    <w:p w14:paraId="42D741CB" w14:textId="77777777" w:rsidR="004074FF" w:rsidRPr="00362F19" w:rsidRDefault="002A5284">
      <w:pPr>
        <w:spacing w:line="240" w:lineRule="exact"/>
        <w:ind w:left="128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position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position w:val="-1"/>
          <w:sz w:val="22"/>
          <w:szCs w:val="22"/>
        </w:rPr>
        <w:t>C</w:t>
      </w:r>
      <w:r w:rsidRPr="00362F1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d</w:t>
      </w:r>
      <w:r w:rsidRPr="00362F19">
        <w:rPr>
          <w:rFonts w:asciiTheme="minorHAnsi" w:hAnsiTheme="minorHAnsi" w:cstheme="minorHAnsi"/>
          <w:i/>
          <w:position w:val="-1"/>
          <w:sz w:val="22"/>
          <w:szCs w:val="22"/>
        </w:rPr>
        <w:t>i</w:t>
      </w:r>
      <w:r w:rsidRPr="00362F1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d</w:t>
      </w:r>
      <w:r w:rsidRPr="00362F19">
        <w:rPr>
          <w:rFonts w:asciiTheme="minorHAnsi" w:hAnsiTheme="minorHAnsi" w:cstheme="minorHAnsi"/>
          <w:i/>
          <w:position w:val="-1"/>
          <w:sz w:val="22"/>
          <w:szCs w:val="22"/>
        </w:rPr>
        <w:t>ate</w:t>
      </w:r>
      <w:r w:rsidRPr="00362F1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position w:val="-1"/>
          <w:sz w:val="22"/>
          <w:szCs w:val="22"/>
        </w:rPr>
        <w:t>f</w:t>
      </w:r>
      <w:r w:rsidRPr="00362F1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i/>
          <w:position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position w:val="-1"/>
          <w:sz w:val="22"/>
          <w:szCs w:val="22"/>
        </w:rPr>
        <w:t>Ba</w:t>
      </w:r>
      <w:r w:rsidRPr="00362F1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c</w:t>
      </w:r>
      <w:r w:rsidRPr="00362F1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h</w:t>
      </w:r>
      <w:r w:rsidRPr="00362F19">
        <w:rPr>
          <w:rFonts w:asciiTheme="minorHAnsi" w:hAnsiTheme="minorHAnsi" w:cstheme="minorHAnsi"/>
          <w:i/>
          <w:position w:val="-1"/>
          <w:sz w:val="22"/>
          <w:szCs w:val="22"/>
        </w:rPr>
        <w:t>elor</w:t>
      </w:r>
      <w:r w:rsidRPr="00362F1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position w:val="-1"/>
          <w:sz w:val="22"/>
          <w:szCs w:val="22"/>
        </w:rPr>
        <w:t>of</w:t>
      </w:r>
      <w:r w:rsidRPr="00362F1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position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c</w:t>
      </w:r>
      <w:r w:rsidRPr="00362F19">
        <w:rPr>
          <w:rFonts w:asciiTheme="minorHAnsi" w:hAnsiTheme="minorHAnsi" w:cstheme="minorHAnsi"/>
          <w:i/>
          <w:position w:val="-1"/>
          <w:sz w:val="22"/>
          <w:szCs w:val="22"/>
        </w:rPr>
        <w:t>ience</w:t>
      </w:r>
      <w:r w:rsidRPr="00362F1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position w:val="-1"/>
          <w:sz w:val="22"/>
          <w:szCs w:val="22"/>
        </w:rPr>
        <w:t>D</w:t>
      </w:r>
      <w:r w:rsidRPr="00362F1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i/>
          <w:position w:val="-1"/>
          <w:sz w:val="22"/>
          <w:szCs w:val="22"/>
        </w:rPr>
        <w:t>gre</w:t>
      </w:r>
      <w:r w:rsidRPr="00362F1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i/>
          <w:position w:val="-1"/>
          <w:sz w:val="22"/>
          <w:szCs w:val="22"/>
        </w:rPr>
        <w:t>,</w:t>
      </w:r>
      <w:r w:rsidRPr="00362F1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position w:val="-1"/>
          <w:sz w:val="22"/>
          <w:szCs w:val="22"/>
        </w:rPr>
        <w:t>May</w:t>
      </w:r>
      <w:r w:rsidRPr="00362F1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position w:val="-1"/>
          <w:sz w:val="22"/>
          <w:szCs w:val="22"/>
        </w:rPr>
        <w:t>20xx</w:t>
      </w:r>
    </w:p>
    <w:p w14:paraId="5703DFBD" w14:textId="77777777" w:rsidR="004074FF" w:rsidRPr="00362F19" w:rsidRDefault="002A5284">
      <w:pPr>
        <w:ind w:left="128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C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362F19">
        <w:rPr>
          <w:rFonts w:asciiTheme="minorHAnsi" w:hAnsiTheme="minorHAnsi" w:cstheme="minorHAnsi"/>
          <w:i/>
          <w:sz w:val="22"/>
          <w:szCs w:val="22"/>
        </w:rPr>
        <w:t>m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362F19">
        <w:rPr>
          <w:rFonts w:asciiTheme="minorHAnsi" w:hAnsiTheme="minorHAnsi" w:cstheme="minorHAnsi"/>
          <w:i/>
          <w:sz w:val="22"/>
          <w:szCs w:val="22"/>
        </w:rPr>
        <w:t>l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i/>
          <w:sz w:val="22"/>
          <w:szCs w:val="22"/>
        </w:rPr>
        <w:t>tive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GPA: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3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362F19">
        <w:rPr>
          <w:rFonts w:asciiTheme="minorHAnsi" w:hAnsiTheme="minorHAnsi" w:cstheme="minorHAnsi"/>
          <w:i/>
          <w:sz w:val="22"/>
          <w:szCs w:val="22"/>
        </w:rPr>
        <w:t>66</w:t>
      </w:r>
    </w:p>
    <w:p w14:paraId="4AAB2B14" w14:textId="77777777" w:rsidR="004074FF" w:rsidRPr="00362F19" w:rsidRDefault="002A5284">
      <w:pPr>
        <w:spacing w:before="1"/>
        <w:ind w:left="128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Dean’s List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 xml:space="preserve">– </w:t>
      </w:r>
      <w:r w:rsidRPr="00362F19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362F19">
        <w:rPr>
          <w:rFonts w:asciiTheme="minorHAnsi" w:hAnsiTheme="minorHAnsi" w:cstheme="minorHAnsi"/>
          <w:i/>
          <w:sz w:val="22"/>
          <w:szCs w:val="22"/>
        </w:rPr>
        <w:t>ree s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i/>
          <w:sz w:val="22"/>
          <w:szCs w:val="22"/>
        </w:rPr>
        <w:t>mesters</w:t>
      </w:r>
    </w:p>
    <w:p w14:paraId="23A07ACE" w14:textId="77777777" w:rsidR="004074FF" w:rsidRPr="00362F19" w:rsidRDefault="002A5284">
      <w:pPr>
        <w:spacing w:before="1"/>
        <w:ind w:left="128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Te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362F19">
        <w:rPr>
          <w:rFonts w:asciiTheme="minorHAnsi" w:hAnsiTheme="minorHAnsi" w:cstheme="minorHAnsi"/>
          <w:i/>
          <w:sz w:val="22"/>
          <w:szCs w:val="22"/>
        </w:rPr>
        <w:t>ing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Assist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362F19">
        <w:rPr>
          <w:rFonts w:asciiTheme="minorHAnsi" w:hAnsiTheme="minorHAnsi" w:cstheme="minorHAnsi"/>
          <w:i/>
          <w:sz w:val="22"/>
          <w:szCs w:val="22"/>
        </w:rPr>
        <w:t>t: I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i/>
          <w:sz w:val="22"/>
          <w:szCs w:val="22"/>
        </w:rPr>
        <w:t>trod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362F19">
        <w:rPr>
          <w:rFonts w:asciiTheme="minorHAnsi" w:hAnsiTheme="minorHAnsi" w:cstheme="minorHAnsi"/>
          <w:i/>
          <w:sz w:val="22"/>
          <w:szCs w:val="22"/>
        </w:rPr>
        <w:t>cti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i/>
          <w:sz w:val="22"/>
          <w:szCs w:val="22"/>
        </w:rPr>
        <w:t>n to H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i/>
          <w:sz w:val="22"/>
          <w:szCs w:val="22"/>
        </w:rPr>
        <w:t>tel Oper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i/>
          <w:sz w:val="22"/>
          <w:szCs w:val="22"/>
        </w:rPr>
        <w:t>tio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i/>
          <w:sz w:val="22"/>
          <w:szCs w:val="22"/>
        </w:rPr>
        <w:t>s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i/>
          <w:sz w:val="22"/>
          <w:szCs w:val="22"/>
        </w:rPr>
        <w:t>d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i/>
          <w:sz w:val="22"/>
          <w:szCs w:val="22"/>
        </w:rPr>
        <w:t>mm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un</w:t>
      </w:r>
      <w:r w:rsidRPr="00362F19">
        <w:rPr>
          <w:rFonts w:asciiTheme="minorHAnsi" w:hAnsiTheme="minorHAnsi" w:cstheme="minorHAnsi"/>
          <w:i/>
          <w:sz w:val="22"/>
          <w:szCs w:val="22"/>
        </w:rPr>
        <w:t>ic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i/>
          <w:sz w:val="22"/>
          <w:szCs w:val="22"/>
        </w:rPr>
        <w:t>ti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i/>
          <w:sz w:val="22"/>
          <w:szCs w:val="22"/>
        </w:rPr>
        <w:t>g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to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M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i/>
          <w:sz w:val="22"/>
          <w:szCs w:val="22"/>
        </w:rPr>
        <w:t>na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362F19">
        <w:rPr>
          <w:rFonts w:asciiTheme="minorHAnsi" w:hAnsiTheme="minorHAnsi" w:cstheme="minorHAnsi"/>
          <w:i/>
          <w:sz w:val="22"/>
          <w:szCs w:val="22"/>
        </w:rPr>
        <w:t>e in t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362F19">
        <w:rPr>
          <w:rFonts w:asciiTheme="minorHAnsi" w:hAnsiTheme="minorHAnsi" w:cstheme="minorHAnsi"/>
          <w:i/>
          <w:sz w:val="22"/>
          <w:szCs w:val="22"/>
        </w:rPr>
        <w:t>e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H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i/>
          <w:sz w:val="22"/>
          <w:szCs w:val="22"/>
        </w:rPr>
        <w:t>s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362F19">
        <w:rPr>
          <w:rFonts w:asciiTheme="minorHAnsi" w:hAnsiTheme="minorHAnsi" w:cstheme="minorHAnsi"/>
          <w:i/>
          <w:sz w:val="22"/>
          <w:szCs w:val="22"/>
        </w:rPr>
        <w:t>it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i/>
          <w:sz w:val="22"/>
          <w:szCs w:val="22"/>
        </w:rPr>
        <w:t>lity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Ind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362F19">
        <w:rPr>
          <w:rFonts w:asciiTheme="minorHAnsi" w:hAnsiTheme="minorHAnsi" w:cstheme="minorHAnsi"/>
          <w:i/>
          <w:sz w:val="22"/>
          <w:szCs w:val="22"/>
        </w:rPr>
        <w:t>stry</w:t>
      </w:r>
    </w:p>
    <w:p w14:paraId="5E93F0D3" w14:textId="77777777" w:rsidR="004074FF" w:rsidRPr="00362F19" w:rsidRDefault="004074FF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6C8AAD22" w14:textId="77777777" w:rsidR="004074FF" w:rsidRPr="00362F19" w:rsidRDefault="002A5284">
      <w:pPr>
        <w:ind w:left="106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b/>
          <w:i/>
          <w:sz w:val="22"/>
          <w:szCs w:val="22"/>
        </w:rPr>
        <w:t>WORK EXPERIENCE</w:t>
      </w:r>
    </w:p>
    <w:p w14:paraId="1F20F36E" w14:textId="77777777" w:rsidR="004074FF" w:rsidRPr="00362F19" w:rsidRDefault="002A5284">
      <w:pPr>
        <w:spacing w:before="39"/>
        <w:ind w:left="466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b/>
          <w:sz w:val="22"/>
          <w:szCs w:val="22"/>
        </w:rPr>
        <w:t>STATLER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b/>
          <w:sz w:val="22"/>
          <w:szCs w:val="22"/>
        </w:rPr>
        <w:t>HOTEL (153</w:t>
      </w:r>
      <w:r w:rsidRPr="00362F1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oms)</w:t>
      </w:r>
      <w:r w:rsidRPr="00362F19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Ith</w:t>
      </w:r>
      <w:r w:rsidRPr="00362F1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62F1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NY</w:t>
      </w:r>
    </w:p>
    <w:p w14:paraId="4E278306" w14:textId="77777777" w:rsidR="004074FF" w:rsidRPr="00362F19" w:rsidRDefault="002A5284">
      <w:pPr>
        <w:spacing w:line="220" w:lineRule="exact"/>
        <w:ind w:left="470" w:right="642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b/>
          <w:i/>
          <w:sz w:val="22"/>
          <w:szCs w:val="22"/>
        </w:rPr>
        <w:t>The S</w:t>
      </w:r>
      <w:r w:rsidRPr="00362F19">
        <w:rPr>
          <w:rFonts w:asciiTheme="minorHAnsi" w:hAnsiTheme="minorHAnsi" w:cstheme="minorHAnsi"/>
          <w:b/>
          <w:i/>
          <w:spacing w:val="-2"/>
          <w:sz w:val="22"/>
          <w:szCs w:val="22"/>
        </w:rPr>
        <w:t>t</w:t>
      </w:r>
      <w:r w:rsidRPr="00362F19">
        <w:rPr>
          <w:rFonts w:asciiTheme="minorHAnsi" w:hAnsiTheme="minorHAnsi" w:cstheme="minorHAnsi"/>
          <w:b/>
          <w:i/>
          <w:sz w:val="22"/>
          <w:szCs w:val="22"/>
        </w:rPr>
        <w:t>atler L</w:t>
      </w:r>
      <w:r w:rsidRPr="00362F19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b/>
          <w:i/>
          <w:sz w:val="22"/>
          <w:szCs w:val="22"/>
        </w:rPr>
        <w:t>ad</w:t>
      </w:r>
      <w:r w:rsidRPr="00362F19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b/>
          <w:i/>
          <w:sz w:val="22"/>
          <w:szCs w:val="22"/>
        </w:rPr>
        <w:t>rship Deve</w:t>
      </w:r>
      <w:r w:rsidRPr="00362F19">
        <w:rPr>
          <w:rFonts w:asciiTheme="minorHAnsi" w:hAnsiTheme="minorHAnsi" w:cstheme="minorHAnsi"/>
          <w:b/>
          <w:i/>
          <w:spacing w:val="-2"/>
          <w:sz w:val="22"/>
          <w:szCs w:val="22"/>
        </w:rPr>
        <w:t>l</w:t>
      </w:r>
      <w:r w:rsidRPr="00362F19">
        <w:rPr>
          <w:rFonts w:asciiTheme="minorHAnsi" w:hAnsiTheme="minorHAnsi" w:cstheme="minorHAnsi"/>
          <w:b/>
          <w:i/>
          <w:sz w:val="22"/>
          <w:szCs w:val="22"/>
        </w:rPr>
        <w:t>opment P</w:t>
      </w:r>
      <w:r w:rsidRPr="00362F19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b/>
          <w:i/>
          <w:sz w:val="22"/>
          <w:szCs w:val="22"/>
        </w:rPr>
        <w:t>og</w:t>
      </w:r>
      <w:r w:rsidRPr="00362F19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362F19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– a r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i/>
          <w:sz w:val="22"/>
          <w:szCs w:val="22"/>
        </w:rPr>
        <w:t>tio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na</w:t>
      </w:r>
      <w:r w:rsidRPr="00362F19">
        <w:rPr>
          <w:rFonts w:asciiTheme="minorHAnsi" w:hAnsiTheme="minorHAnsi" w:cstheme="minorHAnsi"/>
          <w:i/>
          <w:sz w:val="22"/>
          <w:szCs w:val="22"/>
        </w:rPr>
        <w:t>l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h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i/>
          <w:sz w:val="22"/>
          <w:szCs w:val="22"/>
        </w:rPr>
        <w:t>tel o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362F19">
        <w:rPr>
          <w:rFonts w:asciiTheme="minorHAnsi" w:hAnsiTheme="minorHAnsi" w:cstheme="minorHAnsi"/>
          <w:i/>
          <w:sz w:val="22"/>
          <w:szCs w:val="22"/>
        </w:rPr>
        <w:t>erati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on</w:t>
      </w:r>
      <w:r w:rsidRPr="00362F19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362F19">
        <w:rPr>
          <w:rFonts w:asciiTheme="minorHAnsi" w:hAnsiTheme="minorHAnsi" w:cstheme="minorHAnsi"/>
          <w:i/>
          <w:spacing w:val="-2"/>
          <w:sz w:val="22"/>
          <w:szCs w:val="22"/>
        </w:rPr>
        <w:t>f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i/>
          <w:sz w:val="22"/>
          <w:szCs w:val="22"/>
        </w:rPr>
        <w:t>st-tr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i/>
          <w:sz w:val="22"/>
          <w:szCs w:val="22"/>
        </w:rPr>
        <w:t>ck le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ad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i/>
          <w:sz w:val="22"/>
          <w:szCs w:val="22"/>
        </w:rPr>
        <w:t>rs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362F1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i/>
          <w:sz w:val="22"/>
          <w:szCs w:val="22"/>
        </w:rPr>
        <w:t xml:space="preserve">p 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i/>
          <w:sz w:val="22"/>
          <w:szCs w:val="22"/>
        </w:rPr>
        <w:t>o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362F19">
        <w:rPr>
          <w:rFonts w:asciiTheme="minorHAnsi" w:hAnsiTheme="minorHAnsi" w:cstheme="minorHAnsi"/>
          <w:i/>
          <w:sz w:val="22"/>
          <w:szCs w:val="22"/>
        </w:rPr>
        <w:t xml:space="preserve">ram </w:t>
      </w:r>
      <w:r w:rsidRPr="00362F19">
        <w:rPr>
          <w:rFonts w:asciiTheme="minorHAnsi" w:hAnsiTheme="minorHAnsi" w:cstheme="minorHAnsi"/>
          <w:i/>
          <w:spacing w:val="-2"/>
          <w:sz w:val="22"/>
          <w:szCs w:val="22"/>
        </w:rPr>
        <w:t>f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i/>
          <w:sz w:val="22"/>
          <w:szCs w:val="22"/>
        </w:rPr>
        <w:t>cilit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i/>
          <w:sz w:val="22"/>
          <w:szCs w:val="22"/>
        </w:rPr>
        <w:t>ti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i/>
          <w:sz w:val="22"/>
          <w:szCs w:val="22"/>
        </w:rPr>
        <w:t>g profess</w:t>
      </w:r>
      <w:r w:rsidRPr="00362F1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i/>
          <w:sz w:val="22"/>
          <w:szCs w:val="22"/>
        </w:rPr>
        <w:t>onal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g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i/>
          <w:sz w:val="22"/>
          <w:szCs w:val="22"/>
        </w:rPr>
        <w:t xml:space="preserve">owth </w:t>
      </w:r>
      <w:r w:rsidRPr="00362F1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i/>
          <w:sz w:val="22"/>
          <w:szCs w:val="22"/>
        </w:rPr>
        <w:t>n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i/>
          <w:sz w:val="22"/>
          <w:szCs w:val="22"/>
        </w:rPr>
        <w:t>llaborat</w:t>
      </w:r>
      <w:r w:rsidRPr="00362F1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i/>
          <w:sz w:val="22"/>
          <w:szCs w:val="22"/>
        </w:rPr>
        <w:t>on with industry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executi</w:t>
      </w:r>
      <w:r w:rsidRPr="00362F19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362F19">
        <w:rPr>
          <w:rFonts w:asciiTheme="minorHAnsi" w:hAnsiTheme="minorHAnsi" w:cstheme="minorHAnsi"/>
          <w:i/>
          <w:sz w:val="22"/>
          <w:szCs w:val="22"/>
        </w:rPr>
        <w:t>es to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guide s</w:t>
      </w:r>
      <w:r w:rsidRPr="00362F19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362F19">
        <w:rPr>
          <w:rFonts w:asciiTheme="minorHAnsi" w:hAnsiTheme="minorHAnsi" w:cstheme="minorHAnsi"/>
          <w:i/>
          <w:sz w:val="22"/>
          <w:szCs w:val="22"/>
        </w:rPr>
        <w:t>ude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i/>
          <w:sz w:val="22"/>
          <w:szCs w:val="22"/>
        </w:rPr>
        <w:t>ts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to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be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i/>
          <w:sz w:val="22"/>
          <w:szCs w:val="22"/>
        </w:rPr>
        <w:t>me industry l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i/>
          <w:sz w:val="22"/>
          <w:szCs w:val="22"/>
        </w:rPr>
        <w:t>aders</w:t>
      </w:r>
    </w:p>
    <w:p w14:paraId="5CDA62A2" w14:textId="77777777" w:rsidR="004074FF" w:rsidRPr="00362F19" w:rsidRDefault="002A5284">
      <w:pPr>
        <w:spacing w:line="220" w:lineRule="exact"/>
        <w:ind w:left="92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i/>
          <w:sz w:val="22"/>
          <w:szCs w:val="22"/>
        </w:rPr>
        <w:t>PBX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Ope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i/>
          <w:sz w:val="22"/>
          <w:szCs w:val="22"/>
        </w:rPr>
        <w:t>ator</w:t>
      </w:r>
      <w:r w:rsidRPr="00362F19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            </w:t>
      </w:r>
      <w:r w:rsidRPr="00362F19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20</w:t>
      </w:r>
      <w:r w:rsidRPr="00362F19">
        <w:rPr>
          <w:rFonts w:asciiTheme="minorHAnsi" w:hAnsiTheme="minorHAnsi" w:cstheme="minorHAnsi"/>
          <w:i/>
          <w:sz w:val="22"/>
          <w:szCs w:val="22"/>
        </w:rPr>
        <w:t>xx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–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Pres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i/>
          <w:sz w:val="22"/>
          <w:szCs w:val="22"/>
        </w:rPr>
        <w:t>t</w:t>
      </w:r>
    </w:p>
    <w:p w14:paraId="4106B871" w14:textId="77777777" w:rsidR="004074FF" w:rsidRPr="00362F19" w:rsidRDefault="002A5284">
      <w:pPr>
        <w:spacing w:before="1"/>
        <w:ind w:left="128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Direct tele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unication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362F19">
        <w:rPr>
          <w:rFonts w:asciiTheme="minorHAnsi" w:hAnsiTheme="minorHAnsi" w:cstheme="minorHAnsi"/>
          <w:sz w:val="22"/>
          <w:szCs w:val="22"/>
        </w:rPr>
        <w:t>u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362F19">
        <w:rPr>
          <w:rFonts w:asciiTheme="minorHAnsi" w:hAnsiTheme="minorHAnsi" w:cstheme="minorHAnsi"/>
          <w:sz w:val="22"/>
          <w:szCs w:val="22"/>
        </w:rPr>
        <w:t>out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tel</w:t>
      </w:r>
    </w:p>
    <w:p w14:paraId="39DEADDA" w14:textId="77777777" w:rsidR="004074FF" w:rsidRPr="00362F19" w:rsidRDefault="002A5284">
      <w:pPr>
        <w:spacing w:before="1"/>
        <w:ind w:left="128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Or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ize and mai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tain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fro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62F19">
        <w:rPr>
          <w:rFonts w:asciiTheme="minorHAnsi" w:hAnsiTheme="minorHAnsi" w:cstheme="minorHAnsi"/>
          <w:sz w:val="22"/>
          <w:szCs w:val="22"/>
        </w:rPr>
        <w:t>fice</w:t>
      </w:r>
    </w:p>
    <w:p w14:paraId="2EC06621" w14:textId="77777777" w:rsidR="004074FF" w:rsidRPr="00362F19" w:rsidRDefault="002A5284">
      <w:pPr>
        <w:ind w:left="128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anage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est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362F19">
        <w:rPr>
          <w:rFonts w:asciiTheme="minorHAnsi" w:hAnsiTheme="minorHAnsi" w:cstheme="minorHAnsi"/>
          <w:sz w:val="22"/>
          <w:szCs w:val="22"/>
        </w:rPr>
        <w:t>ail,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faxes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362F19">
        <w:rPr>
          <w:rFonts w:asciiTheme="minorHAnsi" w:hAnsiTheme="minorHAnsi" w:cstheme="minorHAnsi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essages</w:t>
      </w:r>
    </w:p>
    <w:p w14:paraId="261AC2FA" w14:textId="77777777" w:rsidR="004074FF" w:rsidRPr="00362F19" w:rsidRDefault="002A5284">
      <w:pPr>
        <w:spacing w:before="1"/>
        <w:ind w:left="128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62F19">
        <w:rPr>
          <w:rFonts w:asciiTheme="minorHAnsi" w:hAnsiTheme="minorHAnsi" w:cstheme="minorHAnsi"/>
          <w:sz w:val="22"/>
          <w:szCs w:val="22"/>
        </w:rPr>
        <w:t>le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gu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 xml:space="preserve">st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z w:val="22"/>
          <w:szCs w:val="22"/>
        </w:rPr>
        <w:t>equ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sts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d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362F19">
        <w:rPr>
          <w:rFonts w:asciiTheme="minorHAnsi" w:hAnsiTheme="minorHAnsi" w:cstheme="minorHAnsi"/>
          <w:sz w:val="22"/>
          <w:szCs w:val="22"/>
        </w:rPr>
        <w:t>nce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z w:val="22"/>
          <w:szCs w:val="22"/>
        </w:rPr>
        <w:t>ns</w:t>
      </w:r>
    </w:p>
    <w:p w14:paraId="6BB6B321" w14:textId="77777777" w:rsidR="004074FF" w:rsidRPr="00362F19" w:rsidRDefault="002A5284">
      <w:pPr>
        <w:spacing w:line="220" w:lineRule="exact"/>
        <w:ind w:left="92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i/>
          <w:sz w:val="22"/>
          <w:szCs w:val="22"/>
        </w:rPr>
        <w:t>Fro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i/>
          <w:sz w:val="22"/>
          <w:szCs w:val="22"/>
        </w:rPr>
        <w:t>t Desk Age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i/>
          <w:sz w:val="22"/>
          <w:szCs w:val="22"/>
        </w:rPr>
        <w:t>t</w:t>
      </w:r>
      <w:r w:rsidRPr="00362F19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        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20</w:t>
      </w:r>
      <w:r w:rsidRPr="00362F19">
        <w:rPr>
          <w:rFonts w:asciiTheme="minorHAnsi" w:hAnsiTheme="minorHAnsi" w:cstheme="minorHAnsi"/>
          <w:i/>
          <w:sz w:val="22"/>
          <w:szCs w:val="22"/>
        </w:rPr>
        <w:t>xx – Prese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i/>
          <w:sz w:val="22"/>
          <w:szCs w:val="22"/>
        </w:rPr>
        <w:t>t</w:t>
      </w:r>
    </w:p>
    <w:p w14:paraId="5B02EFAC" w14:textId="77777777" w:rsidR="004074FF" w:rsidRPr="00362F19" w:rsidRDefault="002A5284">
      <w:pPr>
        <w:spacing w:before="1"/>
        <w:ind w:left="128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Train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362F19">
        <w:rPr>
          <w:rFonts w:asciiTheme="minorHAnsi" w:hAnsiTheme="minorHAnsi" w:cstheme="minorHAnsi"/>
          <w:sz w:val="22"/>
          <w:szCs w:val="22"/>
        </w:rPr>
        <w:t>-8 n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w e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plo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62F19">
        <w:rPr>
          <w:rFonts w:asciiTheme="minorHAnsi" w:hAnsiTheme="minorHAnsi" w:cstheme="minorHAnsi"/>
          <w:sz w:val="22"/>
          <w:szCs w:val="22"/>
        </w:rPr>
        <w:t>ees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r se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ester</w:t>
      </w:r>
    </w:p>
    <w:p w14:paraId="1AB18EE6" w14:textId="77777777" w:rsidR="004074FF" w:rsidRPr="00362F19" w:rsidRDefault="002A5284">
      <w:pPr>
        <w:spacing w:before="1"/>
        <w:ind w:left="128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62F19">
        <w:rPr>
          <w:rFonts w:asciiTheme="minorHAnsi" w:hAnsiTheme="minorHAnsi" w:cstheme="minorHAnsi"/>
          <w:sz w:val="22"/>
          <w:szCs w:val="22"/>
        </w:rPr>
        <w:t>le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registr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sz w:val="22"/>
          <w:szCs w:val="22"/>
        </w:rPr>
        <w:t>tion f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r 3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0-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362F19">
        <w:rPr>
          <w:rFonts w:asciiTheme="minorHAnsi" w:hAnsiTheme="minorHAnsi" w:cstheme="minorHAnsi"/>
          <w:sz w:val="22"/>
          <w:szCs w:val="22"/>
        </w:rPr>
        <w:t>0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gu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sts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g</w:t>
      </w:r>
    </w:p>
    <w:p w14:paraId="28C3D93C" w14:textId="77777777" w:rsidR="004074FF" w:rsidRPr="00362F19" w:rsidRDefault="002A5284">
      <w:pPr>
        <w:ind w:left="128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Settle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gu</w:t>
      </w:r>
      <w:r w:rsidRPr="00362F19">
        <w:rPr>
          <w:rFonts w:asciiTheme="minorHAnsi" w:hAnsiTheme="minorHAnsi" w:cstheme="minorHAnsi"/>
          <w:sz w:val="22"/>
          <w:szCs w:val="22"/>
        </w:rPr>
        <w:t>est acc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u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ts</w:t>
      </w:r>
    </w:p>
    <w:p w14:paraId="7C7197CD" w14:textId="77777777" w:rsidR="004074FF" w:rsidRPr="00362F19" w:rsidRDefault="002A5284">
      <w:pPr>
        <w:spacing w:before="1"/>
        <w:ind w:left="128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hance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est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exp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rience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by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z w:val="22"/>
          <w:szCs w:val="22"/>
        </w:rPr>
        <w:t>f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ing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nci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rge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duties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 Reso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62F19">
        <w:rPr>
          <w:rFonts w:asciiTheme="minorHAnsi" w:hAnsiTheme="minorHAnsi" w:cstheme="minorHAnsi"/>
          <w:sz w:val="22"/>
          <w:szCs w:val="22"/>
        </w:rPr>
        <w:t xml:space="preserve">e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62F19">
        <w:rPr>
          <w:rFonts w:asciiTheme="minorHAnsi" w:hAnsiTheme="minorHAnsi" w:cstheme="minorHAnsi"/>
          <w:sz w:val="22"/>
          <w:szCs w:val="22"/>
        </w:rPr>
        <w:t>usto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er service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issues</w:t>
      </w:r>
    </w:p>
    <w:p w14:paraId="2CD99ED7" w14:textId="77777777" w:rsidR="004074FF" w:rsidRPr="00362F19" w:rsidRDefault="002A5284">
      <w:pPr>
        <w:spacing w:line="220" w:lineRule="exact"/>
        <w:ind w:left="92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Ro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i/>
          <w:sz w:val="22"/>
          <w:szCs w:val="22"/>
        </w:rPr>
        <w:t xml:space="preserve">ms 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Atten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i/>
          <w:sz w:val="22"/>
          <w:szCs w:val="22"/>
        </w:rPr>
        <w:t>t</w:t>
      </w:r>
      <w:r w:rsidRPr="00362F19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       </w:t>
      </w:r>
      <w:r w:rsidRPr="00362F19">
        <w:rPr>
          <w:rFonts w:asciiTheme="minorHAnsi" w:hAnsiTheme="minorHAnsi" w:cstheme="minorHAnsi"/>
          <w:i/>
          <w:spacing w:val="4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20xx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– Pr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i/>
          <w:sz w:val="22"/>
          <w:szCs w:val="22"/>
        </w:rPr>
        <w:t>sent</w:t>
      </w:r>
    </w:p>
    <w:p w14:paraId="33AF7240" w14:textId="77777777" w:rsidR="004074FF" w:rsidRPr="00362F19" w:rsidRDefault="002A5284">
      <w:pPr>
        <w:tabs>
          <w:tab w:val="left" w:pos="1620"/>
        </w:tabs>
        <w:spacing w:before="1"/>
        <w:ind w:left="1640" w:right="1403" w:hanging="36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362F19">
        <w:rPr>
          <w:rFonts w:asciiTheme="minorHAnsi" w:eastAsia="Segoe MDL2 Assets" w:hAnsiTheme="minorHAnsi" w:cstheme="minorHAnsi"/>
          <w:sz w:val="22"/>
          <w:szCs w:val="22"/>
        </w:rPr>
        <w:tab/>
      </w:r>
      <w:r w:rsidRPr="00362F19">
        <w:rPr>
          <w:rFonts w:asciiTheme="minorHAnsi" w:hAnsiTheme="minorHAnsi" w:cstheme="minorHAnsi"/>
          <w:sz w:val="22"/>
          <w:szCs w:val="22"/>
        </w:rPr>
        <w:t>Clean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362F19">
        <w:rPr>
          <w:rFonts w:asciiTheme="minorHAnsi" w:hAnsiTheme="minorHAnsi" w:cstheme="minorHAnsi"/>
          <w:sz w:val="22"/>
          <w:szCs w:val="22"/>
        </w:rPr>
        <w:t xml:space="preserve">6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 xml:space="preserve">est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z w:val="22"/>
          <w:szCs w:val="22"/>
        </w:rPr>
        <w:t>oo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per day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62F19">
        <w:rPr>
          <w:rFonts w:asciiTheme="minorHAnsi" w:hAnsiTheme="minorHAnsi" w:cstheme="minorHAnsi"/>
          <w:sz w:val="22"/>
          <w:szCs w:val="22"/>
        </w:rPr>
        <w:t>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g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cl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se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sz w:val="22"/>
          <w:szCs w:val="22"/>
        </w:rPr>
        <w:t>ttention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ti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anage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ent, attention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 xml:space="preserve">o </w:t>
      </w:r>
      <w:r w:rsidRPr="00362F19">
        <w:rPr>
          <w:rFonts w:asciiTheme="minorHAnsi" w:hAnsiTheme="minorHAnsi" w:cstheme="minorHAnsi"/>
          <w:sz w:val="22"/>
          <w:szCs w:val="22"/>
        </w:rPr>
        <w:t>detail,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 hotel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om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stand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</w:p>
    <w:p w14:paraId="6CBEDA6A" w14:textId="77777777" w:rsidR="004074FF" w:rsidRPr="00362F19" w:rsidRDefault="002A5284">
      <w:pPr>
        <w:spacing w:line="220" w:lineRule="exact"/>
        <w:ind w:left="92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te</w:t>
      </w:r>
      <w:r w:rsidRPr="00362F19">
        <w:rPr>
          <w:rFonts w:asciiTheme="minorHAnsi" w:hAnsiTheme="minorHAnsi" w:cstheme="minorHAnsi"/>
          <w:i/>
          <w:sz w:val="22"/>
          <w:szCs w:val="22"/>
        </w:rPr>
        <w:t xml:space="preserve">l </w:t>
      </w:r>
      <w:r w:rsidRPr="00362F1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on</w:t>
      </w:r>
      <w:r w:rsidRPr="00362F19">
        <w:rPr>
          <w:rFonts w:asciiTheme="minorHAnsi" w:hAnsiTheme="minorHAnsi" w:cstheme="minorHAnsi"/>
          <w:i/>
          <w:sz w:val="22"/>
          <w:szCs w:val="22"/>
        </w:rPr>
        <w:t>c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ier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362F19">
        <w:rPr>
          <w:rFonts w:asciiTheme="minorHAnsi" w:hAnsiTheme="minorHAnsi" w:cstheme="minorHAnsi"/>
          <w:i/>
          <w:sz w:val="22"/>
          <w:szCs w:val="22"/>
        </w:rPr>
        <w:t xml:space="preserve">e                                                                                                                                                </w:t>
      </w:r>
      <w:r w:rsidRPr="00362F19">
        <w:rPr>
          <w:rFonts w:asciiTheme="minorHAnsi" w:hAnsiTheme="minorHAnsi" w:cstheme="minorHAnsi"/>
          <w:i/>
          <w:spacing w:val="4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20</w:t>
      </w:r>
      <w:r w:rsidRPr="00362F19">
        <w:rPr>
          <w:rFonts w:asciiTheme="minorHAnsi" w:hAnsiTheme="minorHAnsi" w:cstheme="minorHAnsi"/>
          <w:i/>
          <w:sz w:val="22"/>
          <w:szCs w:val="22"/>
        </w:rPr>
        <w:t xml:space="preserve">xx – 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Prese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i/>
          <w:sz w:val="22"/>
          <w:szCs w:val="22"/>
        </w:rPr>
        <w:t>t</w:t>
      </w:r>
    </w:p>
    <w:p w14:paraId="70CDF430" w14:textId="77777777" w:rsidR="004074FF" w:rsidRPr="00362F19" w:rsidRDefault="002A5284">
      <w:pPr>
        <w:spacing w:before="1"/>
        <w:ind w:left="128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Act as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for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 xml:space="preserve">ation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so</w:t>
      </w:r>
      <w:r w:rsidRPr="00362F19">
        <w:rPr>
          <w:rFonts w:asciiTheme="minorHAnsi" w:hAnsiTheme="minorHAnsi" w:cstheme="minorHAnsi"/>
          <w:sz w:val="22"/>
          <w:szCs w:val="22"/>
        </w:rPr>
        <w:t>urce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VIP </w:t>
      </w:r>
      <w:r w:rsidRPr="00362F19">
        <w:rPr>
          <w:rFonts w:asciiTheme="minorHAnsi" w:hAnsiTheme="minorHAnsi" w:cstheme="minorHAnsi"/>
          <w:sz w:val="22"/>
          <w:szCs w:val="22"/>
        </w:rPr>
        <w:t>guests</w:t>
      </w:r>
    </w:p>
    <w:p w14:paraId="281DD3FE" w14:textId="77777777" w:rsidR="004074FF" w:rsidRPr="00362F19" w:rsidRDefault="002A5284">
      <w:pPr>
        <w:spacing w:before="1"/>
        <w:ind w:left="128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Han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62F19">
        <w:rPr>
          <w:rFonts w:asciiTheme="minorHAnsi" w:hAnsiTheme="minorHAnsi" w:cstheme="minorHAnsi"/>
          <w:sz w:val="22"/>
          <w:szCs w:val="22"/>
        </w:rPr>
        <w:t>le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gu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st airli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e, li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362F19">
        <w:rPr>
          <w:rFonts w:asciiTheme="minorHAnsi" w:hAnsiTheme="minorHAnsi" w:cstheme="minorHAnsi"/>
          <w:sz w:val="22"/>
          <w:szCs w:val="22"/>
        </w:rPr>
        <w:t>sine and restaurant reser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62F19">
        <w:rPr>
          <w:rFonts w:asciiTheme="minorHAnsi" w:hAnsiTheme="minorHAnsi" w:cstheme="minorHAnsi"/>
          <w:sz w:val="22"/>
          <w:szCs w:val="22"/>
        </w:rPr>
        <w:t>atio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</w:p>
    <w:p w14:paraId="1B5A892C" w14:textId="77777777" w:rsidR="004074FF" w:rsidRPr="00362F19" w:rsidRDefault="002A5284">
      <w:pPr>
        <w:ind w:left="128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Or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ize recreati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362F19">
        <w:rPr>
          <w:rFonts w:asciiTheme="minorHAnsi" w:hAnsiTheme="minorHAnsi" w:cstheme="minorHAnsi"/>
          <w:sz w:val="22"/>
          <w:szCs w:val="22"/>
        </w:rPr>
        <w:t>al acti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62F19">
        <w:rPr>
          <w:rFonts w:asciiTheme="minorHAnsi" w:hAnsiTheme="minorHAnsi" w:cstheme="minorHAnsi"/>
          <w:sz w:val="22"/>
          <w:szCs w:val="22"/>
        </w:rPr>
        <w:t>ities</w:t>
      </w:r>
    </w:p>
    <w:p w14:paraId="7B4D24EA" w14:textId="77777777" w:rsidR="004074FF" w:rsidRPr="00362F19" w:rsidRDefault="002A5284">
      <w:pPr>
        <w:spacing w:before="98"/>
        <w:ind w:left="466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b/>
          <w:spacing w:val="1"/>
          <w:sz w:val="22"/>
          <w:szCs w:val="22"/>
        </w:rPr>
        <w:t>82</w:t>
      </w:r>
      <w:r w:rsidRPr="00362F19">
        <w:rPr>
          <w:rFonts w:asciiTheme="minorHAnsi" w:hAnsiTheme="minorHAnsi" w:cstheme="minorHAnsi"/>
          <w:b/>
          <w:position w:val="9"/>
          <w:sz w:val="22"/>
          <w:szCs w:val="22"/>
        </w:rPr>
        <w:t>nd</w:t>
      </w:r>
      <w:r w:rsidRPr="00362F19">
        <w:rPr>
          <w:rFonts w:asciiTheme="minorHAnsi" w:hAnsiTheme="minorHAnsi" w:cstheme="minorHAnsi"/>
          <w:b/>
          <w:spacing w:val="15"/>
          <w:position w:val="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b/>
          <w:sz w:val="22"/>
          <w:szCs w:val="22"/>
        </w:rPr>
        <w:t>HOTEL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b/>
          <w:sz w:val="22"/>
          <w:szCs w:val="22"/>
        </w:rPr>
        <w:t>E</w:t>
      </w:r>
      <w:r w:rsidRPr="00362F19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362F19">
        <w:rPr>
          <w:rFonts w:asciiTheme="minorHAnsi" w:hAnsiTheme="minorHAnsi" w:cstheme="minorHAnsi"/>
          <w:b/>
          <w:sz w:val="22"/>
          <w:szCs w:val="22"/>
        </w:rPr>
        <w:t>RA CORNELL, School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b/>
          <w:sz w:val="22"/>
          <w:szCs w:val="22"/>
        </w:rPr>
        <w:t>of Hotel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b/>
          <w:sz w:val="22"/>
          <w:szCs w:val="22"/>
        </w:rPr>
        <w:t>Administration (student-</w:t>
      </w:r>
      <w:r w:rsidRPr="00362F1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362F19">
        <w:rPr>
          <w:rFonts w:asciiTheme="minorHAnsi" w:hAnsiTheme="minorHAnsi" w:cstheme="minorHAnsi"/>
          <w:b/>
          <w:sz w:val="22"/>
          <w:szCs w:val="22"/>
        </w:rPr>
        <w:t xml:space="preserve">un industry 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62F1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b/>
          <w:sz w:val="22"/>
          <w:szCs w:val="22"/>
        </w:rPr>
        <w:t>nference), Itha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62F1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b/>
          <w:sz w:val="22"/>
          <w:szCs w:val="22"/>
        </w:rPr>
        <w:t>, NY</w:t>
      </w:r>
    </w:p>
    <w:p w14:paraId="598E0D3B" w14:textId="77777777" w:rsidR="004074FF" w:rsidRPr="00362F19" w:rsidRDefault="002A5284">
      <w:pPr>
        <w:spacing w:line="220" w:lineRule="exact"/>
        <w:ind w:left="92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362F19">
        <w:rPr>
          <w:rFonts w:asciiTheme="minorHAnsi" w:hAnsiTheme="minorHAnsi" w:cstheme="minorHAnsi"/>
          <w:i/>
          <w:spacing w:val="-3"/>
          <w:sz w:val="22"/>
          <w:szCs w:val="22"/>
        </w:rPr>
        <w:t>&amp;</w:t>
      </w:r>
      <w:r w:rsidRPr="00362F19">
        <w:rPr>
          <w:rFonts w:asciiTheme="minorHAnsi" w:hAnsiTheme="minorHAnsi" w:cstheme="minorHAnsi"/>
          <w:i/>
          <w:sz w:val="22"/>
          <w:szCs w:val="22"/>
        </w:rPr>
        <w:t>B Events Team vo</w:t>
      </w:r>
      <w:r w:rsidRPr="00362F19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362F19">
        <w:rPr>
          <w:rFonts w:asciiTheme="minorHAnsi" w:hAnsiTheme="minorHAnsi" w:cstheme="minorHAnsi"/>
          <w:i/>
          <w:sz w:val="22"/>
          <w:szCs w:val="22"/>
        </w:rPr>
        <w:t>unteer</w:t>
      </w:r>
      <w:r w:rsidRPr="00362F19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Pr="00362F19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Spr</w:t>
      </w:r>
      <w:r w:rsidRPr="00362F1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i/>
          <w:sz w:val="22"/>
          <w:szCs w:val="22"/>
        </w:rPr>
        <w:t>g 20xx</w:t>
      </w:r>
    </w:p>
    <w:p w14:paraId="399E83C0" w14:textId="77777777" w:rsidR="004074FF" w:rsidRPr="00362F19" w:rsidRDefault="002A5284">
      <w:pPr>
        <w:ind w:left="1287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Assisted with fro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f h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use ser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62F19">
        <w:rPr>
          <w:rFonts w:asciiTheme="minorHAnsi" w:hAnsiTheme="minorHAnsi" w:cstheme="minorHAnsi"/>
          <w:sz w:val="22"/>
          <w:szCs w:val="22"/>
        </w:rPr>
        <w:t>ice acti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62F19">
        <w:rPr>
          <w:rFonts w:asciiTheme="minorHAnsi" w:hAnsiTheme="minorHAnsi" w:cstheme="minorHAnsi"/>
          <w:sz w:val="22"/>
          <w:szCs w:val="22"/>
        </w:rPr>
        <w:t>ities 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ch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as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set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u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hAnsiTheme="minorHAnsi" w:cstheme="minorHAnsi"/>
          <w:sz w:val="22"/>
          <w:szCs w:val="22"/>
        </w:rPr>
        <w:t>, ser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62F19">
        <w:rPr>
          <w:rFonts w:asciiTheme="minorHAnsi" w:hAnsiTheme="minorHAnsi" w:cstheme="minorHAnsi"/>
          <w:sz w:val="22"/>
          <w:szCs w:val="22"/>
        </w:rPr>
        <w:t xml:space="preserve">ice and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62F19">
        <w:rPr>
          <w:rFonts w:asciiTheme="minorHAnsi" w:hAnsiTheme="minorHAnsi" w:cstheme="minorHAnsi"/>
          <w:sz w:val="22"/>
          <w:szCs w:val="22"/>
        </w:rPr>
        <w:t>reak d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 xml:space="preserve">wn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f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 2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362F19">
        <w:rPr>
          <w:rFonts w:asciiTheme="minorHAnsi" w:hAnsiTheme="minorHAnsi" w:cstheme="minorHAnsi"/>
          <w:sz w:val="22"/>
          <w:szCs w:val="22"/>
        </w:rPr>
        <w:t>0 g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est eve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t</w:t>
      </w:r>
    </w:p>
    <w:p w14:paraId="11312522" w14:textId="77777777" w:rsidR="004074FF" w:rsidRPr="00362F19" w:rsidRDefault="004074F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256A4EAA" w14:textId="77777777" w:rsidR="004074FF" w:rsidRPr="00362F19" w:rsidRDefault="002A5284">
      <w:pPr>
        <w:ind w:left="47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ST</w:t>
      </w:r>
      <w:r w:rsidRPr="00362F19">
        <w:rPr>
          <w:rFonts w:asciiTheme="minorHAnsi" w:hAnsiTheme="minorHAnsi" w:cstheme="minorHAnsi"/>
          <w:b/>
          <w:sz w:val="22"/>
          <w:szCs w:val="22"/>
        </w:rPr>
        <w:t>RAT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FOR</w:t>
      </w:r>
      <w:r w:rsidRPr="00362F19">
        <w:rPr>
          <w:rFonts w:asciiTheme="minorHAnsi" w:hAnsiTheme="minorHAnsi" w:cstheme="minorHAnsi"/>
          <w:b/>
          <w:sz w:val="22"/>
          <w:szCs w:val="22"/>
        </w:rPr>
        <w:t>D A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62F19">
        <w:rPr>
          <w:rFonts w:asciiTheme="minorHAnsi" w:hAnsiTheme="minorHAnsi" w:cstheme="minorHAnsi"/>
          <w:b/>
          <w:sz w:val="22"/>
          <w:szCs w:val="22"/>
        </w:rPr>
        <w:t>C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62F19">
        <w:rPr>
          <w:rFonts w:asciiTheme="minorHAnsi" w:hAnsiTheme="minorHAnsi" w:cstheme="minorHAnsi"/>
          <w:b/>
          <w:sz w:val="22"/>
          <w:szCs w:val="22"/>
        </w:rPr>
        <w:t>DE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b/>
          <w:sz w:val="22"/>
          <w:szCs w:val="22"/>
        </w:rPr>
        <w:t xml:space="preserve">T &amp; 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62F19">
        <w:rPr>
          <w:rFonts w:asciiTheme="minorHAnsi" w:hAnsiTheme="minorHAnsi" w:cstheme="minorHAnsi"/>
          <w:b/>
          <w:sz w:val="22"/>
          <w:szCs w:val="22"/>
        </w:rPr>
        <w:t>A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b/>
          <w:sz w:val="22"/>
          <w:szCs w:val="22"/>
        </w:rPr>
        <w:t>U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LT</w:t>
      </w:r>
      <w:r w:rsidRPr="00362F19">
        <w:rPr>
          <w:rFonts w:asciiTheme="minorHAnsi" w:hAnsiTheme="minorHAnsi" w:cstheme="minorHAnsi"/>
          <w:b/>
          <w:sz w:val="22"/>
          <w:szCs w:val="22"/>
        </w:rPr>
        <w:t>Y</w:t>
      </w:r>
      <w:r w:rsidRPr="00362F1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62F19">
        <w:rPr>
          <w:rFonts w:asciiTheme="minorHAnsi" w:hAnsiTheme="minorHAnsi" w:cstheme="minorHAnsi"/>
          <w:b/>
          <w:sz w:val="22"/>
          <w:szCs w:val="22"/>
        </w:rPr>
        <w:t>N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b/>
          <w:sz w:val="22"/>
          <w:szCs w:val="22"/>
        </w:rPr>
        <w:t>U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RAN</w:t>
      </w:r>
      <w:r w:rsidRPr="00362F19">
        <w:rPr>
          <w:rFonts w:asciiTheme="minorHAnsi" w:hAnsiTheme="minorHAnsi" w:cstheme="minorHAnsi"/>
          <w:b/>
          <w:sz w:val="22"/>
          <w:szCs w:val="22"/>
        </w:rPr>
        <w:t xml:space="preserve">CE 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CO</w:t>
      </w:r>
      <w:r w:rsidRPr="00362F19">
        <w:rPr>
          <w:rFonts w:asciiTheme="minorHAnsi" w:hAnsiTheme="minorHAnsi" w:cstheme="minorHAnsi"/>
          <w:b/>
          <w:sz w:val="22"/>
          <w:szCs w:val="22"/>
        </w:rPr>
        <w:t>MP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362F19">
        <w:rPr>
          <w:rFonts w:asciiTheme="minorHAnsi" w:hAnsiTheme="minorHAnsi" w:cstheme="minorHAnsi"/>
          <w:b/>
          <w:sz w:val="22"/>
          <w:szCs w:val="22"/>
        </w:rPr>
        <w:t>Y,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W</w:t>
      </w:r>
      <w:r w:rsidRPr="00362F1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shington</w:t>
      </w:r>
      <w:r w:rsidRPr="00362F19">
        <w:rPr>
          <w:rFonts w:asciiTheme="minorHAnsi" w:hAnsiTheme="minorHAnsi" w:cstheme="minorHAnsi"/>
          <w:b/>
          <w:sz w:val="22"/>
          <w:szCs w:val="22"/>
        </w:rPr>
        <w:t>,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b/>
          <w:sz w:val="22"/>
          <w:szCs w:val="22"/>
        </w:rPr>
        <w:t>DC</w:t>
      </w:r>
    </w:p>
    <w:p w14:paraId="7A5883E8" w14:textId="77777777" w:rsidR="004074FF" w:rsidRPr="00362F19" w:rsidRDefault="002A5284">
      <w:pPr>
        <w:spacing w:line="220" w:lineRule="exact"/>
        <w:ind w:left="92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i/>
          <w:sz w:val="22"/>
          <w:szCs w:val="22"/>
        </w:rPr>
        <w:t>Pers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on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i/>
          <w:sz w:val="22"/>
          <w:szCs w:val="22"/>
        </w:rPr>
        <w:t>l Assi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i/>
          <w:sz w:val="22"/>
          <w:szCs w:val="22"/>
        </w:rPr>
        <w:t>tant to t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362F19">
        <w:rPr>
          <w:rFonts w:asciiTheme="minorHAnsi" w:hAnsiTheme="minorHAnsi" w:cstheme="minorHAnsi"/>
          <w:i/>
          <w:sz w:val="22"/>
          <w:szCs w:val="22"/>
        </w:rPr>
        <w:t>e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M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an</w:t>
      </w:r>
      <w:r w:rsidRPr="00362F19">
        <w:rPr>
          <w:rFonts w:asciiTheme="minorHAnsi" w:hAnsiTheme="minorHAnsi" w:cstheme="minorHAnsi"/>
          <w:i/>
          <w:sz w:val="22"/>
          <w:szCs w:val="22"/>
        </w:rPr>
        <w:t>ag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i/>
          <w:sz w:val="22"/>
          <w:szCs w:val="22"/>
        </w:rPr>
        <w:t>r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Hu</w:t>
      </w:r>
      <w:r w:rsidRPr="00362F19">
        <w:rPr>
          <w:rFonts w:asciiTheme="minorHAnsi" w:hAnsiTheme="minorHAnsi" w:cstheme="minorHAnsi"/>
          <w:i/>
          <w:sz w:val="22"/>
          <w:szCs w:val="22"/>
        </w:rPr>
        <w:t>m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i/>
          <w:sz w:val="22"/>
          <w:szCs w:val="22"/>
        </w:rPr>
        <w:t>n Res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i/>
          <w:sz w:val="22"/>
          <w:szCs w:val="22"/>
        </w:rPr>
        <w:t>urces</w:t>
      </w:r>
      <w:r w:rsidRPr="00362F19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</w:t>
      </w:r>
      <w:r w:rsidRPr="00362F19">
        <w:rPr>
          <w:rFonts w:asciiTheme="minorHAnsi" w:hAnsiTheme="minorHAnsi" w:cstheme="minorHAnsi"/>
          <w:i/>
          <w:spacing w:val="3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S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um</w:t>
      </w:r>
      <w:r w:rsidRPr="00362F19">
        <w:rPr>
          <w:rFonts w:asciiTheme="minorHAnsi" w:hAnsiTheme="minorHAnsi" w:cstheme="minorHAnsi"/>
          <w:i/>
          <w:sz w:val="22"/>
          <w:szCs w:val="22"/>
        </w:rPr>
        <w:t>mer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2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0</w:t>
      </w:r>
      <w:r w:rsidRPr="00362F19">
        <w:rPr>
          <w:rFonts w:asciiTheme="minorHAnsi" w:hAnsiTheme="minorHAnsi" w:cstheme="minorHAnsi"/>
          <w:i/>
          <w:sz w:val="22"/>
          <w:szCs w:val="22"/>
        </w:rPr>
        <w:t>xx</w:t>
      </w:r>
    </w:p>
    <w:p w14:paraId="30C9454E" w14:textId="77777777" w:rsidR="004074FF" w:rsidRPr="00362F19" w:rsidRDefault="002A5284">
      <w:pPr>
        <w:spacing w:before="1"/>
        <w:ind w:left="128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Created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sin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ss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ents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cl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62F19">
        <w:rPr>
          <w:rFonts w:asciiTheme="minorHAnsi" w:hAnsiTheme="minorHAnsi" w:cstheme="minorHAnsi"/>
          <w:sz w:val="22"/>
          <w:szCs w:val="22"/>
        </w:rPr>
        <w:t>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g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362F19">
        <w:rPr>
          <w:rFonts w:asciiTheme="minorHAnsi" w:hAnsiTheme="minorHAnsi" w:cstheme="minorHAnsi"/>
          <w:sz w:val="22"/>
          <w:szCs w:val="22"/>
        </w:rPr>
        <w:t>d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letters</w:t>
      </w:r>
    </w:p>
    <w:p w14:paraId="34749C13" w14:textId="77777777" w:rsidR="004074FF" w:rsidRPr="00362F19" w:rsidRDefault="002A5284">
      <w:pPr>
        <w:spacing w:before="1"/>
        <w:ind w:left="128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z w:val="22"/>
          <w:szCs w:val="22"/>
        </w:rPr>
        <w:t>g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sz w:val="22"/>
          <w:szCs w:val="22"/>
        </w:rPr>
        <w:t>nized files</w:t>
      </w:r>
    </w:p>
    <w:p w14:paraId="78945D77" w14:textId="77777777" w:rsidR="004074FF" w:rsidRPr="00362F19" w:rsidRDefault="002A5284">
      <w:pPr>
        <w:ind w:left="128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Tra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scrib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d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staff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eetings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hAnsiTheme="minorHAnsi" w:cstheme="minorHAnsi"/>
          <w:sz w:val="22"/>
          <w:szCs w:val="22"/>
        </w:rPr>
        <w:t>nutes</w:t>
      </w:r>
    </w:p>
    <w:p w14:paraId="6ED292E4" w14:textId="77777777" w:rsidR="004074FF" w:rsidRPr="00362F19" w:rsidRDefault="002A5284">
      <w:pPr>
        <w:ind w:left="92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i/>
          <w:sz w:val="22"/>
          <w:szCs w:val="22"/>
        </w:rPr>
        <w:lastRenderedPageBreak/>
        <w:t>Telep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ho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i/>
          <w:sz w:val="22"/>
          <w:szCs w:val="22"/>
        </w:rPr>
        <w:t>e Op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i/>
          <w:sz w:val="22"/>
          <w:szCs w:val="22"/>
        </w:rPr>
        <w:t xml:space="preserve">rator                                                                                                                                            </w:t>
      </w:r>
      <w:r w:rsidRPr="00362F19">
        <w:rPr>
          <w:rFonts w:asciiTheme="minorHAnsi" w:hAnsiTheme="minorHAnsi" w:cstheme="minorHAnsi"/>
          <w:i/>
          <w:spacing w:val="4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S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um</w:t>
      </w:r>
      <w:r w:rsidRPr="00362F19">
        <w:rPr>
          <w:rFonts w:asciiTheme="minorHAnsi" w:hAnsiTheme="minorHAnsi" w:cstheme="minorHAnsi"/>
          <w:i/>
          <w:sz w:val="22"/>
          <w:szCs w:val="22"/>
        </w:rPr>
        <w:t>mer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2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0</w:t>
      </w:r>
      <w:r w:rsidRPr="00362F19">
        <w:rPr>
          <w:rFonts w:asciiTheme="minorHAnsi" w:hAnsiTheme="minorHAnsi" w:cstheme="minorHAnsi"/>
          <w:i/>
          <w:sz w:val="22"/>
          <w:szCs w:val="22"/>
        </w:rPr>
        <w:t>xx</w:t>
      </w:r>
    </w:p>
    <w:p w14:paraId="1F5A2DFD" w14:textId="77777777" w:rsidR="004074FF" w:rsidRPr="00362F19" w:rsidRDefault="002A5284">
      <w:pPr>
        <w:spacing w:before="1"/>
        <w:ind w:left="128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sz w:val="22"/>
          <w:szCs w:val="22"/>
        </w:rPr>
        <w:t>w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 xml:space="preserve">red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l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>i-li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ph</w:t>
      </w:r>
      <w:r w:rsidRPr="00362F19">
        <w:rPr>
          <w:rFonts w:asciiTheme="minorHAnsi" w:hAnsiTheme="minorHAnsi" w:cstheme="minorHAnsi"/>
          <w:sz w:val="22"/>
          <w:szCs w:val="22"/>
        </w:rPr>
        <w:t>one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62F19">
        <w:rPr>
          <w:rFonts w:asciiTheme="minorHAnsi" w:hAnsiTheme="minorHAnsi" w:cstheme="minorHAnsi"/>
          <w:sz w:val="22"/>
          <w:szCs w:val="22"/>
        </w:rPr>
        <w:t>stem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 direc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>ed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calls to 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ppr</w:t>
      </w:r>
      <w:r w:rsidRPr="00362F19">
        <w:rPr>
          <w:rFonts w:asciiTheme="minorHAnsi" w:hAnsiTheme="minorHAnsi" w:cstheme="minorHAnsi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62F19">
        <w:rPr>
          <w:rFonts w:asciiTheme="minorHAnsi" w:hAnsiTheme="minorHAnsi" w:cstheme="minorHAnsi"/>
          <w:sz w:val="22"/>
          <w:szCs w:val="22"/>
        </w:rPr>
        <w:t>riate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p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sz w:val="22"/>
          <w:szCs w:val="22"/>
        </w:rPr>
        <w:t>rt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ent or p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sz w:val="22"/>
          <w:szCs w:val="22"/>
        </w:rPr>
        <w:t>on</w:t>
      </w:r>
    </w:p>
    <w:p w14:paraId="61A311CF" w14:textId="77777777" w:rsidR="004074FF" w:rsidRPr="00362F19" w:rsidRDefault="002A5284">
      <w:pPr>
        <w:ind w:left="128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rrespo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d with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st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ers re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62F19">
        <w:rPr>
          <w:rFonts w:asciiTheme="minorHAnsi" w:hAnsiTheme="minorHAnsi" w:cstheme="minorHAnsi"/>
          <w:sz w:val="22"/>
          <w:szCs w:val="22"/>
        </w:rPr>
        <w:t>ar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62F19">
        <w:rPr>
          <w:rFonts w:asciiTheme="minorHAnsi" w:hAnsiTheme="minorHAnsi" w:cstheme="minorHAnsi"/>
          <w:sz w:val="22"/>
          <w:szCs w:val="22"/>
        </w:rPr>
        <w:t xml:space="preserve">ing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62F19">
        <w:rPr>
          <w:rFonts w:asciiTheme="minorHAnsi" w:hAnsiTheme="minorHAnsi" w:cstheme="minorHAnsi"/>
          <w:sz w:val="22"/>
          <w:szCs w:val="22"/>
        </w:rPr>
        <w:t xml:space="preserve">ills and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hAnsiTheme="minorHAnsi" w:cstheme="minorHAnsi"/>
          <w:sz w:val="22"/>
          <w:szCs w:val="22"/>
        </w:rPr>
        <w:t>ay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t</w:t>
      </w:r>
    </w:p>
    <w:p w14:paraId="47EF164E" w14:textId="77777777" w:rsidR="004074FF" w:rsidRPr="00362F19" w:rsidRDefault="004074FF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3A377B96" w14:textId="77777777" w:rsidR="004074FF" w:rsidRPr="00362F19" w:rsidRDefault="002A5284">
      <w:pPr>
        <w:ind w:left="11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b/>
          <w:i/>
          <w:sz w:val="22"/>
          <w:szCs w:val="22"/>
        </w:rPr>
        <w:t>EXTRACURRICULAR ACTIVIT</w:t>
      </w:r>
      <w:r w:rsidRPr="00362F1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362F19">
        <w:rPr>
          <w:rFonts w:asciiTheme="minorHAnsi" w:hAnsiTheme="minorHAnsi" w:cstheme="minorHAnsi"/>
          <w:b/>
          <w:i/>
          <w:sz w:val="22"/>
          <w:szCs w:val="22"/>
        </w:rPr>
        <w:t>ES</w:t>
      </w:r>
    </w:p>
    <w:p w14:paraId="7D8D0DBE" w14:textId="77777777" w:rsidR="004074FF" w:rsidRPr="00362F19" w:rsidRDefault="002A5284">
      <w:pPr>
        <w:spacing w:line="240" w:lineRule="exact"/>
        <w:ind w:left="128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position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Inte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ati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 xml:space="preserve">nal 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tud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 xml:space="preserve">nt 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362F19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ission A</w:t>
      </w:r>
      <w:r w:rsidRPr="00362F19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bassa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>do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rs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                                            </w:t>
      </w:r>
      <w:r w:rsidRPr="00362F19">
        <w:rPr>
          <w:rFonts w:asciiTheme="minorHAnsi" w:hAnsiTheme="minorHAnsi" w:cstheme="minorHAnsi"/>
          <w:spacing w:val="23"/>
          <w:position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20</w:t>
      </w:r>
      <w:r w:rsidRPr="00362F19">
        <w:rPr>
          <w:rFonts w:asciiTheme="minorHAnsi" w:hAnsiTheme="minorHAnsi" w:cstheme="minorHAnsi"/>
          <w:i/>
          <w:position w:val="-1"/>
          <w:sz w:val="22"/>
          <w:szCs w:val="22"/>
        </w:rPr>
        <w:t>xx</w:t>
      </w:r>
      <w:r w:rsidRPr="00362F1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position w:val="-1"/>
          <w:sz w:val="22"/>
          <w:szCs w:val="22"/>
        </w:rPr>
        <w:t>–</w:t>
      </w:r>
      <w:r w:rsidRPr="00362F1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position w:val="-1"/>
          <w:sz w:val="22"/>
          <w:szCs w:val="22"/>
        </w:rPr>
        <w:t>Pres</w:t>
      </w:r>
      <w:r w:rsidRPr="00362F1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i/>
          <w:position w:val="-1"/>
          <w:sz w:val="22"/>
          <w:szCs w:val="22"/>
        </w:rPr>
        <w:t>t</w:t>
      </w:r>
    </w:p>
    <w:p w14:paraId="27553394" w14:textId="77777777" w:rsidR="004074FF" w:rsidRPr="00362F19" w:rsidRDefault="002A5284">
      <w:pPr>
        <w:spacing w:before="1"/>
        <w:ind w:left="128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Nati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362F19">
        <w:rPr>
          <w:rFonts w:asciiTheme="minorHAnsi" w:hAnsiTheme="minorHAnsi" w:cstheme="minorHAnsi"/>
          <w:sz w:val="22"/>
          <w:szCs w:val="22"/>
        </w:rPr>
        <w:t>al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ciety f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r Min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rities in 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ciety</w:t>
      </w:r>
      <w:r w:rsidRPr="00362F1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</w:t>
      </w:r>
      <w:r w:rsidRPr="00362F1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20</w:t>
      </w:r>
      <w:r w:rsidRPr="00362F19">
        <w:rPr>
          <w:rFonts w:asciiTheme="minorHAnsi" w:hAnsiTheme="minorHAnsi" w:cstheme="minorHAnsi"/>
          <w:i/>
          <w:sz w:val="22"/>
          <w:szCs w:val="22"/>
        </w:rPr>
        <w:t>xx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–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Pres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i/>
          <w:sz w:val="22"/>
          <w:szCs w:val="22"/>
        </w:rPr>
        <w:t>t</w:t>
      </w:r>
    </w:p>
    <w:p w14:paraId="0AA86A7E" w14:textId="77777777" w:rsidR="004074FF" w:rsidRPr="00362F19" w:rsidRDefault="004074FF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7A0A2050" w14:textId="77777777" w:rsidR="004074FF" w:rsidRPr="00362F19" w:rsidRDefault="002A5284">
      <w:pPr>
        <w:ind w:left="11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b/>
          <w:i/>
          <w:sz w:val="22"/>
          <w:szCs w:val="22"/>
        </w:rPr>
        <w:t>SKILLS AND LANGUAGES</w:t>
      </w:r>
    </w:p>
    <w:p w14:paraId="71869445" w14:textId="77777777" w:rsidR="004074FF" w:rsidRPr="00362F19" w:rsidRDefault="002A5284">
      <w:pPr>
        <w:ind w:left="47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b/>
          <w:sz w:val="22"/>
          <w:szCs w:val="22"/>
        </w:rPr>
        <w:t>Co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b/>
          <w:sz w:val="22"/>
          <w:szCs w:val="22"/>
        </w:rPr>
        <w:t>puter:</w:t>
      </w:r>
    </w:p>
    <w:p w14:paraId="52F31AF8" w14:textId="77777777" w:rsidR="004074FF" w:rsidRPr="00362F19" w:rsidRDefault="002A5284">
      <w:pPr>
        <w:spacing w:line="240" w:lineRule="exact"/>
        <w:ind w:left="1287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icro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oft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fice</w:t>
      </w:r>
      <w:r w:rsidRPr="00362F1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>(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Ac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ess,</w:t>
      </w:r>
      <w:r w:rsidRPr="00362F1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1"/>
          <w:position w:val="-1"/>
          <w:sz w:val="22"/>
          <w:szCs w:val="22"/>
        </w:rPr>
        <w:t>x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cel,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wer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>P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nt,</w:t>
      </w:r>
      <w:r w:rsidRPr="00362F1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>Pu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blishe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)</w:t>
      </w:r>
    </w:p>
    <w:p w14:paraId="535E7854" w14:textId="77777777" w:rsidR="004074FF" w:rsidRPr="00362F19" w:rsidRDefault="002A5284">
      <w:pPr>
        <w:ind w:left="1287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Pr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 xml:space="preserve">ficient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sz w:val="22"/>
          <w:szCs w:val="22"/>
        </w:rPr>
        <w:t>n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icros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Fidelio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ra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62F19">
        <w:rPr>
          <w:rFonts w:asciiTheme="minorHAnsi" w:hAnsiTheme="minorHAnsi" w:cstheme="minorHAnsi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op</w:t>
      </w:r>
      <w:r w:rsidRPr="00362F19">
        <w:rPr>
          <w:rFonts w:asciiTheme="minorHAnsi" w:hAnsiTheme="minorHAnsi" w:cstheme="minorHAnsi"/>
          <w:sz w:val="22"/>
          <w:szCs w:val="22"/>
        </w:rPr>
        <w:t xml:space="preserve">erty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anage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ent S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62F19">
        <w:rPr>
          <w:rFonts w:asciiTheme="minorHAnsi" w:hAnsiTheme="minorHAnsi" w:cstheme="minorHAnsi"/>
          <w:sz w:val="22"/>
          <w:szCs w:val="22"/>
        </w:rPr>
        <w:t>ste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</w:p>
    <w:p w14:paraId="6A3B1F5B" w14:textId="77777777" w:rsidR="004074FF" w:rsidRPr="00362F19" w:rsidRDefault="002A5284">
      <w:pPr>
        <w:spacing w:before="3"/>
        <w:ind w:left="47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b/>
          <w:sz w:val="22"/>
          <w:szCs w:val="22"/>
        </w:rPr>
        <w:t>Language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b/>
          <w:sz w:val="22"/>
          <w:szCs w:val="22"/>
        </w:rPr>
        <w:t>:</w:t>
      </w:r>
    </w:p>
    <w:p w14:paraId="792ED506" w14:textId="77777777" w:rsidR="004074FF" w:rsidRPr="00362F19" w:rsidRDefault="002A5284">
      <w:pPr>
        <w:spacing w:line="240" w:lineRule="exact"/>
        <w:ind w:left="1280"/>
        <w:rPr>
          <w:rFonts w:asciiTheme="minorHAnsi" w:hAnsiTheme="minorHAnsi" w:cstheme="minorHAnsi"/>
          <w:sz w:val="22"/>
          <w:szCs w:val="22"/>
        </w:rPr>
        <w:sectPr w:rsidR="004074FF" w:rsidRPr="00362F19">
          <w:type w:val="continuous"/>
          <w:pgSz w:w="12240" w:h="15840"/>
          <w:pgMar w:top="1460" w:right="700" w:bottom="280" w:left="700" w:header="720" w:footer="720" w:gutter="0"/>
          <w:cols w:space="720"/>
        </w:sect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Basic 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ish</w:t>
      </w:r>
    </w:p>
    <w:p w14:paraId="14AF47C2" w14:textId="77777777" w:rsidR="004074FF" w:rsidRPr="00362F19" w:rsidRDefault="002A5284">
      <w:pPr>
        <w:spacing w:before="58"/>
        <w:ind w:left="6099"/>
        <w:rPr>
          <w:rFonts w:asciiTheme="minorHAnsi" w:eastAsia="Book Antiqua" w:hAnsiTheme="minorHAnsi" w:cstheme="minorHAnsi"/>
          <w:sz w:val="22"/>
          <w:szCs w:val="22"/>
        </w:rPr>
      </w:pP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lastRenderedPageBreak/>
        <w:t>Sample:</w:t>
      </w:r>
      <w:r w:rsidRPr="00362F19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Junior</w:t>
      </w:r>
      <w:r w:rsidRPr="00362F19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 xml:space="preserve">Résumé </w:t>
      </w:r>
      <w:r w:rsidRPr="00362F19">
        <w:rPr>
          <w:rFonts w:asciiTheme="minorHAnsi" w:hAnsiTheme="minorHAnsi" w:cstheme="minorHAnsi"/>
          <w:b/>
          <w:i/>
          <w:spacing w:val="-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b/>
          <w:i/>
          <w:w w:val="106"/>
          <w:sz w:val="22"/>
          <w:szCs w:val="22"/>
          <w:u w:val="single" w:color="BA0000"/>
        </w:rPr>
        <w:t>Before</w:t>
      </w:r>
      <w:r w:rsidRPr="00362F19">
        <w:rPr>
          <w:rFonts w:asciiTheme="minorHAnsi" w:hAnsiTheme="minorHAnsi" w:cstheme="minorHAnsi"/>
          <w:b/>
          <w:i/>
          <w:spacing w:val="43"/>
          <w:w w:val="106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w w:val="106"/>
          <w:sz w:val="22"/>
          <w:szCs w:val="22"/>
        </w:rPr>
        <w:t>Changes</w:t>
      </w:r>
    </w:p>
    <w:p w14:paraId="2360ABA1" w14:textId="77777777" w:rsidR="004074FF" w:rsidRPr="00362F19" w:rsidRDefault="004074FF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4EA50446" w14:textId="77777777" w:rsidR="004074FF" w:rsidRPr="00362F19" w:rsidRDefault="002A5284">
      <w:pPr>
        <w:ind w:left="3820" w:right="366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 xml:space="preserve">IRST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 xml:space="preserve">IDDLE 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AST</w:t>
      </w:r>
    </w:p>
    <w:p w14:paraId="2BA1C188" w14:textId="77777777" w:rsidR="004074FF" w:rsidRPr="00362F19" w:rsidRDefault="002A5284">
      <w:pPr>
        <w:spacing w:line="260" w:lineRule="exact"/>
        <w:ind w:left="62" w:right="8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1126 College Avenue, A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t. 16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                                                                                               </w:t>
      </w:r>
      <w:r w:rsidRPr="00362F19">
        <w:rPr>
          <w:rFonts w:asciiTheme="minorHAnsi" w:eastAsia="Garamond" w:hAnsiTheme="minorHAnsi" w:cstheme="minorHAnsi"/>
          <w:spacing w:val="55"/>
          <w:position w:val="1"/>
          <w:sz w:val="22"/>
          <w:szCs w:val="22"/>
        </w:rPr>
        <w:t xml:space="preserve"> </w:t>
      </w:r>
      <w:hyperlink r:id="rId13">
        <w:r w:rsidRPr="00362F19">
          <w:rPr>
            <w:rFonts w:asciiTheme="minorHAnsi" w:eastAsia="Garamond" w:hAnsiTheme="minorHAnsi" w:cstheme="minorHAnsi"/>
            <w:position w:val="1"/>
            <w:sz w:val="22"/>
            <w:szCs w:val="22"/>
          </w:rPr>
          <w:t>fmlxx@cornell.edu</w:t>
        </w:r>
      </w:hyperlink>
    </w:p>
    <w:p w14:paraId="778A388C" w14:textId="77777777" w:rsidR="004074FF" w:rsidRPr="00362F19" w:rsidRDefault="002A5284">
      <w:pPr>
        <w:spacing w:before="2" w:line="260" w:lineRule="exact"/>
        <w:ind w:left="62" w:right="82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pict w14:anchorId="6704CB09">
          <v:group id="_x0000_s1070" style="position:absolute;left:0;text-align:left;margin-left:41.95pt;margin-top:18.6pt;width:528.1pt;height:6pt;z-index:-1159;mso-position-horizontal-relative:page" coordorigin="839,372" coordsize="10562,120">
            <v:shape id="_x0000_s1073" style="position:absolute;left:870;top:484;width:10500;height:0" coordorigin="870,484" coordsize="10500,0" path="m870,484r10500,e" filled="f" strokeweight=".82pt">
              <v:path arrowok="t"/>
            </v:shape>
            <v:shape id="_x0000_s1072" style="position:absolute;left:870;top:432;width:10500;height:0" coordorigin="870,432" coordsize="10500,0" path="m870,432r10500,e" filled="f" strokeweight="3.1pt">
              <v:path arrowok="t"/>
            </v:shape>
            <v:shape id="_x0000_s1071" style="position:absolute;left:870;top:380;width:10500;height:0" coordorigin="870,380" coordsize="10500,0" path="m870,380r10500,e" filled="f" strokeweight=".82pt">
              <v:path arrowok="t"/>
            </v:shape>
            <w10:wrap anchorx="page"/>
          </v:group>
        </w:pic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Ithaca, NY 14850                                                                             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</w:t>
      </w:r>
      <w:r w:rsidRPr="00362F19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(303) xxx-xxxx</w:t>
      </w:r>
    </w:p>
    <w:p w14:paraId="0CA85144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4261AA" w14:textId="77777777" w:rsidR="004074FF" w:rsidRPr="00362F19" w:rsidRDefault="004074FF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7DA986ED" w14:textId="77777777" w:rsidR="004074FF" w:rsidRPr="00362F19" w:rsidRDefault="002A5284">
      <w:pPr>
        <w:spacing w:before="37"/>
        <w:ind w:left="1720" w:right="2505" w:hanging="1504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DUCAT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IO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 xml:space="preserve">N    </w:t>
      </w:r>
      <w:r w:rsidRPr="00362F19">
        <w:rPr>
          <w:rFonts w:asciiTheme="minorHAnsi" w:eastAsia="Garamond" w:hAnsiTheme="minorHAnsi" w:cstheme="minorHAnsi"/>
          <w:b/>
          <w:spacing w:val="2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Cornell University—School of Hotel Adminis</w:t>
      </w:r>
      <w:r w:rsidRPr="00362F19">
        <w:rPr>
          <w:rFonts w:asciiTheme="minorHAnsi" w:eastAsia="Garamond" w:hAnsiTheme="minorHAnsi" w:cstheme="minorHAnsi"/>
          <w:b/>
          <w:spacing w:val="2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ration</w:t>
      </w:r>
      <w:r w:rsidRPr="00362F19">
        <w:rPr>
          <w:rFonts w:asciiTheme="minorHAnsi" w:eastAsia="Garamond" w:hAnsiTheme="minorHAnsi" w:cstheme="minorHAnsi"/>
          <w:sz w:val="22"/>
          <w:szCs w:val="22"/>
        </w:rPr>
        <w:t>, Ithaca, NY Candidate f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r Bachelor of Science, M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y 20xx</w:t>
      </w:r>
    </w:p>
    <w:p w14:paraId="6BAA3FEF" w14:textId="77777777" w:rsidR="004074FF" w:rsidRPr="00362F19" w:rsidRDefault="002A5284">
      <w:pPr>
        <w:ind w:left="17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sz w:val="22"/>
          <w:szCs w:val="22"/>
        </w:rPr>
        <w:t>GPA: 3.54</w:t>
      </w:r>
    </w:p>
    <w:p w14:paraId="7D63AE2E" w14:textId="77777777" w:rsidR="004074FF" w:rsidRPr="00362F19" w:rsidRDefault="002A5284">
      <w:pPr>
        <w:ind w:left="17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sz w:val="22"/>
          <w:szCs w:val="22"/>
        </w:rPr>
        <w:t>Dean’s List: Six semesters</w:t>
      </w:r>
    </w:p>
    <w:p w14:paraId="741E0C60" w14:textId="77777777" w:rsidR="004074FF" w:rsidRPr="00362F19" w:rsidRDefault="004074F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3FCDADD8" w14:textId="77777777" w:rsidR="004074FF" w:rsidRPr="00362F19" w:rsidRDefault="002A5284">
      <w:pPr>
        <w:ind w:left="403" w:right="662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 xml:space="preserve">ELEVANT  </w:t>
      </w:r>
      <w:r w:rsidRPr="00362F19">
        <w:rPr>
          <w:rFonts w:asciiTheme="minorHAnsi" w:eastAsia="Garamond" w:hAnsiTheme="minorHAnsi" w:cstheme="minorHAnsi"/>
          <w:b/>
          <w:spacing w:val="3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Principles of Real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Estate</w:t>
      </w:r>
    </w:p>
    <w:p w14:paraId="509311C2" w14:textId="77777777" w:rsidR="004074FF" w:rsidRPr="00362F19" w:rsidRDefault="002A5284">
      <w:pPr>
        <w:ind w:left="1720" w:right="2977" w:hanging="1584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RSEW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 xml:space="preserve">RK  </w:t>
      </w:r>
      <w:r w:rsidRPr="00362F19">
        <w:rPr>
          <w:rFonts w:asciiTheme="minorHAnsi" w:eastAsia="Garamond" w:hAnsiTheme="minorHAnsi" w:cstheme="minorHAnsi"/>
          <w:b/>
          <w:spacing w:val="2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Hospitality Financial Management (Introduction to Real Estate) Hospitality Finance</w:t>
      </w:r>
    </w:p>
    <w:p w14:paraId="351D1499" w14:textId="77777777" w:rsidR="004074FF" w:rsidRPr="00362F19" w:rsidRDefault="004074F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37ABF23F" w14:textId="77777777" w:rsidR="004074FF" w:rsidRPr="00362F19" w:rsidRDefault="002A5284">
      <w:pPr>
        <w:ind w:left="182" w:right="8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 xml:space="preserve">XPERIENCE  </w:t>
      </w:r>
      <w:r w:rsidRPr="00362F19">
        <w:rPr>
          <w:rFonts w:asciiTheme="minorHAnsi" w:eastAsia="Garamond" w:hAnsiTheme="minorHAnsi" w:cstheme="minorHAnsi"/>
          <w:b/>
          <w:spacing w:val="2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Uno Chicago Grill</w:t>
      </w:r>
      <w:r w:rsidRPr="00362F19">
        <w:rPr>
          <w:rFonts w:asciiTheme="minorHAnsi" w:eastAsia="Garamond" w:hAnsiTheme="minorHAnsi" w:cstheme="minorHAnsi"/>
          <w:sz w:val="22"/>
          <w:szCs w:val="22"/>
        </w:rPr>
        <w:t>, High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Point, NC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</w:t>
      </w:r>
      <w:r w:rsidRPr="00362F19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6/20xx - 8/20xx</w:t>
      </w:r>
    </w:p>
    <w:p w14:paraId="5A792B5C" w14:textId="77777777" w:rsidR="004074FF" w:rsidRPr="00362F19" w:rsidRDefault="002A5284">
      <w:pPr>
        <w:ind w:left="17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sz w:val="22"/>
          <w:szCs w:val="22"/>
        </w:rPr>
        <w:t>Waiter</w:t>
      </w:r>
    </w:p>
    <w:p w14:paraId="75814568" w14:textId="77777777" w:rsidR="004074FF" w:rsidRPr="00362F19" w:rsidRDefault="002A5284">
      <w:pPr>
        <w:ind w:left="145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 xml:space="preserve">  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Multitasked by simultaneously serving up to 28 patrons at a ca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z w:val="22"/>
          <w:szCs w:val="22"/>
        </w:rPr>
        <w:t>ual dining property</w:t>
      </w:r>
    </w:p>
    <w:p w14:paraId="7B509094" w14:textId="77777777" w:rsidR="004074FF" w:rsidRPr="00362F19" w:rsidRDefault="002A5284">
      <w:pPr>
        <w:ind w:left="1720" w:right="649" w:hanging="27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 xml:space="preserve">  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Observed and provided input during a maj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r management change involvi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regional a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d corporate e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x</w:t>
      </w:r>
      <w:r w:rsidRPr="00362F19">
        <w:rPr>
          <w:rFonts w:asciiTheme="minorHAnsi" w:eastAsia="Garamond" w:hAnsiTheme="minorHAnsi" w:cstheme="minorHAnsi"/>
          <w:sz w:val="22"/>
          <w:szCs w:val="22"/>
        </w:rPr>
        <w:t>ecutives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th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t ultimately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resu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>ted in the closure of the restaurant</w:t>
      </w:r>
    </w:p>
    <w:p w14:paraId="5CC769E3" w14:textId="77777777" w:rsidR="004074FF" w:rsidRPr="00362F19" w:rsidRDefault="002A5284">
      <w:pPr>
        <w:ind w:left="1720" w:right="103" w:hanging="27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 xml:space="preserve">  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Fulfilled complete 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ble service duties including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taking food orders, placing orders in MICROS System, running orders to tables, and clearing and setting tables</w:t>
      </w:r>
    </w:p>
    <w:p w14:paraId="6936077F" w14:textId="77777777" w:rsidR="004074FF" w:rsidRPr="00362F19" w:rsidRDefault="004074F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58CA91C4" w14:textId="77777777" w:rsidR="004074FF" w:rsidRPr="00362F19" w:rsidRDefault="002A5284">
      <w:pPr>
        <w:ind w:left="17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>Residence Inn by Marr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ott</w:t>
      </w:r>
      <w:r w:rsidRPr="00362F19">
        <w:rPr>
          <w:rFonts w:asciiTheme="minorHAnsi" w:eastAsia="Garamond" w:hAnsiTheme="minorHAnsi" w:cstheme="minorHAnsi"/>
          <w:sz w:val="22"/>
          <w:szCs w:val="22"/>
        </w:rPr>
        <w:t>, Somers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t, NJ                                                    </w:t>
      </w:r>
      <w:r w:rsidRPr="00362F19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5/20xx - 8/20xx</w:t>
      </w:r>
    </w:p>
    <w:p w14:paraId="6E46E4FE" w14:textId="77777777" w:rsidR="004074FF" w:rsidRPr="00362F19" w:rsidRDefault="002A5284">
      <w:pPr>
        <w:ind w:left="17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Rotational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ntern</w:t>
      </w:r>
    </w:p>
    <w:p w14:paraId="30CBC77B" w14:textId="77777777" w:rsidR="004074FF" w:rsidRPr="00362F19" w:rsidRDefault="002A5284">
      <w:pPr>
        <w:ind w:left="1720" w:right="1253" w:hanging="27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 xml:space="preserve">  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Exercised flexibility in serving guests between front desk, sales office, kitchen, and housekeepi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g departme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ts at an exte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ded stay pr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perty</w:t>
      </w:r>
    </w:p>
    <w:p w14:paraId="14B0800B" w14:textId="77777777" w:rsidR="004074FF" w:rsidRPr="00362F19" w:rsidRDefault="002A5284">
      <w:pPr>
        <w:ind w:left="1720" w:right="523" w:hanging="27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 xml:space="preserve">  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Employed i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tern versatility of numerous guest 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z w:val="22"/>
          <w:szCs w:val="22"/>
        </w:rPr>
        <w:t>ontact points in order to exceed guest and managerial expectations</w:t>
      </w:r>
    </w:p>
    <w:p w14:paraId="522CEEFA" w14:textId="77777777" w:rsidR="004074FF" w:rsidRPr="00362F19" w:rsidRDefault="004074F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20D8C384" w14:textId="77777777" w:rsidR="004074FF" w:rsidRPr="00362F19" w:rsidRDefault="002A5284">
      <w:pPr>
        <w:ind w:left="17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>The Stat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Hotel</w:t>
      </w:r>
      <w:r w:rsidRPr="00362F19">
        <w:rPr>
          <w:rFonts w:asciiTheme="minorHAnsi" w:eastAsia="Garamond" w:hAnsiTheme="minorHAnsi" w:cstheme="minorHAnsi"/>
          <w:sz w:val="22"/>
          <w:szCs w:val="22"/>
        </w:rPr>
        <w:t>, Ithaca, NY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</w:t>
      </w:r>
      <w:r w:rsidRPr="00362F19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2/20xx - 5/20xx</w:t>
      </w:r>
    </w:p>
    <w:p w14:paraId="36D15880" w14:textId="77777777" w:rsidR="004074FF" w:rsidRPr="00362F19" w:rsidRDefault="002A5284">
      <w:pPr>
        <w:ind w:left="17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sz w:val="22"/>
          <w:szCs w:val="22"/>
        </w:rPr>
        <w:t>Bell Person</w:t>
      </w:r>
    </w:p>
    <w:p w14:paraId="183CED29" w14:textId="77777777" w:rsidR="004074FF" w:rsidRPr="00362F19" w:rsidRDefault="002A5284">
      <w:pPr>
        <w:ind w:left="145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 xml:space="preserve">  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Collaborated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closely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with a small team of student-workers and student-managers</w:t>
      </w:r>
    </w:p>
    <w:p w14:paraId="7462FC62" w14:textId="77777777" w:rsidR="004074FF" w:rsidRPr="00362F19" w:rsidRDefault="002A5284">
      <w:pPr>
        <w:ind w:left="145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 xml:space="preserve">  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Served as valet for hotel, restaurant,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nd special e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362F19">
        <w:rPr>
          <w:rFonts w:asciiTheme="minorHAnsi" w:eastAsia="Garamond" w:hAnsiTheme="minorHAnsi" w:cstheme="minorHAnsi"/>
          <w:sz w:val="22"/>
          <w:szCs w:val="22"/>
        </w:rPr>
        <w:t>ents at a fou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-sta</w:t>
      </w:r>
      <w:r w:rsidRPr="00362F19">
        <w:rPr>
          <w:rFonts w:asciiTheme="minorHAnsi" w:eastAsia="Garamond" w:hAnsiTheme="minorHAnsi" w:cstheme="minorHAnsi"/>
          <w:sz w:val="22"/>
          <w:szCs w:val="22"/>
        </w:rPr>
        <w:t>r property on Cornell</w:t>
      </w:r>
    </w:p>
    <w:p w14:paraId="1479282D" w14:textId="77777777" w:rsidR="004074FF" w:rsidRPr="00362F19" w:rsidRDefault="002A5284">
      <w:pPr>
        <w:ind w:left="17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sz w:val="22"/>
          <w:szCs w:val="22"/>
        </w:rPr>
        <w:t>University’s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campus</w:t>
      </w:r>
    </w:p>
    <w:p w14:paraId="07070178" w14:textId="77777777" w:rsidR="004074FF" w:rsidRPr="00362F19" w:rsidRDefault="004074F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32D01822" w14:textId="77777777" w:rsidR="004074FF" w:rsidRPr="00362F19" w:rsidRDefault="002A5284">
      <w:pPr>
        <w:ind w:left="17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>The Bamboo Grille</w:t>
      </w:r>
      <w:r w:rsidRPr="00362F19">
        <w:rPr>
          <w:rFonts w:asciiTheme="minorHAnsi" w:eastAsia="Garamond" w:hAnsiTheme="minorHAnsi" w:cstheme="minorHAnsi"/>
          <w:sz w:val="22"/>
          <w:szCs w:val="22"/>
        </w:rPr>
        <w:t>, Basking Ri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e, NJ                                                        </w:t>
      </w:r>
      <w:r w:rsidRPr="00362F19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9/20xx - 8/20xx</w:t>
      </w:r>
    </w:p>
    <w:p w14:paraId="743AAB63" w14:textId="77777777" w:rsidR="004074FF" w:rsidRPr="00362F19" w:rsidRDefault="002A5284">
      <w:pPr>
        <w:ind w:left="17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sz w:val="22"/>
          <w:szCs w:val="22"/>
        </w:rPr>
        <w:t>Hostess</w:t>
      </w:r>
    </w:p>
    <w:p w14:paraId="09CDE968" w14:textId="77777777" w:rsidR="004074FF" w:rsidRPr="00362F19" w:rsidRDefault="002A5284">
      <w:pPr>
        <w:ind w:left="145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 xml:space="preserve">  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Greeted,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sat guests,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 managed a manual seat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ng c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art in a high-volume, fine dining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property</w:t>
      </w:r>
    </w:p>
    <w:p w14:paraId="3B7FF8BF" w14:textId="77777777" w:rsidR="004074FF" w:rsidRPr="00362F19" w:rsidRDefault="002A5284">
      <w:pPr>
        <w:ind w:left="1446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 xml:space="preserve">  </w:t>
      </w:r>
      <w:r w:rsidRPr="00362F1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Improvised and acted in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ependently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n training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4 new hosts w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thout a formal training program</w:t>
      </w:r>
    </w:p>
    <w:p w14:paraId="3776998B" w14:textId="77777777" w:rsidR="004074FF" w:rsidRPr="00362F19" w:rsidRDefault="004074F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5BED4163" w14:textId="77777777" w:rsidR="004074FF" w:rsidRPr="00362F19" w:rsidRDefault="002A5284">
      <w:pPr>
        <w:ind w:left="1720" w:right="2412" w:hanging="845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 xml:space="preserve">KILLS  </w:t>
      </w:r>
      <w:r w:rsidRPr="00362F19">
        <w:rPr>
          <w:rFonts w:asciiTheme="minorHAnsi" w:eastAsia="Garamond" w:hAnsiTheme="minorHAnsi" w:cstheme="minorHAnsi"/>
          <w:b/>
          <w:spacing w:val="3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Computer: Microsoft Office Suite (Word, Excel, PowerPoint, Acces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z w:val="22"/>
          <w:szCs w:val="22"/>
        </w:rPr>
        <w:t>) Culture: Lived and traveled extensively in South America</w:t>
      </w:r>
    </w:p>
    <w:p w14:paraId="37F24F47" w14:textId="77777777" w:rsidR="004074FF" w:rsidRPr="00362F19" w:rsidRDefault="002A5284">
      <w:pPr>
        <w:ind w:left="17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sz w:val="22"/>
          <w:szCs w:val="22"/>
        </w:rPr>
        <w:t>Language:</w:t>
      </w:r>
    </w:p>
    <w:p w14:paraId="65D8283D" w14:textId="77777777" w:rsidR="004074FF" w:rsidRPr="00362F19" w:rsidRDefault="002A5284">
      <w:pPr>
        <w:ind w:left="145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 xml:space="preserve">  </w:t>
      </w:r>
      <w:r w:rsidRPr="00362F1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Fluent in written and ve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bal Spanish</w:t>
      </w:r>
    </w:p>
    <w:p w14:paraId="308C9702" w14:textId="77777777" w:rsidR="004074FF" w:rsidRPr="00362F19" w:rsidRDefault="002A5284">
      <w:pPr>
        <w:ind w:left="1446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 xml:space="preserve">  </w:t>
      </w:r>
      <w:r w:rsidRPr="00362F1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Knowledgeable in reading and communicati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g in Portuguese, Italian, and French</w:t>
      </w:r>
    </w:p>
    <w:p w14:paraId="1C8A0251" w14:textId="77777777" w:rsidR="004074FF" w:rsidRPr="00362F19" w:rsidRDefault="004074F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7587A80D" w14:textId="77777777" w:rsidR="004074FF" w:rsidRPr="00362F19" w:rsidRDefault="002A5284">
      <w:pPr>
        <w:ind w:left="1720" w:right="78" w:hanging="1312"/>
        <w:jc w:val="both"/>
        <w:rPr>
          <w:rFonts w:asciiTheme="minorHAnsi" w:eastAsia="Garamond" w:hAnsiTheme="minorHAnsi" w:cstheme="minorHAnsi"/>
          <w:sz w:val="22"/>
          <w:szCs w:val="22"/>
        </w:rPr>
        <w:sectPr w:rsidR="004074FF" w:rsidRPr="00362F19">
          <w:footerReference w:type="default" r:id="rId14"/>
          <w:pgSz w:w="12240" w:h="15840"/>
          <w:pgMar w:top="600" w:right="780" w:bottom="280" w:left="800" w:header="0" w:footer="596" w:gutter="0"/>
          <w:pgNumType w:start="10"/>
          <w:cols w:space="720"/>
        </w:sect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 xml:space="preserve">CTIVITIES  </w:t>
      </w:r>
      <w:r w:rsidRPr="00362F19">
        <w:rPr>
          <w:rFonts w:asciiTheme="minorHAnsi" w:eastAsia="Garamond" w:hAnsiTheme="minorHAnsi" w:cstheme="minorHAnsi"/>
          <w:b/>
          <w:spacing w:val="2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Student Research Support Specialist for School of Hotel Adm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nistration          </w:t>
      </w:r>
      <w:r w:rsidRPr="00362F19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 xml:space="preserve">8/20xx -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 xml:space="preserve">Present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Teaching 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sistant for Introduction to Information Systems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anagement       </w:t>
      </w:r>
      <w:r w:rsidRPr="00362F19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 xml:space="preserve">1/20xx - Present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Student Adv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sory Board—Selected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362F19">
        <w:rPr>
          <w:rFonts w:asciiTheme="minorHAnsi" w:eastAsia="Garamond" w:hAnsiTheme="minorHAnsi" w:cstheme="minorHAnsi"/>
          <w:sz w:val="22"/>
          <w:szCs w:val="22"/>
        </w:rPr>
        <w:t>y Hotel Sch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ol Dean of Students             </w:t>
      </w:r>
      <w:r w:rsidRPr="00362F19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 xml:space="preserve">1/20xx - Present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Alpha Chi Omega Fraternity—Chapter Relations and Standar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Board            </w:t>
      </w:r>
      <w:r w:rsidRPr="00362F19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 xml:space="preserve">1/20xx - Present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z w:val="22"/>
          <w:szCs w:val="22"/>
        </w:rPr>
        <w:t>EMBER</w:t>
      </w:r>
      <w:r w:rsidRPr="00362F19">
        <w:rPr>
          <w:rFonts w:asciiTheme="minorHAnsi" w:eastAsia="Garamond" w:hAnsiTheme="minorHAnsi" w:cstheme="minorHAnsi"/>
          <w:sz w:val="22"/>
          <w:szCs w:val="22"/>
        </w:rPr>
        <w:t>:</w:t>
      </w:r>
      <w:r w:rsidRPr="00362F19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Cornell Hotel Society</w:t>
      </w:r>
    </w:p>
    <w:p w14:paraId="7046F7A0" w14:textId="77777777" w:rsidR="004074FF" w:rsidRPr="00362F19" w:rsidRDefault="002A5284">
      <w:pPr>
        <w:spacing w:before="73"/>
        <w:ind w:left="6360"/>
        <w:rPr>
          <w:rFonts w:asciiTheme="minorHAnsi" w:eastAsia="Book Antiqua" w:hAnsiTheme="minorHAnsi" w:cstheme="minorHAnsi"/>
          <w:sz w:val="22"/>
          <w:szCs w:val="22"/>
        </w:rPr>
      </w:pP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lastRenderedPageBreak/>
        <w:t>Sample:</w:t>
      </w:r>
      <w:r w:rsidRPr="00362F19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Junior</w:t>
      </w:r>
      <w:r w:rsidRPr="00362F19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 xml:space="preserve">Résumé </w:t>
      </w:r>
      <w:r w:rsidRPr="00362F19">
        <w:rPr>
          <w:rFonts w:asciiTheme="minorHAnsi" w:hAnsiTheme="minorHAnsi" w:cstheme="minorHAnsi"/>
          <w:b/>
          <w:i/>
          <w:spacing w:val="-5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b/>
          <w:i/>
          <w:w w:val="108"/>
          <w:sz w:val="22"/>
          <w:szCs w:val="22"/>
          <w:u w:val="single" w:color="BA0000"/>
        </w:rPr>
        <w:t>After</w:t>
      </w:r>
      <w:r w:rsidRPr="00362F19">
        <w:rPr>
          <w:rFonts w:asciiTheme="minorHAnsi" w:hAnsiTheme="minorHAnsi" w:cstheme="minorHAnsi"/>
          <w:b/>
          <w:i/>
          <w:spacing w:val="39"/>
          <w:w w:val="108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w w:val="108"/>
          <w:sz w:val="22"/>
          <w:szCs w:val="22"/>
        </w:rPr>
        <w:t>Changes</w:t>
      </w:r>
    </w:p>
    <w:p w14:paraId="6D96AD88" w14:textId="77777777" w:rsidR="004074FF" w:rsidRPr="00362F19" w:rsidRDefault="004074FF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488C36B6" w14:textId="77777777" w:rsidR="004074FF" w:rsidRPr="00362F19" w:rsidRDefault="002A5284">
      <w:pPr>
        <w:ind w:left="3920" w:right="366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 xml:space="preserve">IRST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 xml:space="preserve">IDDLE 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AST</w:t>
      </w:r>
    </w:p>
    <w:p w14:paraId="461BCB25" w14:textId="77777777" w:rsidR="004074FF" w:rsidRPr="00362F19" w:rsidRDefault="002A5284">
      <w:pPr>
        <w:spacing w:before="1"/>
        <w:ind w:left="11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sz w:val="22"/>
          <w:szCs w:val="22"/>
        </w:rPr>
        <w:t>1126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College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Avenue,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Apt.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16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                                 </w:t>
      </w:r>
      <w:r w:rsidRPr="00362F19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hyperlink r:id="rId15">
        <w:r w:rsidRPr="00362F19">
          <w:rPr>
            <w:rFonts w:asciiTheme="minorHAnsi" w:eastAsia="Garamond" w:hAnsiTheme="minorHAnsi" w:cstheme="minorHAnsi"/>
            <w:sz w:val="22"/>
            <w:szCs w:val="22"/>
          </w:rPr>
          <w:t>fmlxx@corne</w:t>
        </w:r>
        <w:r w:rsidRPr="00362F19">
          <w:rPr>
            <w:rFonts w:asciiTheme="minorHAnsi" w:eastAsia="Garamond" w:hAnsiTheme="minorHAnsi" w:cstheme="minorHAnsi"/>
            <w:spacing w:val="1"/>
            <w:sz w:val="22"/>
            <w:szCs w:val="22"/>
          </w:rPr>
          <w:t>l</w:t>
        </w:r>
        <w:r w:rsidRPr="00362F19">
          <w:rPr>
            <w:rFonts w:asciiTheme="minorHAnsi" w:eastAsia="Garamond" w:hAnsiTheme="minorHAnsi" w:cstheme="minorHAnsi"/>
            <w:sz w:val="22"/>
            <w:szCs w:val="22"/>
          </w:rPr>
          <w:t>l.edu</w:t>
        </w:r>
      </w:hyperlink>
    </w:p>
    <w:p w14:paraId="334D1AEA" w14:textId="77777777" w:rsidR="004074FF" w:rsidRPr="00362F19" w:rsidRDefault="002A5284">
      <w:pPr>
        <w:spacing w:before="2" w:line="240" w:lineRule="exact"/>
        <w:ind w:left="11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pict w14:anchorId="3DEE170C">
          <v:group id="_x0000_s1066" style="position:absolute;left:0;text-align:left;margin-left:37.45pt;margin-top:18.4pt;width:532.6pt;height:6pt;z-index:-1158;mso-position-horizontal-relative:page" coordorigin="749,368" coordsize="10652,120">
            <v:shape id="_x0000_s1069" style="position:absolute;left:780;top:480;width:10590;height:0" coordorigin="780,480" coordsize="10590,0" path="m780,480r10590,e" filled="f" strokeweight=".82pt">
              <v:path arrowok="t"/>
            </v:shape>
            <v:shape id="_x0000_s1068" style="position:absolute;left:780;top:428;width:10590;height:0" coordorigin="780,428" coordsize="10590,0" path="m780,428r10590,e" filled="f" strokeweight="3.1pt">
              <v:path arrowok="t"/>
            </v:shape>
            <v:shape id="_x0000_s1067" style="position:absolute;left:780;top:376;width:10590;height:0" coordorigin="780,376" coordsize="10590,0" path="m780,376r10590,e" filled="f" strokeweight=".82pt">
              <v:path arrowok="t"/>
            </v:shape>
            <w10:wrap anchorx="page"/>
          </v:group>
        </w:pict>
      </w:r>
      <w:r w:rsidRPr="00362F19">
        <w:rPr>
          <w:rFonts w:asciiTheme="minorHAnsi" w:eastAsia="Garamond" w:hAnsiTheme="minorHAnsi" w:cstheme="minorHAnsi"/>
          <w:sz w:val="22"/>
          <w:szCs w:val="22"/>
        </w:rPr>
        <w:t>Ithaca,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NY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14850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</w:t>
      </w:r>
      <w:r w:rsidRPr="00362F19">
        <w:rPr>
          <w:rFonts w:asciiTheme="minorHAnsi" w:eastAsia="Garamond" w:hAnsiTheme="minorHAnsi" w:cstheme="minorHAnsi"/>
          <w:spacing w:val="4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(303)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xxx-xx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362F19">
        <w:rPr>
          <w:rFonts w:asciiTheme="minorHAnsi" w:eastAsia="Garamond" w:hAnsiTheme="minorHAnsi" w:cstheme="minorHAnsi"/>
          <w:sz w:val="22"/>
          <w:szCs w:val="22"/>
        </w:rPr>
        <w:t>x</w:t>
      </w:r>
    </w:p>
    <w:p w14:paraId="300E5FFF" w14:textId="77777777" w:rsidR="004074FF" w:rsidRPr="00362F19" w:rsidRDefault="004074FF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32857D13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1C07A9" w14:textId="77777777" w:rsidR="004074FF" w:rsidRPr="00362F19" w:rsidRDefault="002A5284">
      <w:pPr>
        <w:spacing w:before="37"/>
        <w:ind w:left="1820" w:right="3042" w:hanging="1504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DUCAT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IO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 xml:space="preserve">N    </w:t>
      </w:r>
      <w:r w:rsidRPr="00362F19">
        <w:rPr>
          <w:rFonts w:asciiTheme="minorHAnsi" w:eastAsia="Garamond" w:hAnsiTheme="minorHAnsi" w:cstheme="minorHAnsi"/>
          <w:b/>
          <w:spacing w:val="2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Cornell</w:t>
      </w:r>
      <w:r w:rsidRPr="00362F1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University—School</w:t>
      </w:r>
      <w:r w:rsidRPr="00362F19">
        <w:rPr>
          <w:rFonts w:asciiTheme="minorHAnsi" w:eastAsia="Garamond" w:hAnsiTheme="minorHAnsi" w:cstheme="minorHAnsi"/>
          <w:b/>
          <w:spacing w:val="-1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otel</w:t>
      </w:r>
      <w:r w:rsidRPr="00362F1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dministra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,</w:t>
      </w:r>
      <w:r w:rsidRPr="00362F19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Ithaca,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NY Candidate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Bache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>or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Science,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May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20xx</w:t>
      </w:r>
    </w:p>
    <w:p w14:paraId="3C5EBC5B" w14:textId="77777777" w:rsidR="004074FF" w:rsidRPr="00362F19" w:rsidRDefault="002A5284">
      <w:pPr>
        <w:spacing w:line="240" w:lineRule="exact"/>
        <w:ind w:left="18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GPA:</w:t>
      </w:r>
      <w:r w:rsidRPr="00362F1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3.54</w:t>
      </w:r>
    </w:p>
    <w:p w14:paraId="196CC05C" w14:textId="77777777" w:rsidR="004074FF" w:rsidRPr="00362F19" w:rsidRDefault="002A5284">
      <w:pPr>
        <w:spacing w:before="1"/>
        <w:ind w:left="18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sz w:val="22"/>
          <w:szCs w:val="22"/>
        </w:rPr>
        <w:t>Dean’s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List: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Six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semesters</w:t>
      </w:r>
    </w:p>
    <w:p w14:paraId="7C1C3FF7" w14:textId="77777777" w:rsidR="004074FF" w:rsidRPr="00362F19" w:rsidRDefault="004074FF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62CEEFEC" w14:textId="77777777" w:rsidR="004074FF" w:rsidRPr="00362F19" w:rsidRDefault="002A5284">
      <w:pPr>
        <w:ind w:left="413" w:right="661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 xml:space="preserve">ELEVANT    </w:t>
      </w:r>
      <w:r w:rsidRPr="00362F19">
        <w:rPr>
          <w:rFonts w:asciiTheme="minorHAnsi" w:eastAsia="Garamond" w:hAnsiTheme="minorHAnsi" w:cstheme="minorHAnsi"/>
          <w:b/>
          <w:spacing w:val="2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Principles</w:t>
      </w:r>
      <w:r w:rsidRPr="00362F19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Real</w:t>
      </w:r>
      <w:r w:rsidRPr="00362F1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w w:val="99"/>
          <w:sz w:val="22"/>
          <w:szCs w:val="22"/>
        </w:rPr>
        <w:t>Estate</w:t>
      </w:r>
    </w:p>
    <w:p w14:paraId="37D7210D" w14:textId="77777777" w:rsidR="004074FF" w:rsidRPr="00362F19" w:rsidRDefault="002A5284">
      <w:pPr>
        <w:ind w:left="1820" w:right="106" w:hanging="1674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RSEW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 xml:space="preserve">RK    </w:t>
      </w:r>
      <w:r w:rsidRPr="00362F19">
        <w:rPr>
          <w:rFonts w:asciiTheme="minorHAnsi" w:eastAsia="Garamond" w:hAnsiTheme="minorHAnsi" w:cstheme="minorHAnsi"/>
          <w:b/>
          <w:spacing w:val="2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Underst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nd</w:t>
      </w:r>
      <w:r w:rsidRPr="00362F1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ur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per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z w:val="22"/>
          <w:szCs w:val="22"/>
        </w:rPr>
        <w:t>pe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z w:val="22"/>
          <w:szCs w:val="22"/>
        </w:rPr>
        <w:t>ti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362F19">
        <w:rPr>
          <w:rFonts w:asciiTheme="minorHAnsi" w:eastAsia="Garamond" w:hAnsiTheme="minorHAnsi" w:cstheme="minorHAnsi"/>
          <w:sz w:val="22"/>
          <w:szCs w:val="22"/>
        </w:rPr>
        <w:t>es—inve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z w:val="22"/>
          <w:szCs w:val="22"/>
        </w:rPr>
        <w:t>tm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t,</w:t>
      </w:r>
      <w:r w:rsidRPr="00362F19">
        <w:rPr>
          <w:rFonts w:asciiTheme="minorHAnsi" w:eastAsia="Garamond" w:hAnsiTheme="minorHAnsi" w:cstheme="minorHAnsi"/>
          <w:spacing w:val="-2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z w:val="22"/>
          <w:szCs w:val="22"/>
        </w:rPr>
        <w:t>ark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t,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rt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sz w:val="22"/>
          <w:szCs w:val="22"/>
        </w:rPr>
        <w:t>age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z w:val="22"/>
          <w:szCs w:val="22"/>
        </w:rPr>
        <w:t>e,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le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sz w:val="22"/>
          <w:szCs w:val="22"/>
        </w:rPr>
        <w:t>al—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make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eal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z w:val="22"/>
          <w:szCs w:val="22"/>
        </w:rPr>
        <w:t>ta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e investment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financing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decisions,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use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real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estate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reso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362F19">
        <w:rPr>
          <w:rFonts w:asciiTheme="minorHAnsi" w:eastAsia="Garamond" w:hAnsiTheme="minorHAnsi" w:cstheme="minorHAnsi"/>
          <w:sz w:val="22"/>
          <w:szCs w:val="22"/>
        </w:rPr>
        <w:t>rces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wisely,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understand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public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policy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ssues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Hospita</w:t>
      </w:r>
      <w:r w:rsidRPr="00362F19">
        <w:rPr>
          <w:rFonts w:asciiTheme="minorHAnsi" w:eastAsia="Garamond" w:hAnsiTheme="minorHAnsi" w:cstheme="minorHAnsi"/>
          <w:b/>
          <w:spacing w:val="2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ity</w:t>
      </w:r>
      <w:r w:rsidRPr="00362F19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Financial</w:t>
      </w:r>
      <w:r w:rsidRPr="00362F19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w w:val="99"/>
          <w:sz w:val="22"/>
          <w:szCs w:val="22"/>
        </w:rPr>
        <w:t>Management—Int</w:t>
      </w:r>
      <w:r w:rsidRPr="00362F19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b/>
          <w:w w:val="99"/>
          <w:sz w:val="22"/>
          <w:szCs w:val="22"/>
        </w:rPr>
        <w:t>odu</w:t>
      </w:r>
      <w:r w:rsidRPr="00362F19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b/>
          <w:w w:val="99"/>
          <w:sz w:val="22"/>
          <w:szCs w:val="22"/>
        </w:rPr>
        <w:t>tion</w:t>
      </w:r>
      <w:r w:rsidRPr="00362F19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362F1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Real</w:t>
      </w:r>
      <w:r w:rsidRPr="00362F1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Estate</w:t>
      </w:r>
    </w:p>
    <w:p w14:paraId="531BD447" w14:textId="77777777" w:rsidR="004074FF" w:rsidRPr="00362F19" w:rsidRDefault="002A5284">
      <w:pPr>
        <w:spacing w:line="240" w:lineRule="exact"/>
        <w:ind w:left="18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Use</w:t>
      </w:r>
      <w:r w:rsidRPr="00362F19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quanti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at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ve</w:t>
      </w:r>
      <w:r w:rsidRPr="00362F19">
        <w:rPr>
          <w:rFonts w:asciiTheme="minorHAnsi" w:eastAsia="Garamond" w:hAnsiTheme="minorHAnsi" w:cstheme="minorHAnsi"/>
          <w:spacing w:val="-10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ols</w:t>
      </w:r>
      <w:r w:rsidRPr="00362F1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cision</w:t>
      </w:r>
      <w:r w:rsidRPr="00362F19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su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rt</w:t>
      </w:r>
      <w:r w:rsidRPr="00362F19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models,</w:t>
      </w:r>
      <w:r w:rsidRPr="00362F19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om</w:t>
      </w:r>
      <w:r w:rsidRPr="00362F19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hend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spacing w:val="-13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th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ow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ersh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hosp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tal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ty</w:t>
      </w:r>
      <w:r w:rsidRPr="00362F19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sets,</w:t>
      </w:r>
    </w:p>
    <w:p w14:paraId="6DAB787D" w14:textId="77777777" w:rsidR="004074FF" w:rsidRPr="00362F19" w:rsidRDefault="002A5284">
      <w:pPr>
        <w:spacing w:before="1"/>
        <w:ind w:left="18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sz w:val="22"/>
          <w:szCs w:val="22"/>
        </w:rPr>
        <w:t>how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the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asse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wn</w:t>
      </w:r>
      <w:r w:rsidRPr="00362F19">
        <w:rPr>
          <w:rFonts w:asciiTheme="minorHAnsi" w:eastAsia="Garamond" w:hAnsiTheme="minorHAnsi" w:cstheme="minorHAnsi"/>
          <w:sz w:val="22"/>
          <w:szCs w:val="22"/>
        </w:rPr>
        <w:t>er’s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pos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ti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ns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are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valued,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the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drivers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unit-level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evenues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values</w:t>
      </w:r>
    </w:p>
    <w:p w14:paraId="663A454D" w14:textId="77777777" w:rsidR="004074FF" w:rsidRPr="00362F19" w:rsidRDefault="002A5284">
      <w:pPr>
        <w:spacing w:line="240" w:lineRule="exact"/>
        <w:ind w:left="18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Hospita</w:t>
      </w:r>
      <w:r w:rsidRPr="00362F19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ity</w:t>
      </w:r>
      <w:r w:rsidRPr="00362F19">
        <w:rPr>
          <w:rFonts w:asciiTheme="minorHAnsi" w:eastAsia="Garamond" w:hAnsiTheme="minorHAnsi" w:cstheme="minorHAnsi"/>
          <w:b/>
          <w:spacing w:val="-8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Finance—</w:t>
      </w:r>
      <w:r w:rsidRPr="00362F19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anagerial</w:t>
      </w:r>
      <w:r w:rsidRPr="00362F19">
        <w:rPr>
          <w:rFonts w:asciiTheme="minorHAnsi" w:eastAsia="Garamond" w:hAnsiTheme="minorHAnsi" w:cstheme="minorHAnsi"/>
          <w:b/>
          <w:spacing w:val="-20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Finance</w:t>
      </w:r>
    </w:p>
    <w:p w14:paraId="64817868" w14:textId="77777777" w:rsidR="004074FF" w:rsidRPr="00362F19" w:rsidRDefault="002A5284">
      <w:pPr>
        <w:ind w:left="1820" w:right="28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sz w:val="22"/>
          <w:szCs w:val="22"/>
        </w:rPr>
        <w:t>App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>y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z w:val="22"/>
          <w:szCs w:val="22"/>
        </w:rPr>
        <w:t>cou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ting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ca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flow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in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z w:val="22"/>
          <w:szCs w:val="22"/>
        </w:rPr>
        <w:t>at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on</w:t>
      </w:r>
      <w:r w:rsidRPr="00362F1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fi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al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pl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nn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ng,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362F19">
        <w:rPr>
          <w:rFonts w:asciiTheme="minorHAnsi" w:eastAsia="Garamond" w:hAnsiTheme="minorHAnsi" w:cstheme="minorHAnsi"/>
          <w:sz w:val="22"/>
          <w:szCs w:val="22"/>
        </w:rPr>
        <w:t>pital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z w:val="22"/>
          <w:szCs w:val="22"/>
        </w:rPr>
        <w:t>tructu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decisions,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362F19">
        <w:rPr>
          <w:rFonts w:asciiTheme="minorHAnsi" w:eastAsia="Garamond" w:hAnsiTheme="minorHAnsi" w:cstheme="minorHAnsi"/>
          <w:sz w:val="22"/>
          <w:szCs w:val="22"/>
        </w:rPr>
        <w:t>pital budgeting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evaluation,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long-term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nancial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decision-making</w:t>
      </w:r>
    </w:p>
    <w:p w14:paraId="55F51B07" w14:textId="77777777" w:rsidR="004074FF" w:rsidRPr="00362F19" w:rsidRDefault="004074FF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371AAEF0" w14:textId="77777777" w:rsidR="004074FF" w:rsidRPr="00362F19" w:rsidRDefault="002A5284">
      <w:pPr>
        <w:ind w:left="194" w:right="8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 xml:space="preserve">XPERIENCE    </w:t>
      </w:r>
      <w:r w:rsidRPr="00362F19">
        <w:rPr>
          <w:rFonts w:asciiTheme="minorHAnsi" w:eastAsia="Garamond" w:hAnsiTheme="minorHAnsi" w:cstheme="minorHAnsi"/>
          <w:b/>
          <w:spacing w:val="2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Uno</w:t>
      </w:r>
      <w:r w:rsidRPr="00362F1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ica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il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>,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High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Point,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NC                                                                  </w:t>
      </w:r>
      <w:r w:rsidRPr="00362F19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June</w:t>
      </w:r>
      <w:r w:rsidRPr="00362F19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20xx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–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August</w:t>
      </w:r>
      <w:r w:rsidRPr="00362F19">
        <w:rPr>
          <w:rFonts w:asciiTheme="minorHAnsi" w:eastAsia="Garamond" w:hAnsiTheme="minorHAnsi" w:cstheme="minorHAnsi"/>
          <w:i/>
          <w:spacing w:val="-1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w w:val="99"/>
          <w:sz w:val="22"/>
          <w:szCs w:val="22"/>
        </w:rPr>
        <w:t>20xx</w:t>
      </w:r>
    </w:p>
    <w:p w14:paraId="15B60D66" w14:textId="77777777" w:rsidR="004074FF" w:rsidRPr="00362F19" w:rsidRDefault="002A5284">
      <w:pPr>
        <w:ind w:left="18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i/>
          <w:sz w:val="22"/>
          <w:szCs w:val="22"/>
        </w:rPr>
        <w:t>Waite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,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216–seat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casual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dining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restaurant</w:t>
      </w:r>
    </w:p>
    <w:p w14:paraId="042CBE3A" w14:textId="77777777" w:rsidR="004074FF" w:rsidRPr="00362F19" w:rsidRDefault="002A5284">
      <w:pPr>
        <w:ind w:left="146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 xml:space="preserve">   </w:t>
      </w:r>
      <w:r w:rsidRPr="00362F1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Multitasked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by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simultaneously</w:t>
      </w:r>
      <w:r w:rsidRPr="00362F1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serving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up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to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28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z w:val="22"/>
          <w:szCs w:val="22"/>
        </w:rPr>
        <w:t>at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ons</w:t>
      </w:r>
    </w:p>
    <w:p w14:paraId="438A6514" w14:textId="77777777" w:rsidR="004074FF" w:rsidRPr="00362F19" w:rsidRDefault="002A5284">
      <w:pPr>
        <w:tabs>
          <w:tab w:val="left" w:pos="1800"/>
        </w:tabs>
        <w:spacing w:line="240" w:lineRule="exact"/>
        <w:ind w:left="1820" w:right="612" w:hanging="36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ab/>
      </w:r>
      <w:r w:rsidRPr="00362F19">
        <w:rPr>
          <w:rFonts w:asciiTheme="minorHAnsi" w:eastAsia="Garamond" w:hAnsiTheme="minorHAnsi" w:cstheme="minorHAnsi"/>
          <w:sz w:val="22"/>
          <w:szCs w:val="22"/>
        </w:rPr>
        <w:t>Provided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inp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during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na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sz w:val="22"/>
          <w:szCs w:val="22"/>
        </w:rPr>
        <w:t>em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nt</w:t>
      </w:r>
      <w:r w:rsidRPr="00362F1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ge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volving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ate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xecuti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362F19">
        <w:rPr>
          <w:rFonts w:asciiTheme="minorHAnsi" w:eastAsia="Garamond" w:hAnsiTheme="minorHAnsi" w:cstheme="minorHAnsi"/>
          <w:sz w:val="22"/>
          <w:szCs w:val="22"/>
        </w:rPr>
        <w:t>es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th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ulti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ely resulted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in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the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closure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the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restau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ant</w:t>
      </w:r>
    </w:p>
    <w:p w14:paraId="2F5477F9" w14:textId="77777777" w:rsidR="004074FF" w:rsidRPr="00362F19" w:rsidRDefault="002A5284">
      <w:pPr>
        <w:tabs>
          <w:tab w:val="left" w:pos="1800"/>
        </w:tabs>
        <w:spacing w:before="9" w:line="240" w:lineRule="exact"/>
        <w:ind w:left="1820" w:right="333" w:hanging="36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ab/>
      </w:r>
      <w:r w:rsidRPr="00362F19">
        <w:rPr>
          <w:rFonts w:asciiTheme="minorHAnsi" w:eastAsia="Garamond" w:hAnsiTheme="minorHAnsi" w:cstheme="minorHAnsi"/>
          <w:sz w:val="22"/>
          <w:szCs w:val="22"/>
        </w:rPr>
        <w:t>Fulfilled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complete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table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service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duties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including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taki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food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orders,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>acing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orders,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running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orders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to tab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>es,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cl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aring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bles</w:t>
      </w:r>
    </w:p>
    <w:p w14:paraId="568B5EC7" w14:textId="77777777" w:rsidR="004074FF" w:rsidRPr="00362F19" w:rsidRDefault="004074FF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3BBFD188" w14:textId="77777777" w:rsidR="004074FF" w:rsidRPr="00362F19" w:rsidRDefault="002A5284">
      <w:pPr>
        <w:ind w:left="18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>Residence</w:t>
      </w:r>
      <w:r w:rsidRPr="00362F19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by</w:t>
      </w:r>
      <w:r w:rsidRPr="00362F1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Marriot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,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Somer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z w:val="22"/>
          <w:szCs w:val="22"/>
        </w:rPr>
        <w:t>et,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NJ                                                        </w:t>
      </w:r>
      <w:r w:rsidRPr="00362F19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May</w:t>
      </w:r>
      <w:r w:rsidRPr="00362F19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20x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x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–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August</w:t>
      </w:r>
      <w:r w:rsidRPr="00362F19">
        <w:rPr>
          <w:rFonts w:asciiTheme="minorHAnsi" w:eastAsia="Garamond" w:hAnsiTheme="minorHAnsi" w:cstheme="minorHAnsi"/>
          <w:i/>
          <w:spacing w:val="-1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20xx</w:t>
      </w:r>
    </w:p>
    <w:p w14:paraId="48D6350F" w14:textId="77777777" w:rsidR="004074FF" w:rsidRPr="00362F19" w:rsidRDefault="002A5284">
      <w:pPr>
        <w:spacing w:line="240" w:lineRule="exact"/>
        <w:ind w:left="18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Rotational</w:t>
      </w:r>
      <w:r w:rsidRPr="00362F19">
        <w:rPr>
          <w:rFonts w:asciiTheme="minorHAnsi" w:eastAsia="Garamond" w:hAnsiTheme="minorHAnsi" w:cstheme="minorHAnsi"/>
          <w:i/>
          <w:spacing w:val="-8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Inter</w:t>
      </w:r>
      <w:r w:rsidRPr="00362F19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362F1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108–suite</w:t>
      </w:r>
      <w:r w:rsidRPr="00362F19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extended</w:t>
      </w:r>
      <w:r w:rsidRPr="00362F19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stay</w:t>
      </w:r>
      <w:r w:rsidRPr="00362F19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hotel</w:t>
      </w:r>
    </w:p>
    <w:p w14:paraId="5CBE5471" w14:textId="77777777" w:rsidR="004074FF" w:rsidRPr="00362F19" w:rsidRDefault="002A5284">
      <w:pPr>
        <w:tabs>
          <w:tab w:val="left" w:pos="1800"/>
        </w:tabs>
        <w:ind w:left="1820" w:right="677" w:hanging="36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ab/>
      </w:r>
      <w:r w:rsidRPr="00362F19">
        <w:rPr>
          <w:rFonts w:asciiTheme="minorHAnsi" w:eastAsia="Garamond" w:hAnsiTheme="minorHAnsi" w:cstheme="minorHAnsi"/>
          <w:sz w:val="22"/>
          <w:szCs w:val="22"/>
        </w:rPr>
        <w:t>Exercised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fle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362F19">
        <w:rPr>
          <w:rFonts w:asciiTheme="minorHAnsi" w:eastAsia="Garamond" w:hAnsiTheme="minorHAnsi" w:cstheme="minorHAnsi"/>
          <w:sz w:val="22"/>
          <w:szCs w:val="22"/>
        </w:rPr>
        <w:t>ibility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serv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guests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between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ont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desk,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sales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office,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kitchen,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housekeep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g depa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tm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nts</w:t>
      </w:r>
      <w:r w:rsidRPr="00362F1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xt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nded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stay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ty</w:t>
      </w:r>
    </w:p>
    <w:p w14:paraId="0CBA64A5" w14:textId="77777777" w:rsidR="004074FF" w:rsidRPr="00362F19" w:rsidRDefault="002A5284">
      <w:pPr>
        <w:spacing w:line="240" w:lineRule="exact"/>
        <w:ind w:left="146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362F19">
        <w:rPr>
          <w:rFonts w:asciiTheme="minorHAnsi" w:hAnsiTheme="minorHAnsi" w:cstheme="minorHAnsi"/>
          <w:spacing w:val="39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Exceeded</w:t>
      </w:r>
      <w:r w:rsidRPr="00362F19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guest</w:t>
      </w:r>
      <w:r w:rsidRPr="00362F19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management</w:t>
      </w:r>
      <w:r w:rsidRPr="00362F19">
        <w:rPr>
          <w:rFonts w:asciiTheme="minorHAnsi" w:eastAsia="Garamond" w:hAnsiTheme="minorHAnsi" w:cstheme="minorHAnsi"/>
          <w:spacing w:val="-11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expectations</w:t>
      </w:r>
      <w:r w:rsidRPr="00362F19">
        <w:rPr>
          <w:rFonts w:asciiTheme="minorHAnsi" w:eastAsia="Garamond" w:hAnsiTheme="minorHAnsi" w:cstheme="minorHAnsi"/>
          <w:spacing w:val="-10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by</w:t>
      </w:r>
      <w:r w:rsidRPr="00362F19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employing</w:t>
      </w:r>
      <w:r w:rsidRPr="00362F19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ver</w:t>
      </w:r>
      <w:r w:rsidRPr="00362F19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atility</w:t>
      </w:r>
      <w:r w:rsidRPr="00362F19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u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merous</w:t>
      </w:r>
      <w:r w:rsidRPr="00362F19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guest</w:t>
      </w:r>
      <w:r w:rsidRPr="00362F19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contact</w:t>
      </w:r>
    </w:p>
    <w:p w14:paraId="65B3CF80" w14:textId="77777777" w:rsidR="004074FF" w:rsidRPr="00362F19" w:rsidRDefault="002A5284">
      <w:pPr>
        <w:spacing w:line="240" w:lineRule="exact"/>
        <w:ind w:left="18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po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nts</w:t>
      </w:r>
      <w:r w:rsidRPr="00362F1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k</w:t>
      </w:r>
      <w:r w:rsidRPr="00362F1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inno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v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ati</w:t>
      </w:r>
      <w:r w:rsidRPr="00362F19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ely</w:t>
      </w:r>
    </w:p>
    <w:p w14:paraId="3E2C5F3B" w14:textId="77777777" w:rsidR="004074FF" w:rsidRPr="00362F19" w:rsidRDefault="004074FF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474E2C55" w14:textId="77777777" w:rsidR="004074FF" w:rsidRPr="00362F19" w:rsidRDefault="002A5284">
      <w:pPr>
        <w:ind w:left="18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>The</w:t>
      </w:r>
      <w:r w:rsidRPr="00362F1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Statler</w:t>
      </w:r>
      <w:r w:rsidRPr="00362F19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Hotel</w:t>
      </w:r>
      <w:r w:rsidRPr="00362F19">
        <w:rPr>
          <w:rFonts w:asciiTheme="minorHAnsi" w:eastAsia="Garamond" w:hAnsiTheme="minorHAnsi" w:cstheme="minorHAnsi"/>
          <w:sz w:val="22"/>
          <w:szCs w:val="22"/>
        </w:rPr>
        <w:t>,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Ithaca,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NY                                                                         </w:t>
      </w:r>
      <w:r w:rsidRPr="00362F19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Feb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u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ry</w:t>
      </w:r>
      <w:r w:rsidRPr="00362F19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20x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x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–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May</w:t>
      </w:r>
      <w:r w:rsidRPr="00362F19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20xx</w:t>
      </w:r>
    </w:p>
    <w:p w14:paraId="1D0780D0" w14:textId="77777777" w:rsidR="004074FF" w:rsidRPr="00362F19" w:rsidRDefault="002A5284">
      <w:pPr>
        <w:spacing w:line="240" w:lineRule="exact"/>
        <w:ind w:left="18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Bell Pers</w:t>
      </w:r>
      <w:r w:rsidRPr="00362F19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362F1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153–room</w:t>
      </w:r>
      <w:r w:rsidRPr="00362F19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four-star</w:t>
      </w:r>
      <w:r w:rsidRPr="00362F19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hotel</w:t>
      </w:r>
      <w:r w:rsidRPr="00362F1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on</w:t>
      </w:r>
      <w:r w:rsidRPr="00362F19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Cornell</w:t>
      </w:r>
      <w:r w:rsidRPr="00362F19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Uni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v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ersity’s</w:t>
      </w:r>
      <w:r w:rsidRPr="00362F19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campus</w:t>
      </w:r>
    </w:p>
    <w:p w14:paraId="43E56D6D" w14:textId="77777777" w:rsidR="004074FF" w:rsidRPr="00362F19" w:rsidRDefault="002A5284">
      <w:pPr>
        <w:tabs>
          <w:tab w:val="left" w:pos="1800"/>
        </w:tabs>
        <w:spacing w:line="240" w:lineRule="exact"/>
        <w:ind w:left="1820" w:right="261" w:hanging="36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ab/>
      </w:r>
      <w:r w:rsidRPr="00362F19">
        <w:rPr>
          <w:rFonts w:asciiTheme="minorHAnsi" w:eastAsia="Garamond" w:hAnsiTheme="minorHAnsi" w:cstheme="minorHAnsi"/>
          <w:sz w:val="22"/>
          <w:szCs w:val="22"/>
        </w:rPr>
        <w:t>Coll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ab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ted</w:t>
      </w:r>
      <w:r w:rsidRPr="00362F1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closely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w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th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 small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am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ac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z w:val="22"/>
          <w:szCs w:val="22"/>
        </w:rPr>
        <w:t>od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te</w:t>
      </w:r>
      <w:r w:rsidRPr="00362F1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the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de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in</w:t>
      </w:r>
      <w:r w:rsidRPr="00362F19">
        <w:rPr>
          <w:rFonts w:asciiTheme="minorHAnsi" w:eastAsia="Garamond" w:hAnsiTheme="minorHAnsi" w:cstheme="minorHAnsi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schedules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student–wo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kers 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stude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t–ma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agers</w:t>
      </w:r>
    </w:p>
    <w:p w14:paraId="53A3BB79" w14:textId="77777777" w:rsidR="004074FF" w:rsidRPr="00362F19" w:rsidRDefault="002A5284">
      <w:pPr>
        <w:tabs>
          <w:tab w:val="left" w:pos="1800"/>
        </w:tabs>
        <w:spacing w:before="7" w:line="240" w:lineRule="exact"/>
        <w:ind w:left="1820" w:right="299" w:hanging="36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ab/>
      </w:r>
      <w:r w:rsidRPr="00362F19">
        <w:rPr>
          <w:rFonts w:asciiTheme="minorHAnsi" w:eastAsia="Garamond" w:hAnsiTheme="minorHAnsi" w:cstheme="minorHAnsi"/>
          <w:sz w:val="22"/>
          <w:szCs w:val="22"/>
        </w:rPr>
        <w:t>Re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z w:val="22"/>
          <w:szCs w:val="22"/>
        </w:rPr>
        <w:t>res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ed</w:t>
      </w:r>
      <w:r w:rsidRPr="00362F1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the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Sc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ho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Ho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el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Admin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strat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on</w:t>
      </w:r>
      <w:r w:rsidRPr="00362F19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ell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Univer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z w:val="22"/>
          <w:szCs w:val="22"/>
        </w:rPr>
        <w:t>ity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whi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serv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as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val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the h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tel,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re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z w:val="22"/>
          <w:szCs w:val="22"/>
        </w:rPr>
        <w:t>taur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nt,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sp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cial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events</w:t>
      </w:r>
    </w:p>
    <w:p w14:paraId="4B5BF8BB" w14:textId="77777777" w:rsidR="004074FF" w:rsidRPr="00362F19" w:rsidRDefault="004074FF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22620DBB" w14:textId="77777777" w:rsidR="004074FF" w:rsidRPr="00362F19" w:rsidRDefault="002A5284">
      <w:pPr>
        <w:ind w:left="229" w:right="82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EADERSH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 xml:space="preserve">P    </w:t>
      </w:r>
      <w:r w:rsidRPr="00362F19">
        <w:rPr>
          <w:rFonts w:asciiTheme="minorHAnsi" w:eastAsia="Garamond" w:hAnsiTheme="minorHAnsi" w:cstheme="minorHAnsi"/>
          <w:b/>
          <w:spacing w:val="2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Stude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Ad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vi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sory</w:t>
      </w:r>
      <w:r w:rsidRPr="00362F19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Boar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z w:val="22"/>
          <w:szCs w:val="22"/>
        </w:rPr>
        <w:t>,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z w:val="22"/>
          <w:szCs w:val="22"/>
        </w:rPr>
        <w:t>elected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by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the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Dean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Stu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ents                                  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January</w:t>
      </w:r>
      <w:r w:rsidRPr="00362F19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w w:val="99"/>
          <w:sz w:val="22"/>
          <w:szCs w:val="22"/>
        </w:rPr>
        <w:t>20x</w:t>
      </w:r>
      <w:r w:rsidRPr="00362F19">
        <w:rPr>
          <w:rFonts w:asciiTheme="minorHAnsi" w:eastAsia="Garamond" w:hAnsiTheme="minorHAnsi" w:cstheme="minorHAnsi"/>
          <w:i/>
          <w:spacing w:val="1"/>
          <w:w w:val="99"/>
          <w:sz w:val="22"/>
          <w:szCs w:val="22"/>
        </w:rPr>
        <w:t>x</w:t>
      </w:r>
      <w:r w:rsidRPr="00362F19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–</w:t>
      </w:r>
      <w:r w:rsidRPr="00362F19">
        <w:rPr>
          <w:rFonts w:asciiTheme="minorHAnsi" w:eastAsia="Garamond" w:hAnsiTheme="minorHAnsi" w:cstheme="minorHAnsi"/>
          <w:i/>
          <w:w w:val="99"/>
          <w:sz w:val="22"/>
          <w:szCs w:val="22"/>
        </w:rPr>
        <w:t>Pr</w:t>
      </w:r>
      <w:r w:rsidRPr="00362F19">
        <w:rPr>
          <w:rFonts w:asciiTheme="minorHAnsi" w:eastAsia="Garamond" w:hAnsiTheme="minorHAnsi" w:cstheme="minorHAnsi"/>
          <w:i/>
          <w:spacing w:val="1"/>
          <w:w w:val="99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i/>
          <w:w w:val="99"/>
          <w:sz w:val="22"/>
          <w:szCs w:val="22"/>
        </w:rPr>
        <w:t>sent</w:t>
      </w:r>
    </w:p>
    <w:p w14:paraId="26B572B6" w14:textId="77777777" w:rsidR="004074FF" w:rsidRPr="00362F19" w:rsidRDefault="002A5284">
      <w:pPr>
        <w:ind w:left="418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 xml:space="preserve">CTIVITIES    </w:t>
      </w:r>
      <w:r w:rsidRPr="00362F19">
        <w:rPr>
          <w:rFonts w:asciiTheme="minorHAnsi" w:eastAsia="Garamond" w:hAnsiTheme="minorHAnsi" w:cstheme="minorHAnsi"/>
          <w:b/>
          <w:spacing w:val="2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Serve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as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liai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z w:val="22"/>
          <w:szCs w:val="22"/>
        </w:rPr>
        <w:t>on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362F19">
        <w:rPr>
          <w:rFonts w:asciiTheme="minorHAnsi" w:eastAsia="Garamond" w:hAnsiTheme="minorHAnsi" w:cstheme="minorHAnsi"/>
          <w:sz w:val="22"/>
          <w:szCs w:val="22"/>
        </w:rPr>
        <w:t>et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culty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students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ol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el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Administ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at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io</w:t>
      </w:r>
      <w:r w:rsidRPr="00362F19">
        <w:rPr>
          <w:rFonts w:asciiTheme="minorHAnsi" w:eastAsia="Garamond" w:hAnsiTheme="minorHAnsi" w:cstheme="minorHAnsi"/>
          <w:sz w:val="22"/>
          <w:szCs w:val="22"/>
        </w:rPr>
        <w:t>n</w:t>
      </w:r>
    </w:p>
    <w:p w14:paraId="19FE774D" w14:textId="77777777" w:rsidR="004074FF" w:rsidRPr="00362F19" w:rsidRDefault="002A5284">
      <w:pPr>
        <w:ind w:left="18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>Stude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Res</w:t>
      </w:r>
      <w:r w:rsidRPr="00362F19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arch</w:t>
      </w:r>
      <w:r w:rsidRPr="00362F19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Sup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ort</w:t>
      </w:r>
      <w:r w:rsidRPr="00362F19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Specialis</w:t>
      </w:r>
      <w:r w:rsidRPr="00362F1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,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z w:val="22"/>
          <w:szCs w:val="22"/>
        </w:rPr>
        <w:t>ch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ol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Administr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on                </w:t>
      </w:r>
      <w:r w:rsidRPr="00362F19">
        <w:rPr>
          <w:rFonts w:asciiTheme="minorHAnsi" w:eastAsia="Garamond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August</w:t>
      </w:r>
      <w:r w:rsidRPr="00362F19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20x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x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–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Pr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sent</w:t>
      </w:r>
    </w:p>
    <w:p w14:paraId="52338DE1" w14:textId="77777777" w:rsidR="004074FF" w:rsidRPr="00362F19" w:rsidRDefault="002A5284">
      <w:pPr>
        <w:spacing w:line="240" w:lineRule="exact"/>
        <w:ind w:left="18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Undertake</w:t>
      </w:r>
      <w:r w:rsidRPr="00362F19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oje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ts</w:t>
      </w:r>
      <w:r w:rsidRPr="00362F1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as</w:t>
      </w:r>
      <w:r w:rsidRPr="00362F19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eded</w:t>
      </w:r>
      <w:r w:rsidRPr="00362F19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for</w:t>
      </w:r>
      <w:r w:rsidRPr="00362F19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the</w:t>
      </w:r>
      <w:r w:rsidRPr="00362F19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As</w:t>
      </w:r>
      <w:r w:rsidRPr="00362F19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ciate</w:t>
      </w:r>
      <w:r w:rsidRPr="00362F19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ean</w:t>
      </w:r>
      <w:r w:rsidRPr="00362F1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ademic</w:t>
      </w:r>
      <w:r w:rsidRPr="00362F19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Affairs</w:t>
      </w:r>
    </w:p>
    <w:p w14:paraId="1ED6C077" w14:textId="77777777" w:rsidR="004074FF" w:rsidRPr="00362F19" w:rsidRDefault="002A5284">
      <w:pPr>
        <w:spacing w:line="240" w:lineRule="exact"/>
        <w:ind w:left="18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Chapter</w:t>
      </w:r>
      <w:r w:rsidRPr="00362F19">
        <w:rPr>
          <w:rFonts w:asciiTheme="minorHAnsi" w:eastAsia="Garamond" w:hAnsiTheme="minorHAnsi" w:cstheme="minorHAnsi"/>
          <w:b/>
          <w:spacing w:val="-7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Relations</w:t>
      </w:r>
      <w:r w:rsidRPr="00362F19">
        <w:rPr>
          <w:rFonts w:asciiTheme="minorHAnsi" w:eastAsia="Garamond" w:hAnsiTheme="minorHAnsi" w:cstheme="minorHAnsi"/>
          <w:b/>
          <w:spacing w:val="-9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St</w:t>
      </w:r>
      <w:r w:rsidRPr="00362F19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ndards</w:t>
      </w:r>
      <w:r w:rsidRPr="00362F19">
        <w:rPr>
          <w:rFonts w:asciiTheme="minorHAnsi" w:eastAsia="Garamond" w:hAnsiTheme="minorHAnsi" w:cstheme="minorHAnsi"/>
          <w:b/>
          <w:spacing w:val="-9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Boa</w:t>
      </w:r>
      <w:r w:rsidRPr="00362F19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362F19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Alp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Omega</w:t>
      </w:r>
      <w:r w:rsidRPr="00362F19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ra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nity               </w:t>
      </w:r>
      <w:r w:rsidRPr="00362F19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January</w:t>
      </w:r>
      <w:r w:rsidRPr="00362F19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20x</w:t>
      </w:r>
      <w:r w:rsidRPr="00362F1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x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–</w:t>
      </w:r>
      <w:r w:rsidRPr="00362F1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Pr</w:t>
      </w:r>
      <w:r w:rsidRPr="00362F1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sent</w:t>
      </w:r>
    </w:p>
    <w:p w14:paraId="2FA252E6" w14:textId="77777777" w:rsidR="004074FF" w:rsidRPr="00362F19" w:rsidRDefault="002A5284">
      <w:pPr>
        <w:spacing w:line="240" w:lineRule="exact"/>
        <w:ind w:left="18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Pro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ote</w:t>
      </w:r>
      <w:r w:rsidRPr="00362F19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en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rce</w:t>
      </w:r>
      <w:r w:rsidRPr="00362F1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me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b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ersh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-11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stan</w:t>
      </w:r>
      <w:r w:rsidRPr="00362F19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ards</w:t>
      </w:r>
      <w:r w:rsidRPr="00362F19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res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onsib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-10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b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avior</w:t>
      </w:r>
      <w:r w:rsidRPr="00362F19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for</w:t>
      </w:r>
      <w:r w:rsidRPr="00362F19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ha</w:t>
      </w:r>
      <w:r w:rsidRPr="00362F19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ter</w:t>
      </w:r>
    </w:p>
    <w:p w14:paraId="015307D7" w14:textId="77777777" w:rsidR="004074FF" w:rsidRPr="00362F19" w:rsidRDefault="002A5284">
      <w:pPr>
        <w:spacing w:before="1"/>
        <w:ind w:left="18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>Teaching</w:t>
      </w:r>
      <w:r w:rsidRPr="00362F19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As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sistan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,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tr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od</w:t>
      </w:r>
      <w:r w:rsidRPr="00362F19">
        <w:rPr>
          <w:rFonts w:asciiTheme="minorHAnsi" w:eastAsia="Garamond" w:hAnsiTheme="minorHAnsi" w:cstheme="minorHAnsi"/>
          <w:sz w:val="22"/>
          <w:szCs w:val="22"/>
        </w:rPr>
        <w:t>uction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to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nf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z w:val="22"/>
          <w:szCs w:val="22"/>
        </w:rPr>
        <w:t>ati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Sys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ems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ag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me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t               </w:t>
      </w:r>
      <w:r w:rsidRPr="00362F19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January</w:t>
      </w:r>
      <w:r w:rsidRPr="00362F19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20x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x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–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Pr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sent</w:t>
      </w:r>
    </w:p>
    <w:p w14:paraId="6960851D" w14:textId="77777777" w:rsidR="004074FF" w:rsidRPr="00362F19" w:rsidRDefault="002A5284">
      <w:pPr>
        <w:spacing w:line="240" w:lineRule="exact"/>
        <w:ind w:left="18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Suppo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ssor</w:t>
      </w:r>
      <w:r w:rsidRPr="00362F19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by</w:t>
      </w:r>
      <w:r w:rsidRPr="00362F19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en</w:t>
      </w:r>
      <w:r w:rsidRPr="00362F19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ing</w:t>
      </w:r>
      <w:r w:rsidRPr="00362F19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class,</w:t>
      </w:r>
      <w:r w:rsidRPr="00362F1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ading,</w:t>
      </w:r>
      <w:r w:rsidRPr="00362F19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hold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ng</w:t>
      </w:r>
      <w:r w:rsidRPr="00362F19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off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ce</w:t>
      </w:r>
      <w:r w:rsidRPr="00362F1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for</w:t>
      </w:r>
      <w:r w:rsidRPr="00362F19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students</w:t>
      </w:r>
    </w:p>
    <w:p w14:paraId="36DFAAB7" w14:textId="77777777" w:rsidR="004074FF" w:rsidRPr="00362F19" w:rsidRDefault="004074FF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3DA4F31E" w14:textId="77777777" w:rsidR="004074FF" w:rsidRPr="00362F19" w:rsidRDefault="002A5284">
      <w:pPr>
        <w:ind w:left="885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 xml:space="preserve">KILLS    </w:t>
      </w:r>
      <w:r w:rsidRPr="00362F19">
        <w:rPr>
          <w:rFonts w:asciiTheme="minorHAnsi" w:eastAsia="Garamond" w:hAnsiTheme="minorHAnsi" w:cstheme="minorHAnsi"/>
          <w:b/>
          <w:spacing w:val="2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Computer:</w:t>
      </w:r>
    </w:p>
    <w:p w14:paraId="7C0F880F" w14:textId="77777777" w:rsidR="004074FF" w:rsidRPr="00362F19" w:rsidRDefault="002A5284">
      <w:pPr>
        <w:ind w:left="146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362F19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Microso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z w:val="22"/>
          <w:szCs w:val="22"/>
        </w:rPr>
        <w:t>ice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Suite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(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62F19">
        <w:rPr>
          <w:rFonts w:asciiTheme="minorHAnsi" w:eastAsia="Garamond" w:hAnsiTheme="minorHAnsi" w:cstheme="minorHAnsi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d,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Excel,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62F19">
        <w:rPr>
          <w:rFonts w:asciiTheme="minorHAnsi" w:eastAsia="Garamond" w:hAnsiTheme="minorHAnsi" w:cstheme="minorHAnsi"/>
          <w:sz w:val="22"/>
          <w:szCs w:val="22"/>
        </w:rPr>
        <w:t>erPo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nt,</w:t>
      </w:r>
      <w:r w:rsidRPr="00362F1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cc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ss)</w:t>
      </w:r>
    </w:p>
    <w:p w14:paraId="7AE39032" w14:textId="77777777" w:rsidR="004074FF" w:rsidRPr="00362F19" w:rsidRDefault="002A5284">
      <w:pPr>
        <w:spacing w:before="1"/>
        <w:ind w:left="18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>Culture:</w:t>
      </w:r>
    </w:p>
    <w:p w14:paraId="071FCBF9" w14:textId="77777777" w:rsidR="004074FF" w:rsidRPr="00362F19" w:rsidRDefault="002A5284">
      <w:pPr>
        <w:spacing w:line="240" w:lineRule="exact"/>
        <w:ind w:left="146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         </w:t>
      </w:r>
      <w:r w:rsidRPr="00362F19">
        <w:rPr>
          <w:rFonts w:asciiTheme="minorHAnsi" w:eastAsia="Segoe MDL2 Assets" w:hAnsiTheme="minorHAnsi" w:cstheme="minorHAnsi"/>
          <w:spacing w:val="6"/>
          <w:w w:val="46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Lived</w:t>
      </w:r>
      <w:r w:rsidRPr="00362F1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traveled</w:t>
      </w:r>
      <w:r w:rsidRPr="00362F19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ext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nsi</w:t>
      </w:r>
      <w:r w:rsidRPr="00362F19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ely</w:t>
      </w:r>
      <w:r w:rsidRPr="00362F19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362F19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South</w:t>
      </w:r>
      <w:r w:rsidRPr="00362F1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meri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</w:p>
    <w:p w14:paraId="69E0C208" w14:textId="77777777" w:rsidR="004074FF" w:rsidRPr="00362F19" w:rsidRDefault="002A5284">
      <w:pPr>
        <w:spacing w:line="240" w:lineRule="exact"/>
        <w:ind w:left="18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Language:</w:t>
      </w:r>
    </w:p>
    <w:p w14:paraId="6E809E0C" w14:textId="77777777" w:rsidR="004074FF" w:rsidRPr="00362F19" w:rsidRDefault="002A5284">
      <w:pPr>
        <w:ind w:left="146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lastRenderedPageBreak/>
        <w:t xml:space="preserve">   </w:t>
      </w:r>
      <w:r w:rsidRPr="00362F1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Fluent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wri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tt</w:t>
      </w:r>
      <w:r w:rsidRPr="00362F19">
        <w:rPr>
          <w:rFonts w:asciiTheme="minorHAnsi" w:eastAsia="Garamond" w:hAnsiTheme="minorHAnsi" w:cstheme="minorHAnsi"/>
          <w:sz w:val="22"/>
          <w:szCs w:val="22"/>
        </w:rPr>
        <w:t>en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ver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362F19">
        <w:rPr>
          <w:rFonts w:asciiTheme="minorHAnsi" w:eastAsia="Garamond" w:hAnsiTheme="minorHAnsi" w:cstheme="minorHAnsi"/>
          <w:sz w:val="22"/>
          <w:szCs w:val="22"/>
        </w:rPr>
        <w:t>al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Spani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z w:val="22"/>
          <w:szCs w:val="22"/>
        </w:rPr>
        <w:t>h</w:t>
      </w:r>
    </w:p>
    <w:p w14:paraId="573C16D6" w14:textId="77777777" w:rsidR="004074FF" w:rsidRPr="00362F19" w:rsidRDefault="002A5284">
      <w:pPr>
        <w:ind w:left="1460"/>
        <w:rPr>
          <w:rFonts w:asciiTheme="minorHAnsi" w:eastAsia="Garamond" w:hAnsiTheme="minorHAnsi" w:cstheme="minorHAnsi"/>
          <w:sz w:val="22"/>
          <w:szCs w:val="22"/>
        </w:rPr>
        <w:sectPr w:rsidR="004074FF" w:rsidRPr="00362F19">
          <w:pgSz w:w="12240" w:h="15840"/>
          <w:pgMar w:top="300" w:right="780" w:bottom="280" w:left="700" w:header="0" w:footer="596" w:gutter="0"/>
          <w:cols w:space="720"/>
        </w:sectPr>
      </w:pPr>
      <w:r w:rsidRPr="00362F19">
        <w:rPr>
          <w:rFonts w:asciiTheme="minorHAnsi" w:hAnsiTheme="minorHAnsi" w:cstheme="minorHAnsi"/>
          <w:sz w:val="22"/>
          <w:szCs w:val="22"/>
        </w:rPr>
        <w:t xml:space="preserve">   </w:t>
      </w:r>
      <w:r w:rsidRPr="00362F1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Knowledgeab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in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reading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communicating</w:t>
      </w:r>
      <w:r w:rsidRPr="00362F19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in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rt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362F19">
        <w:rPr>
          <w:rFonts w:asciiTheme="minorHAnsi" w:eastAsia="Garamond" w:hAnsiTheme="minorHAnsi" w:cstheme="minorHAnsi"/>
          <w:sz w:val="22"/>
          <w:szCs w:val="22"/>
        </w:rPr>
        <w:t>guese,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Ital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an,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z w:val="22"/>
          <w:szCs w:val="22"/>
        </w:rPr>
        <w:t>h</w:t>
      </w:r>
    </w:p>
    <w:p w14:paraId="3744FFE9" w14:textId="77777777" w:rsidR="004074FF" w:rsidRPr="00362F19" w:rsidRDefault="004074FF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6D1A6442" w14:textId="77777777" w:rsidR="004074FF" w:rsidRPr="00362F19" w:rsidRDefault="002A5284">
      <w:pPr>
        <w:tabs>
          <w:tab w:val="left" w:pos="1200"/>
        </w:tabs>
        <w:spacing w:before="42" w:line="284" w:lineRule="auto"/>
        <w:ind w:left="1812" w:right="783" w:hanging="1387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1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1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2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6</w:t>
      </w:r>
      <w:r w:rsidRPr="00362F19">
        <w:rPr>
          <w:rFonts w:asciiTheme="minorHAnsi" w:eastAsia="Garamond" w:hAnsiTheme="minorHAnsi" w:cstheme="minorHAnsi"/>
          <w:sz w:val="22"/>
          <w:szCs w:val="22"/>
        </w:rPr>
        <w:tab/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O</w:t>
      </w:r>
      <w:r w:rsidRPr="00362F19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E   </w:t>
      </w:r>
      <w:r w:rsidRPr="00362F19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V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U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E</w:t>
      </w:r>
      <w:r w:rsidRPr="00362F19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,   </w:t>
      </w:r>
      <w:r w:rsidRPr="00362F19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T</w:t>
      </w:r>
      <w:r w:rsidRPr="00362F19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.   </w:t>
      </w:r>
      <w:r w:rsidRPr="00362F19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1</w:t>
      </w:r>
      <w:r w:rsidRPr="00362F19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6   </w:t>
      </w:r>
      <w:r w:rsidRPr="00362F19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•   </w:t>
      </w:r>
      <w:r w:rsidRPr="00362F19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T</w:t>
      </w:r>
      <w:r w:rsidRPr="00362F19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C</w:t>
      </w:r>
      <w:r w:rsidRPr="00362F19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,   </w:t>
      </w:r>
      <w:r w:rsidRPr="00362F19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W   </w:t>
      </w:r>
      <w:r w:rsidRPr="00362F19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Y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O</w:t>
      </w:r>
      <w:r w:rsidRPr="00362F19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K   </w:t>
      </w:r>
      <w:r w:rsidRPr="00362F19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1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4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8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5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0 </w:t>
      </w:r>
      <w:r w:rsidRPr="00362F1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( 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9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0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5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)   </w:t>
      </w:r>
      <w:r w:rsidRPr="00362F19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X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X</w:t>
      </w:r>
      <w:r w:rsidRPr="00362F19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X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-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X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X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X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X      </w:t>
      </w:r>
      <w:r w:rsidRPr="00362F19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•      </w:t>
      </w:r>
      <w:r w:rsidRPr="00362F19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L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X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X</w:t>
      </w:r>
      <w:r w:rsidRPr="00362F19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@</w:t>
      </w:r>
      <w:r w:rsidRPr="00362F19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N</w:t>
      </w:r>
      <w:r w:rsidRPr="00362F19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35"/>
          <w:sz w:val="22"/>
          <w:szCs w:val="22"/>
        </w:rPr>
        <w:t>.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E</w:t>
      </w:r>
      <w:r w:rsidRPr="00362F19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U</w:t>
      </w:r>
    </w:p>
    <w:p w14:paraId="28853748" w14:textId="77777777" w:rsidR="004074FF" w:rsidRPr="00362F19" w:rsidRDefault="004074FF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19A69003" w14:textId="77777777" w:rsidR="004074FF" w:rsidRPr="00362F19" w:rsidRDefault="002A5284">
      <w:pPr>
        <w:spacing w:line="380" w:lineRule="exact"/>
        <w:ind w:left="3262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pacing w:val="80"/>
          <w:position w:val="1"/>
          <w:sz w:val="22"/>
          <w:szCs w:val="22"/>
        </w:rPr>
        <w:t>FIRS</w:t>
      </w:r>
      <w:r w:rsidRPr="00362F19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T  </w:t>
      </w:r>
      <w:r w:rsidRPr="00362F19">
        <w:rPr>
          <w:rFonts w:asciiTheme="minorHAnsi" w:eastAsia="Garamond" w:hAnsiTheme="minorHAnsi" w:cstheme="minorHAnsi"/>
          <w:b/>
          <w:spacing w:val="-19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pacing w:val="80"/>
          <w:position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.  </w:t>
      </w:r>
      <w:r w:rsidRPr="00362F19">
        <w:rPr>
          <w:rFonts w:asciiTheme="minorHAnsi" w:eastAsia="Garamond" w:hAnsiTheme="minorHAnsi" w:cstheme="minorHAnsi"/>
          <w:b/>
          <w:spacing w:val="-20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pacing w:val="80"/>
          <w:position w:val="1"/>
          <w:sz w:val="22"/>
          <w:szCs w:val="22"/>
        </w:rPr>
        <w:t>LAS</w:t>
      </w:r>
      <w:r w:rsidRPr="00362F1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b/>
          <w:spacing w:val="-10"/>
          <w:position w:val="1"/>
          <w:sz w:val="22"/>
          <w:szCs w:val="22"/>
        </w:rPr>
        <w:t xml:space="preserve"> </w:t>
      </w:r>
    </w:p>
    <w:p w14:paraId="25EF882D" w14:textId="77777777" w:rsidR="004074FF" w:rsidRPr="00362F19" w:rsidRDefault="004074FF">
      <w:pPr>
        <w:spacing w:before="4" w:line="160" w:lineRule="exact"/>
        <w:rPr>
          <w:rFonts w:asciiTheme="minorHAnsi" w:hAnsiTheme="minorHAnsi" w:cstheme="minorHAnsi"/>
          <w:sz w:val="22"/>
          <w:szCs w:val="22"/>
        </w:rPr>
        <w:sectPr w:rsidR="004074FF" w:rsidRPr="00362F19">
          <w:headerReference w:type="default" r:id="rId16"/>
          <w:pgSz w:w="12240" w:h="15840"/>
          <w:pgMar w:top="640" w:right="780" w:bottom="280" w:left="960" w:header="408" w:footer="596" w:gutter="0"/>
          <w:cols w:space="720"/>
        </w:sectPr>
      </w:pPr>
    </w:p>
    <w:p w14:paraId="7147EBF4" w14:textId="77777777" w:rsidR="004074FF" w:rsidRPr="00362F19" w:rsidRDefault="002A5284">
      <w:pPr>
        <w:spacing w:before="38"/>
        <w:ind w:left="120" w:right="-53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pict w14:anchorId="71F70E15">
          <v:group id="_x0000_s1064" style="position:absolute;left:0;text-align:left;margin-left:52.5pt;margin-top:15.65pt;width:496.55pt;height:0;z-index:-1157;mso-position-horizontal-relative:page" coordorigin="1050,313" coordsize="9931,0">
            <v:shape id="_x0000_s1065" style="position:absolute;left:1050;top:313;width:9931;height:0" coordorigin="1050,313" coordsize="9931,0" path="m1050,313r9931,e" filled="f" strokecolor="#7f7f7f" strokeweight=".82pt">
              <v:path arrowok="t"/>
            </v:shape>
            <w10:wrap anchorx="page"/>
          </v:group>
        </w:pict>
      </w:r>
      <w:r w:rsidRPr="00362F19">
        <w:rPr>
          <w:rFonts w:asciiTheme="minorHAnsi" w:eastAsia="Garamond" w:hAnsiTheme="minorHAnsi" w:cstheme="minorHAnsi"/>
          <w:spacing w:val="16"/>
          <w:sz w:val="22"/>
          <w:szCs w:val="22"/>
        </w:rPr>
        <w:t>EDUCA</w:t>
      </w:r>
      <w:r w:rsidRPr="00362F19">
        <w:rPr>
          <w:rFonts w:asciiTheme="minorHAnsi" w:eastAsia="Garamond" w:hAnsiTheme="minorHAnsi" w:cstheme="minorHAnsi"/>
          <w:spacing w:val="14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15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16"/>
          <w:sz w:val="22"/>
          <w:szCs w:val="22"/>
        </w:rPr>
        <w:t>ON</w:t>
      </w:r>
    </w:p>
    <w:p w14:paraId="6F33E606" w14:textId="77777777" w:rsidR="004074FF" w:rsidRPr="00362F19" w:rsidRDefault="002A5284">
      <w:pPr>
        <w:spacing w:line="160" w:lineRule="exact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br w:type="column"/>
      </w:r>
    </w:p>
    <w:p w14:paraId="350C7415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CE25DE" w14:textId="77777777" w:rsidR="004074FF" w:rsidRPr="00362F19" w:rsidRDefault="002A5284">
      <w:pPr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>Cornell</w:t>
      </w:r>
      <w:r w:rsidRPr="00362F1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Uni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ersity</w:t>
      </w:r>
      <w:r w:rsidRPr="00362F19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hool</w:t>
      </w:r>
      <w:r w:rsidRPr="00362F19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otel</w:t>
      </w:r>
      <w:r w:rsidRPr="00362F1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mi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tration</w:t>
      </w:r>
      <w:r w:rsidRPr="00362F19">
        <w:rPr>
          <w:rFonts w:asciiTheme="minorHAnsi" w:eastAsia="Garamond" w:hAnsiTheme="minorHAnsi" w:cstheme="minorHAnsi"/>
          <w:sz w:val="22"/>
          <w:szCs w:val="22"/>
        </w:rPr>
        <w:t>,</w:t>
      </w:r>
      <w:r w:rsidRPr="00362F19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ca,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NY</w:t>
      </w:r>
    </w:p>
    <w:p w14:paraId="348F8021" w14:textId="77777777" w:rsidR="004074FF" w:rsidRPr="00362F19" w:rsidRDefault="002A5284">
      <w:pPr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Candidate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Bache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>or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Science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gre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,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Janua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y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20xx</w:t>
      </w:r>
    </w:p>
    <w:p w14:paraId="00333A99" w14:textId="77777777" w:rsidR="004074FF" w:rsidRPr="00362F19" w:rsidRDefault="002A5284">
      <w:pPr>
        <w:spacing w:before="1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ach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ng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Ass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sta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t: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ulin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ry</w:t>
      </w:r>
      <w:r w:rsidRPr="00362F19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Theory</w:t>
      </w:r>
      <w:r w:rsidRPr="00362F19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Pra</w:t>
      </w:r>
      <w:r w:rsidRPr="00362F19">
        <w:rPr>
          <w:rFonts w:asciiTheme="minorHAnsi" w:eastAsia="Garamond" w:hAnsiTheme="minorHAnsi" w:cstheme="minorHAnsi"/>
          <w:i/>
          <w:spacing w:val="2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tic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,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20xx</w:t>
      </w:r>
    </w:p>
    <w:p w14:paraId="485BB36F" w14:textId="77777777" w:rsidR="004074FF" w:rsidRPr="00362F19" w:rsidRDefault="002A5284">
      <w:pPr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ach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ng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Ass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sta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t: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Susta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ble</w:t>
      </w:r>
      <w:r w:rsidRPr="00362F19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evel</w:t>
      </w:r>
      <w:r w:rsidRPr="00362F19">
        <w:rPr>
          <w:rFonts w:asciiTheme="minorHAnsi" w:eastAsia="Garamond" w:hAnsiTheme="minorHAnsi" w:cstheme="minorHAnsi"/>
          <w:i/>
          <w:spacing w:val="2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ent</w:t>
      </w:r>
      <w:r w:rsidRPr="00362F19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Global</w:t>
      </w:r>
      <w:r w:rsidRPr="00362F19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Hospit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lity</w:t>
      </w:r>
      <w:r w:rsidRPr="00362F19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In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du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stry</w:t>
      </w:r>
      <w:r w:rsidRPr="00362F19">
        <w:rPr>
          <w:rFonts w:asciiTheme="minorHAnsi" w:eastAsia="Garamond" w:hAnsiTheme="minorHAnsi" w:cstheme="minorHAnsi"/>
          <w:sz w:val="22"/>
          <w:szCs w:val="22"/>
        </w:rPr>
        <w:t>,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20xx</w:t>
      </w:r>
    </w:p>
    <w:p w14:paraId="00FF777B" w14:textId="77777777" w:rsidR="004074FF" w:rsidRPr="00362F19" w:rsidRDefault="002A5284">
      <w:pPr>
        <w:spacing w:before="2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362F19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Cornell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Uni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362F19">
        <w:rPr>
          <w:rFonts w:asciiTheme="minorHAnsi" w:eastAsia="Garamond" w:hAnsiTheme="minorHAnsi" w:cstheme="minorHAnsi"/>
          <w:sz w:val="22"/>
          <w:szCs w:val="22"/>
        </w:rPr>
        <w:t>ersity’s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study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ogram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in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Kona,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Hawai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,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20xx</w:t>
      </w:r>
    </w:p>
    <w:p w14:paraId="6397567D" w14:textId="77777777" w:rsidR="004074FF" w:rsidRPr="00362F19" w:rsidRDefault="002A5284">
      <w:pPr>
        <w:spacing w:before="89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>No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thw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ste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Un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v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er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ty</w:t>
      </w:r>
      <w:r w:rsidRPr="00362F19">
        <w:rPr>
          <w:rFonts w:asciiTheme="minorHAnsi" w:eastAsia="Garamond" w:hAnsiTheme="minorHAnsi" w:cstheme="minorHAnsi"/>
          <w:sz w:val="22"/>
          <w:szCs w:val="22"/>
        </w:rPr>
        <w:t>,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Eva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362F19">
        <w:rPr>
          <w:rFonts w:asciiTheme="minorHAnsi" w:eastAsia="Garamond" w:hAnsiTheme="minorHAnsi" w:cstheme="minorHAnsi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,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IL</w:t>
      </w:r>
    </w:p>
    <w:p w14:paraId="3FDDEB14" w14:textId="77777777" w:rsidR="004074FF" w:rsidRPr="00362F19" w:rsidRDefault="002A5284">
      <w:pPr>
        <w:spacing w:line="240" w:lineRule="exact"/>
        <w:rPr>
          <w:rFonts w:asciiTheme="minorHAnsi" w:eastAsia="Garamond" w:hAnsiTheme="minorHAnsi" w:cstheme="minorHAnsi"/>
          <w:sz w:val="22"/>
          <w:szCs w:val="22"/>
        </w:rPr>
        <w:sectPr w:rsidR="004074FF" w:rsidRPr="00362F19">
          <w:type w:val="continuous"/>
          <w:pgSz w:w="12240" w:h="15840"/>
          <w:pgMar w:top="1460" w:right="780" w:bottom="280" w:left="960" w:header="720" w:footer="720" w:gutter="0"/>
          <w:cols w:num="2" w:space="720" w:equalWidth="0">
            <w:col w:w="1569" w:space="891"/>
            <w:col w:w="8040"/>
          </w:cols>
        </w:sectPr>
      </w:pPr>
      <w:r w:rsidRPr="00362F19">
        <w:rPr>
          <w:rFonts w:asciiTheme="minorHAnsi" w:eastAsia="Garamond" w:hAnsiTheme="minorHAnsi" w:cstheme="minorHAnsi"/>
          <w:sz w:val="22"/>
          <w:szCs w:val="22"/>
        </w:rPr>
        <w:t>School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Communi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z w:val="22"/>
          <w:szCs w:val="22"/>
        </w:rPr>
        <w:t>at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on,</w:t>
      </w:r>
      <w:r w:rsidRPr="00362F19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August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–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Dece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z w:val="22"/>
          <w:szCs w:val="22"/>
        </w:rPr>
        <w:t>ber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20xx</w:t>
      </w:r>
    </w:p>
    <w:p w14:paraId="3F903243" w14:textId="77777777" w:rsidR="004074FF" w:rsidRPr="00362F19" w:rsidRDefault="004074FF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19E4FF92" w14:textId="77777777" w:rsidR="004074FF" w:rsidRPr="00362F19" w:rsidRDefault="002A5284">
      <w:pPr>
        <w:spacing w:before="38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pict w14:anchorId="2DE43CF5">
          <v:group id="_x0000_s1062" style="position:absolute;left:0;text-align:left;margin-left:52.5pt;margin-top:15.6pt;width:496.55pt;height:0;z-index:-1156;mso-position-horizontal-relative:page" coordorigin="1050,312" coordsize="9931,0">
            <v:shape id="_x0000_s1063" style="position:absolute;left:1050;top:312;width:9931;height:0" coordorigin="1050,312" coordsize="9931,0" path="m1050,312r9931,e" filled="f" strokecolor="#7f7f7f" strokeweight=".82pt">
              <v:path arrowok="t"/>
            </v:shape>
            <w10:wrap anchorx="page"/>
          </v:group>
        </w:pict>
      </w:r>
      <w:r w:rsidRPr="00362F19">
        <w:rPr>
          <w:rFonts w:asciiTheme="minorHAnsi" w:eastAsia="Garamond" w:hAnsiTheme="minorHAnsi" w:cstheme="minorHAnsi"/>
          <w:spacing w:val="16"/>
          <w:sz w:val="22"/>
          <w:szCs w:val="22"/>
        </w:rPr>
        <w:t>EXPE</w:t>
      </w:r>
      <w:r w:rsidRPr="00362F19">
        <w:rPr>
          <w:rFonts w:asciiTheme="minorHAnsi" w:eastAsia="Garamond" w:hAnsiTheme="minorHAnsi" w:cstheme="minorHAnsi"/>
          <w:spacing w:val="14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16"/>
          <w:sz w:val="22"/>
          <w:szCs w:val="22"/>
        </w:rPr>
        <w:t>IE</w:t>
      </w:r>
      <w:r w:rsidRPr="00362F19">
        <w:rPr>
          <w:rFonts w:asciiTheme="minorHAnsi" w:eastAsia="Garamond" w:hAnsiTheme="minorHAnsi" w:cstheme="minorHAnsi"/>
          <w:spacing w:val="14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16"/>
          <w:sz w:val="22"/>
          <w:szCs w:val="22"/>
        </w:rPr>
        <w:t>CE</w:t>
      </w:r>
    </w:p>
    <w:p w14:paraId="012D459B" w14:textId="77777777" w:rsidR="004074FF" w:rsidRPr="00362F19" w:rsidRDefault="002A5284">
      <w:pPr>
        <w:spacing w:before="52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>June</w:t>
      </w:r>
      <w:r w:rsidRPr="00362F1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–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August</w:t>
      </w:r>
      <w:r w:rsidRPr="00362F19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 xml:space="preserve">20xx        </w:t>
      </w:r>
      <w:r w:rsidRPr="00362F19">
        <w:rPr>
          <w:rFonts w:asciiTheme="minorHAnsi" w:eastAsia="Garamond" w:hAnsiTheme="minorHAnsi" w:cstheme="minorHAnsi"/>
          <w:b/>
          <w:spacing w:val="2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our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Seasons</w:t>
      </w:r>
      <w:r w:rsidRPr="00362F19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Hotel</w:t>
      </w:r>
      <w:r w:rsidRPr="00362F1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Londo</w:t>
      </w:r>
      <w:r w:rsidRPr="00362F1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,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London,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England</w:t>
      </w:r>
    </w:p>
    <w:p w14:paraId="40D3FC50" w14:textId="77777777" w:rsidR="004074FF" w:rsidRPr="00362F19" w:rsidRDefault="002A5284">
      <w:pPr>
        <w:spacing w:before="1"/>
        <w:ind w:left="2442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i/>
          <w:sz w:val="22"/>
          <w:szCs w:val="22"/>
        </w:rPr>
        <w:t>Room</w:t>
      </w:r>
      <w:r w:rsidRPr="00362F19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Service</w:t>
      </w:r>
      <w:r w:rsidRPr="00362F19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ep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rt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ent</w:t>
      </w:r>
      <w:r w:rsidRPr="00362F19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Int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ship</w:t>
      </w:r>
      <w:r w:rsidRPr="00362F19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•</w:t>
      </w:r>
      <w:r w:rsidRPr="00362F19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Award-winning</w:t>
      </w:r>
      <w:r w:rsidRPr="00362F19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luxury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hotel,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219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rooms</w:t>
      </w:r>
    </w:p>
    <w:p w14:paraId="1F835AF6" w14:textId="77777777" w:rsidR="004074FF" w:rsidRPr="00362F19" w:rsidRDefault="002A5284">
      <w:pPr>
        <w:ind w:left="2453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</w:t>
      </w:r>
      <w:r w:rsidRPr="00362F19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Set-up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served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room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service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orders</w:t>
      </w:r>
    </w:p>
    <w:p w14:paraId="0D4562C4" w14:textId="77777777" w:rsidR="004074FF" w:rsidRPr="00362F19" w:rsidRDefault="002A5284">
      <w:pPr>
        <w:ind w:left="2453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</w:t>
      </w:r>
      <w:r w:rsidRPr="00362F19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Assisted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Ban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q</w:t>
      </w:r>
      <w:r w:rsidRPr="00362F19">
        <w:rPr>
          <w:rFonts w:asciiTheme="minorHAnsi" w:eastAsia="Garamond" w:hAnsiTheme="minorHAnsi" w:cstheme="minorHAnsi"/>
          <w:sz w:val="22"/>
          <w:szCs w:val="22"/>
        </w:rPr>
        <w:t>uet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Department</w:t>
      </w:r>
      <w:r w:rsidRPr="00362F1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for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functions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with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362F19">
        <w:rPr>
          <w:rFonts w:asciiTheme="minorHAnsi" w:eastAsia="Garamond" w:hAnsiTheme="minorHAnsi" w:cstheme="minorHAnsi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to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350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guests</w:t>
      </w:r>
    </w:p>
    <w:p w14:paraId="39EAB30C" w14:textId="77777777" w:rsidR="004074FF" w:rsidRPr="00362F19" w:rsidRDefault="002A5284">
      <w:pPr>
        <w:spacing w:before="1"/>
        <w:ind w:left="2453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</w:t>
      </w:r>
      <w:r w:rsidRPr="00362F19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Ref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eshed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vate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bars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60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rooms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suites</w:t>
      </w:r>
    </w:p>
    <w:p w14:paraId="7BE3B5E3" w14:textId="77777777" w:rsidR="004074FF" w:rsidRPr="00362F19" w:rsidRDefault="002A5284">
      <w:pPr>
        <w:spacing w:before="91"/>
        <w:ind w:left="102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>June</w:t>
      </w:r>
      <w:r w:rsidRPr="00362F1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–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Aug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st</w:t>
      </w:r>
      <w:r w:rsidRPr="00362F19">
        <w:rPr>
          <w:rFonts w:asciiTheme="minorHAnsi" w:eastAsia="Garamond" w:hAnsiTheme="minorHAnsi" w:cstheme="minorHAnsi"/>
          <w:b/>
          <w:spacing w:val="4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 xml:space="preserve">20xx       </w:t>
      </w:r>
      <w:r w:rsidRPr="00362F19">
        <w:rPr>
          <w:rFonts w:asciiTheme="minorHAnsi" w:eastAsia="Garamond" w:hAnsiTheme="minorHAnsi" w:cstheme="minorHAnsi"/>
          <w:b/>
          <w:spacing w:val="4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Kin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smill</w:t>
      </w:r>
      <w:r w:rsidRPr="00362F19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Resort</w:t>
      </w:r>
      <w:r w:rsidRPr="00362F19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Spa,</w:t>
      </w:r>
      <w:r w:rsidRPr="00362F19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Williamsbur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sz w:val="22"/>
          <w:szCs w:val="22"/>
        </w:rPr>
        <w:t>,</w:t>
      </w:r>
      <w:r w:rsidRPr="00362F1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VA</w:t>
      </w:r>
    </w:p>
    <w:p w14:paraId="69C5C032" w14:textId="77777777" w:rsidR="004074FF" w:rsidRPr="00362F19" w:rsidRDefault="002A5284">
      <w:pPr>
        <w:ind w:left="2442" w:right="692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i/>
          <w:sz w:val="22"/>
          <w:szCs w:val="22"/>
        </w:rPr>
        <w:t>Front</w:t>
      </w:r>
      <w:r w:rsidRPr="00362F19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Back</w:t>
      </w:r>
      <w:r w:rsidRPr="00362F19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Office</w:t>
      </w:r>
      <w:r w:rsidRPr="00362F19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Internship</w:t>
      </w:r>
      <w:r w:rsidRPr="00362F19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•</w:t>
      </w:r>
      <w:r w:rsidRPr="00362F19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Award-winni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heuser-Busch</w:t>
      </w:r>
      <w:r w:rsidRPr="00362F19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4-Diamo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tel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d con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z w:val="22"/>
          <w:szCs w:val="22"/>
        </w:rPr>
        <w:t>om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ium</w:t>
      </w:r>
      <w:r w:rsidRPr="00362F1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ty,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425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rooms</w:t>
      </w:r>
    </w:p>
    <w:p w14:paraId="626B2C62" w14:textId="77777777" w:rsidR="004074FF" w:rsidRPr="00362F19" w:rsidRDefault="002A5284">
      <w:pPr>
        <w:ind w:left="2712" w:right="711" w:hanging="27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Acc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pted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res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rvat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ons</w:t>
      </w:r>
      <w:r w:rsidRPr="00362F1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whi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mark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ting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the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reso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t’s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pac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362F19">
        <w:rPr>
          <w:rFonts w:asciiTheme="minorHAnsi" w:eastAsia="Garamond" w:hAnsiTheme="minorHAnsi" w:cstheme="minorHAnsi"/>
          <w:sz w:val="22"/>
          <w:szCs w:val="22"/>
        </w:rPr>
        <w:t>ages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upg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ades;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b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ca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z w:val="22"/>
          <w:szCs w:val="22"/>
        </w:rPr>
        <w:t>e prof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cient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in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z w:val="22"/>
          <w:szCs w:val="22"/>
        </w:rPr>
        <w:t>rin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sz w:val="22"/>
          <w:szCs w:val="22"/>
        </w:rPr>
        <w:t>er-Miller</w:t>
      </w:r>
      <w:r w:rsidRPr="00362F19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Reser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362F19">
        <w:rPr>
          <w:rFonts w:asciiTheme="minorHAnsi" w:eastAsia="Garamond" w:hAnsiTheme="minorHAnsi" w:cstheme="minorHAnsi"/>
          <w:sz w:val="22"/>
          <w:szCs w:val="22"/>
        </w:rPr>
        <w:t>at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ons</w:t>
      </w:r>
      <w:r w:rsidRPr="00362F1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system</w:t>
      </w:r>
    </w:p>
    <w:p w14:paraId="44928CDC" w14:textId="77777777" w:rsidR="004074FF" w:rsidRPr="00362F19" w:rsidRDefault="002A5284">
      <w:pPr>
        <w:spacing w:line="260" w:lineRule="exact"/>
        <w:ind w:left="2442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Worked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desk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ndl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ng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check-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ns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resolving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comp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>aints</w:t>
      </w:r>
    </w:p>
    <w:p w14:paraId="4532A4EB" w14:textId="77777777" w:rsidR="004074FF" w:rsidRPr="00362F19" w:rsidRDefault="002A5284">
      <w:pPr>
        <w:spacing w:before="1"/>
        <w:ind w:left="2442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Assisted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at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special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362F19">
        <w:rPr>
          <w:rFonts w:asciiTheme="minorHAnsi" w:eastAsia="Garamond" w:hAnsiTheme="minorHAnsi" w:cstheme="minorHAnsi"/>
          <w:sz w:val="22"/>
          <w:szCs w:val="22"/>
        </w:rPr>
        <w:t>ents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banquets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for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up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to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450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guests</w:t>
      </w:r>
    </w:p>
    <w:p w14:paraId="42EDB2C6" w14:textId="77777777" w:rsidR="004074FF" w:rsidRPr="00362F19" w:rsidRDefault="002A5284">
      <w:pPr>
        <w:ind w:left="2442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Att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nded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Creative</w:t>
      </w:r>
      <w:r w:rsidRPr="00362F19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Problem</w:t>
      </w:r>
      <w:r w:rsidRPr="00362F19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Solving</w:t>
      </w:r>
      <w:r w:rsidRPr="00362F19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ship</w:t>
      </w:r>
      <w:r w:rsidRPr="00362F19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ain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ng</w:t>
      </w:r>
      <w:r w:rsidRPr="00362F19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Seminars</w:t>
      </w:r>
    </w:p>
    <w:p w14:paraId="33F022E2" w14:textId="77777777" w:rsidR="004074FF" w:rsidRPr="00362F19" w:rsidRDefault="002A5284">
      <w:pPr>
        <w:spacing w:before="91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>July</w:t>
      </w:r>
      <w:r w:rsidRPr="00362F1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–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August</w:t>
      </w:r>
      <w:r w:rsidRPr="00362F19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 xml:space="preserve">20xx         </w:t>
      </w:r>
      <w:r w:rsidRPr="00362F19">
        <w:rPr>
          <w:rFonts w:asciiTheme="minorHAnsi" w:eastAsia="Garamond" w:hAnsiTheme="minorHAnsi" w:cstheme="minorHAnsi"/>
          <w:b/>
          <w:spacing w:val="3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Russian</w:t>
      </w:r>
      <w:r w:rsidRPr="00362F1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Tea</w:t>
      </w:r>
      <w:r w:rsidRPr="00362F1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Time</w:t>
      </w:r>
      <w:r w:rsidRPr="00362F1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Restaurant,</w:t>
      </w:r>
      <w:r w:rsidRPr="00362F19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Chi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z w:val="22"/>
          <w:szCs w:val="22"/>
        </w:rPr>
        <w:t>ago,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IL</w:t>
      </w:r>
    </w:p>
    <w:p w14:paraId="1E77007C" w14:textId="77777777" w:rsidR="004074FF" w:rsidRPr="00362F19" w:rsidRDefault="002A5284">
      <w:pPr>
        <w:spacing w:line="240" w:lineRule="exact"/>
        <w:ind w:left="2442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Hoste</w:t>
      </w:r>
      <w:r w:rsidRPr="00362F1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•</w:t>
      </w:r>
      <w:r w:rsidRPr="00362F19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Ch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ic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ago</w:t>
      </w:r>
      <w:r w:rsidRPr="00362F19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ndm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rk</w:t>
      </w:r>
      <w:r w:rsidRPr="00362F19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58-seat</w:t>
      </w:r>
      <w:r w:rsidRPr="00362F19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esta</w:t>
      </w:r>
      <w:r w:rsidRPr="00362F19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ra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</w:p>
    <w:p w14:paraId="565A5A5B" w14:textId="77777777" w:rsidR="004074FF" w:rsidRPr="00362F19" w:rsidRDefault="002A5284">
      <w:pPr>
        <w:ind w:left="2712" w:right="1011" w:hanging="27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Acc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ed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firmed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ph</w:t>
      </w:r>
      <w:r w:rsidRPr="00362F19">
        <w:rPr>
          <w:rFonts w:asciiTheme="minorHAnsi" w:eastAsia="Garamond" w:hAnsiTheme="minorHAnsi" w:cstheme="minorHAnsi"/>
          <w:sz w:val="22"/>
          <w:szCs w:val="22"/>
        </w:rPr>
        <w:t>one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eser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362F19">
        <w:rPr>
          <w:rFonts w:asciiTheme="minorHAnsi" w:eastAsia="Garamond" w:hAnsiTheme="minorHAnsi" w:cstheme="minorHAnsi"/>
          <w:sz w:val="22"/>
          <w:szCs w:val="22"/>
        </w:rPr>
        <w:t>at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io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s,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sea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ed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gu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sts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nfi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med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z w:val="22"/>
          <w:szCs w:val="22"/>
        </w:rPr>
        <w:t>eir satisf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ct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on</w:t>
      </w:r>
      <w:r w:rsidRPr="00362F1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z w:val="22"/>
          <w:szCs w:val="22"/>
        </w:rPr>
        <w:t>en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>eav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g;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ssisted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pla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ng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for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priv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te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ties</w:t>
      </w:r>
    </w:p>
    <w:p w14:paraId="63492F92" w14:textId="77777777" w:rsidR="004074FF" w:rsidRPr="00362F19" w:rsidRDefault="002A5284">
      <w:pPr>
        <w:spacing w:before="89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>July</w:t>
      </w:r>
      <w:r w:rsidRPr="00362F1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–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September</w:t>
      </w:r>
      <w:r w:rsidRPr="00362F19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 xml:space="preserve">20xx   </w:t>
      </w:r>
      <w:r w:rsidRPr="00362F19">
        <w:rPr>
          <w:rFonts w:asciiTheme="minorHAnsi" w:eastAsia="Garamond" w:hAnsiTheme="minorHAnsi" w:cstheme="minorHAnsi"/>
          <w:b/>
          <w:spacing w:val="3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Oak</w:t>
      </w:r>
      <w:r w:rsidRPr="00362F1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Park</w:t>
      </w:r>
      <w:r w:rsidRPr="00362F1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Co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untry</w:t>
      </w:r>
      <w:r w:rsidRPr="00362F19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Club,</w:t>
      </w:r>
      <w:r w:rsidRPr="00362F19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Oak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Park,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IL</w:t>
      </w:r>
    </w:p>
    <w:p w14:paraId="09B2DE11" w14:textId="77777777" w:rsidR="004074FF" w:rsidRPr="00362F19" w:rsidRDefault="002A5284">
      <w:pPr>
        <w:spacing w:line="240" w:lineRule="exact"/>
        <w:ind w:left="2442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Wait</w:t>
      </w:r>
      <w:r w:rsidRPr="00362F19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Staff</w:t>
      </w:r>
    </w:p>
    <w:p w14:paraId="2DFDE67A" w14:textId="77777777" w:rsidR="004074FF" w:rsidRPr="00362F19" w:rsidRDefault="002A5284">
      <w:pPr>
        <w:spacing w:before="23" w:line="240" w:lineRule="exact"/>
        <w:ind w:left="2730" w:right="268" w:hanging="27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Worked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in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ca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62F19">
        <w:rPr>
          <w:rFonts w:asciiTheme="minorHAnsi" w:eastAsia="Garamond" w:hAnsiTheme="minorHAnsi" w:cstheme="minorHAnsi"/>
          <w:sz w:val="22"/>
          <w:szCs w:val="22"/>
        </w:rPr>
        <w:t>al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formal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dining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rooms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at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spec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al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events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prov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id</w:t>
      </w:r>
      <w:r w:rsidRPr="00362F19">
        <w:rPr>
          <w:rFonts w:asciiTheme="minorHAnsi" w:eastAsia="Garamond" w:hAnsiTheme="minorHAnsi" w:cstheme="minorHAnsi"/>
          <w:sz w:val="22"/>
          <w:szCs w:val="22"/>
        </w:rPr>
        <w:t>ing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table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vice, bill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payment,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room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set-up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break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down</w:t>
      </w:r>
    </w:p>
    <w:p w14:paraId="007FA7EC" w14:textId="77777777" w:rsidR="004074FF" w:rsidRPr="00362F19" w:rsidRDefault="004074FF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3C59B4CB" w14:textId="77777777" w:rsidR="004074FF" w:rsidRPr="00362F19" w:rsidRDefault="002A5284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pict w14:anchorId="28034A43">
          <v:group id="_x0000_s1060" style="position:absolute;left:0;text-align:left;margin-left:52.5pt;margin-top:13.75pt;width:496.55pt;height:0;z-index:-1155;mso-position-horizontal-relative:page" coordorigin="1050,275" coordsize="9931,0">
            <v:shape id="_x0000_s1061" style="position:absolute;left:1050;top:275;width:9931;height:0" coordorigin="1050,275" coordsize="9931,0" path="m1050,275r9931,e" filled="f" strokecolor="#7f7f7f" strokeweight=".82pt">
              <v:path arrowok="t"/>
            </v:shape>
            <w10:wrap anchorx="page"/>
          </v:group>
        </w:pict>
      </w:r>
      <w:r w:rsidRPr="00362F19">
        <w:rPr>
          <w:rFonts w:asciiTheme="minorHAnsi" w:eastAsia="Garamond" w:hAnsiTheme="minorHAnsi" w:cstheme="minorHAnsi"/>
          <w:spacing w:val="15"/>
          <w:sz w:val="22"/>
          <w:szCs w:val="22"/>
        </w:rPr>
        <w:t>OTHE</w:t>
      </w:r>
      <w:r w:rsidRPr="00362F19">
        <w:rPr>
          <w:rFonts w:asciiTheme="minorHAnsi" w:eastAsia="Garamond" w:hAnsiTheme="minorHAnsi" w:cstheme="minorHAnsi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4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16"/>
          <w:sz w:val="22"/>
          <w:szCs w:val="22"/>
        </w:rPr>
        <w:t>X</w:t>
      </w:r>
      <w:r w:rsidRPr="00362F19">
        <w:rPr>
          <w:rFonts w:asciiTheme="minorHAnsi" w:eastAsia="Garamond" w:hAnsiTheme="minorHAnsi" w:cstheme="minorHAnsi"/>
          <w:spacing w:val="15"/>
          <w:sz w:val="22"/>
          <w:szCs w:val="22"/>
        </w:rPr>
        <w:t>PE</w:t>
      </w:r>
      <w:r w:rsidRPr="00362F19">
        <w:rPr>
          <w:rFonts w:asciiTheme="minorHAnsi" w:eastAsia="Garamond" w:hAnsiTheme="minorHAnsi" w:cstheme="minorHAnsi"/>
          <w:spacing w:val="14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16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15"/>
          <w:sz w:val="22"/>
          <w:szCs w:val="22"/>
        </w:rPr>
        <w:t>EN</w:t>
      </w:r>
      <w:r w:rsidRPr="00362F19">
        <w:rPr>
          <w:rFonts w:asciiTheme="minorHAnsi" w:eastAsia="Garamond" w:hAnsiTheme="minorHAnsi" w:cstheme="minorHAnsi"/>
          <w:spacing w:val="14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pacing w:val="15"/>
          <w:sz w:val="22"/>
          <w:szCs w:val="22"/>
        </w:rPr>
        <w:t>ES</w:t>
      </w:r>
    </w:p>
    <w:p w14:paraId="5879A218" w14:textId="77777777" w:rsidR="004074FF" w:rsidRPr="00362F19" w:rsidRDefault="002A5284">
      <w:pPr>
        <w:spacing w:before="94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 xml:space="preserve">20xx-20xx                        </w:t>
      </w:r>
      <w:r w:rsidRPr="00362F19">
        <w:rPr>
          <w:rFonts w:asciiTheme="minorHAnsi" w:eastAsia="Garamond" w:hAnsiTheme="minorHAnsi" w:cstheme="minorHAnsi"/>
          <w:b/>
          <w:spacing w:val="1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Vice-Pr</w:t>
      </w:r>
      <w:r w:rsidRPr="00362F19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sident</w:t>
      </w:r>
      <w:r w:rsidRPr="00362F19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Chapter</w:t>
      </w:r>
      <w:r w:rsidRPr="00362F1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Operations,</w:t>
      </w:r>
      <w:r w:rsidRPr="00362F19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Alpha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Phi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Sorority</w:t>
      </w:r>
    </w:p>
    <w:p w14:paraId="4D4C498F" w14:textId="77777777" w:rsidR="004074FF" w:rsidRPr="00362F19" w:rsidRDefault="002A5284">
      <w:pPr>
        <w:ind w:left="2442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Res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z w:val="22"/>
          <w:szCs w:val="22"/>
        </w:rPr>
        <w:t>ons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62F19">
        <w:rPr>
          <w:rFonts w:asciiTheme="minorHAnsi" w:eastAsia="Garamond" w:hAnsiTheme="minorHAnsi" w:cstheme="minorHAnsi"/>
          <w:sz w:val="22"/>
          <w:szCs w:val="22"/>
        </w:rPr>
        <w:t>le</w:t>
      </w:r>
      <w:r w:rsidRPr="00362F1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ensur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ng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th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z w:val="22"/>
          <w:szCs w:val="22"/>
        </w:rPr>
        <w:t>er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u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safety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f the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sor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rity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house</w:t>
      </w:r>
    </w:p>
    <w:p w14:paraId="02AEE0CC" w14:textId="77777777" w:rsidR="004074FF" w:rsidRPr="00362F19" w:rsidRDefault="002A5284">
      <w:pPr>
        <w:ind w:left="2438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</w:t>
      </w:r>
      <w:r w:rsidRPr="00362F19">
        <w:rPr>
          <w:rFonts w:asciiTheme="minorHAnsi" w:eastAsia="Segoe MDL2 Assets" w:hAnsiTheme="minorHAnsi" w:cstheme="minorHAnsi"/>
          <w:spacing w:val="10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Liaison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b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tw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en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resid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en</w:t>
      </w:r>
      <w:r w:rsidRPr="00362F19">
        <w:rPr>
          <w:rFonts w:asciiTheme="minorHAnsi" w:eastAsia="Garamond" w:hAnsiTheme="minorHAnsi" w:cstheme="minorHAnsi"/>
          <w:sz w:val="22"/>
          <w:szCs w:val="22"/>
        </w:rPr>
        <w:t>ts,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sta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z w:val="22"/>
          <w:szCs w:val="22"/>
        </w:rPr>
        <w:t>f,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the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ty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62F19">
        <w:rPr>
          <w:rFonts w:asciiTheme="minorHAnsi" w:eastAsia="Garamond" w:hAnsiTheme="minorHAnsi" w:cstheme="minorHAnsi"/>
          <w:sz w:val="22"/>
          <w:szCs w:val="22"/>
        </w:rPr>
        <w:t>ners</w:t>
      </w:r>
    </w:p>
    <w:p w14:paraId="09F2B087" w14:textId="77777777" w:rsidR="004074FF" w:rsidRPr="00362F19" w:rsidRDefault="002A5284">
      <w:pPr>
        <w:spacing w:before="1"/>
        <w:ind w:left="2442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Mem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62F19">
        <w:rPr>
          <w:rFonts w:asciiTheme="minorHAnsi" w:eastAsia="Garamond" w:hAnsiTheme="minorHAnsi" w:cstheme="minorHAnsi"/>
          <w:sz w:val="22"/>
          <w:szCs w:val="22"/>
        </w:rPr>
        <w:t>er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the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Al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Phi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z w:val="22"/>
          <w:szCs w:val="22"/>
        </w:rPr>
        <w:t>ter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Executive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ard</w:t>
      </w:r>
    </w:p>
    <w:p w14:paraId="3E6AEA49" w14:textId="77777777" w:rsidR="004074FF" w:rsidRPr="00362F19" w:rsidRDefault="002A5284">
      <w:pPr>
        <w:spacing w:before="59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>20xx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</w:t>
      </w:r>
      <w:r w:rsidRPr="00362F19">
        <w:rPr>
          <w:rFonts w:asciiTheme="minorHAnsi" w:eastAsia="Garamond" w:hAnsiTheme="minorHAnsi" w:cstheme="minorHAnsi"/>
          <w:b/>
          <w:spacing w:val="2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Co-chair</w:t>
      </w:r>
      <w:r w:rsidRPr="00362F1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the</w:t>
      </w:r>
      <w:r w:rsidRPr="00362F19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Ithaca</w:t>
      </w:r>
      <w:r w:rsidRPr="00362F19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Hunger</w:t>
      </w:r>
      <w:r w:rsidRPr="00362F1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Banq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et</w:t>
      </w:r>
    </w:p>
    <w:p w14:paraId="26AAC8AE" w14:textId="77777777" w:rsidR="004074FF" w:rsidRPr="00362F19" w:rsidRDefault="002A5284">
      <w:pPr>
        <w:spacing w:before="1"/>
        <w:ind w:left="246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sz w:val="22"/>
          <w:szCs w:val="22"/>
        </w:rPr>
        <w:t>An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ev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des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gned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to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aise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z w:val="22"/>
          <w:szCs w:val="22"/>
        </w:rPr>
        <w:t>tudent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comm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362F19">
        <w:rPr>
          <w:rFonts w:asciiTheme="minorHAnsi" w:eastAsia="Garamond" w:hAnsiTheme="minorHAnsi" w:cstheme="minorHAnsi"/>
          <w:sz w:val="22"/>
          <w:szCs w:val="22"/>
        </w:rPr>
        <w:t>ni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y</w:t>
      </w:r>
      <w:r w:rsidRPr="00362F1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62F19">
        <w:rPr>
          <w:rFonts w:asciiTheme="minorHAnsi" w:eastAsia="Garamond" w:hAnsiTheme="minorHAnsi" w:cstheme="minorHAnsi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eness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hun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sz w:val="22"/>
          <w:szCs w:val="22"/>
        </w:rPr>
        <w:t>er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issues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in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the</w:t>
      </w:r>
    </w:p>
    <w:p w14:paraId="00E1816C" w14:textId="77777777" w:rsidR="004074FF" w:rsidRPr="00362F19" w:rsidRDefault="002A5284">
      <w:pPr>
        <w:spacing w:line="240" w:lineRule="exact"/>
        <w:ind w:left="246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U.S.,</w:t>
      </w:r>
      <w:r w:rsidRPr="00362F1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while</w:t>
      </w:r>
      <w:r w:rsidRPr="00362F1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ra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sing</w:t>
      </w:r>
      <w:r w:rsidRPr="00362F1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ney</w:t>
      </w:r>
      <w:r w:rsidRPr="00362F1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to</w:t>
      </w:r>
      <w:r w:rsidRPr="00362F19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suppo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ut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ern</w:t>
      </w:r>
      <w:r w:rsidRPr="00362F19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Tier</w:t>
      </w:r>
      <w:r w:rsidRPr="00362F19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Food</w:t>
      </w:r>
      <w:r w:rsidRPr="00362F1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Bank</w:t>
      </w:r>
    </w:p>
    <w:p w14:paraId="662EC747" w14:textId="77777777" w:rsidR="004074FF" w:rsidRPr="00362F19" w:rsidRDefault="002A5284">
      <w:pPr>
        <w:ind w:left="2730" w:right="300" w:hanging="27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</w:t>
      </w:r>
      <w:r w:rsidRPr="00362F19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Organ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zed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362F19">
        <w:rPr>
          <w:rFonts w:asciiTheme="minorHAnsi" w:eastAsia="Garamond" w:hAnsiTheme="minorHAnsi" w:cstheme="minorHAnsi"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362F19">
        <w:rPr>
          <w:rFonts w:asciiTheme="minorHAnsi" w:eastAsia="Garamond" w:hAnsiTheme="minorHAnsi" w:cstheme="minorHAnsi"/>
          <w:sz w:val="22"/>
          <w:szCs w:val="22"/>
        </w:rPr>
        <w:t>house</w:t>
      </w:r>
      <w:r w:rsidRPr="00362F19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bac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362F19">
        <w:rPr>
          <w:rFonts w:asciiTheme="minorHAnsi" w:eastAsia="Garamond" w:hAnsiTheme="minorHAnsi" w:cstheme="minorHAnsi"/>
          <w:sz w:val="22"/>
          <w:szCs w:val="22"/>
        </w:rPr>
        <w:t>-o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z w:val="22"/>
          <w:szCs w:val="22"/>
        </w:rPr>
        <w:t>-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hou</w:t>
      </w:r>
      <w:r w:rsidRPr="00362F19">
        <w:rPr>
          <w:rFonts w:asciiTheme="minorHAnsi" w:eastAsia="Garamond" w:hAnsiTheme="minorHAnsi" w:cstheme="minorHAnsi"/>
          <w:sz w:val="22"/>
          <w:szCs w:val="22"/>
        </w:rPr>
        <w:t>se</w:t>
      </w:r>
      <w:r w:rsidRPr="00362F19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ope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at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s,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recruit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ng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volun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eers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z w:val="22"/>
          <w:szCs w:val="22"/>
        </w:rPr>
        <w:t>erve, 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4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guest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sp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akers</w:t>
      </w:r>
    </w:p>
    <w:p w14:paraId="2B9FCDBB" w14:textId="77777777" w:rsidR="004074FF" w:rsidRPr="00362F19" w:rsidRDefault="004074FF">
      <w:pPr>
        <w:spacing w:before="2" w:line="160" w:lineRule="exact"/>
        <w:rPr>
          <w:rFonts w:asciiTheme="minorHAnsi" w:hAnsiTheme="minorHAnsi" w:cstheme="minorHAnsi"/>
          <w:sz w:val="22"/>
          <w:szCs w:val="22"/>
        </w:rPr>
        <w:sectPr w:rsidR="004074FF" w:rsidRPr="00362F19">
          <w:type w:val="continuous"/>
          <w:pgSz w:w="12240" w:h="15840"/>
          <w:pgMar w:top="1460" w:right="780" w:bottom="280" w:left="960" w:header="720" w:footer="720" w:gutter="0"/>
          <w:cols w:space="720"/>
        </w:sectPr>
      </w:pPr>
    </w:p>
    <w:p w14:paraId="2CA44332" w14:textId="77777777" w:rsidR="004074FF" w:rsidRPr="00362F19" w:rsidRDefault="002A5284">
      <w:pPr>
        <w:spacing w:before="38"/>
        <w:ind w:left="120" w:right="-53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spacing w:val="16"/>
          <w:sz w:val="22"/>
          <w:szCs w:val="22"/>
        </w:rPr>
        <w:t>SK</w:t>
      </w:r>
      <w:r w:rsidRPr="00362F19">
        <w:rPr>
          <w:rFonts w:asciiTheme="minorHAnsi" w:eastAsia="Garamond" w:hAnsiTheme="minorHAnsi" w:cstheme="minorHAnsi"/>
          <w:spacing w:val="15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16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pacing w:val="15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34B29AD9" w14:textId="77777777" w:rsidR="004074FF" w:rsidRPr="00362F19" w:rsidRDefault="002A5284">
      <w:pPr>
        <w:spacing w:line="120" w:lineRule="exact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br w:type="column"/>
      </w:r>
    </w:p>
    <w:p w14:paraId="42EB4DD3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156D12" w14:textId="77777777" w:rsidR="004074FF" w:rsidRPr="00362F19" w:rsidRDefault="002A5284">
      <w:pPr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pict w14:anchorId="2144BC37">
          <v:group id="_x0000_s1058" style="position:absolute;margin-left:52.5pt;margin-top:708.55pt;width:496.55pt;height:0;z-index:-1154;mso-position-horizontal-relative:page;mso-position-vertical-relative:page" coordorigin="1050,14171" coordsize="9931,0">
            <v:shape id="_x0000_s1059" style="position:absolute;left:1050;top:14171;width:9931;height:0" coordorigin="1050,14171" coordsize="9931,0" path="m1050,14171r9931,e" filled="f" strokecolor="#7f7f7f" strokeweight=".82pt">
              <v:path arrowok="t"/>
            </v:shape>
            <w10:wrap anchorx="page" anchory="page"/>
          </v:group>
        </w:pict>
      </w: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</w:t>
      </w:r>
      <w:r w:rsidRPr="00362F19">
        <w:rPr>
          <w:rFonts w:asciiTheme="minorHAnsi" w:eastAsia="Segoe MDL2 Assets" w:hAnsiTheme="minorHAnsi" w:cstheme="minorHAnsi"/>
          <w:spacing w:val="10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Language</w:t>
      </w:r>
      <w:r w:rsidRPr="00362F19">
        <w:rPr>
          <w:rFonts w:asciiTheme="minorHAnsi" w:eastAsia="Garamond" w:hAnsiTheme="minorHAnsi" w:cstheme="minorHAnsi"/>
          <w:sz w:val="22"/>
          <w:szCs w:val="22"/>
        </w:rPr>
        <w:t>: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z w:val="22"/>
          <w:szCs w:val="22"/>
        </w:rPr>
        <w:t>onv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rsat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al</w:t>
      </w:r>
      <w:r w:rsidRPr="00362F19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Spani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z w:val="22"/>
          <w:szCs w:val="22"/>
        </w:rPr>
        <w:t>h</w:t>
      </w:r>
    </w:p>
    <w:p w14:paraId="49062813" w14:textId="77777777" w:rsidR="004074FF" w:rsidRPr="00362F19" w:rsidRDefault="002A5284">
      <w:pPr>
        <w:spacing w:before="1"/>
        <w:rPr>
          <w:rFonts w:asciiTheme="minorHAnsi" w:eastAsia="Garamond" w:hAnsiTheme="minorHAnsi" w:cstheme="minorHAnsi"/>
          <w:sz w:val="22"/>
          <w:szCs w:val="22"/>
        </w:rPr>
        <w:sectPr w:rsidR="004074FF" w:rsidRPr="00362F19">
          <w:type w:val="continuous"/>
          <w:pgSz w:w="12240" w:h="15840"/>
          <w:pgMar w:top="1460" w:right="780" w:bottom="280" w:left="960" w:header="720" w:footer="720" w:gutter="0"/>
          <w:cols w:num="2" w:space="720" w:equalWidth="0">
            <w:col w:w="899" w:space="1568"/>
            <w:col w:w="8033"/>
          </w:cols>
        </w:sect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</w:t>
      </w:r>
      <w:r w:rsidRPr="00362F19">
        <w:rPr>
          <w:rFonts w:asciiTheme="minorHAnsi" w:eastAsia="Segoe MDL2 Assets" w:hAnsiTheme="minorHAnsi" w:cstheme="minorHAnsi"/>
          <w:spacing w:val="10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Computer</w:t>
      </w:r>
      <w:r w:rsidRPr="00362F19">
        <w:rPr>
          <w:rFonts w:asciiTheme="minorHAnsi" w:eastAsia="Garamond" w:hAnsiTheme="minorHAnsi" w:cstheme="minorHAnsi"/>
          <w:sz w:val="22"/>
          <w:szCs w:val="22"/>
        </w:rPr>
        <w:t>: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z w:val="22"/>
          <w:szCs w:val="22"/>
        </w:rPr>
        <w:t>icrosoft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Off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ce,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HTML,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Fidelio and Opera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Proper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y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Ma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ge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nt 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362F19">
        <w:rPr>
          <w:rFonts w:asciiTheme="minorHAnsi" w:eastAsia="Garamond" w:hAnsiTheme="minorHAnsi" w:cstheme="minorHAnsi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0C3C4742" w14:textId="77777777" w:rsidR="004074FF" w:rsidRPr="00362F19" w:rsidRDefault="004074F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7F866718" w14:textId="77777777" w:rsidR="004074FF" w:rsidRPr="00362F19" w:rsidRDefault="002A5284">
      <w:pPr>
        <w:spacing w:line="540" w:lineRule="exact"/>
        <w:ind w:left="3526" w:right="3548"/>
        <w:jc w:val="center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position w:val="-1"/>
          <w:sz w:val="22"/>
          <w:szCs w:val="22"/>
        </w:rPr>
        <w:t>FIRST M. LAST</w:t>
      </w:r>
    </w:p>
    <w:p w14:paraId="622E05CB" w14:textId="77777777" w:rsidR="004074FF" w:rsidRPr="00362F19" w:rsidRDefault="002A5284">
      <w:pPr>
        <w:spacing w:before="61"/>
        <w:ind w:left="2158" w:right="217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sz w:val="22"/>
          <w:szCs w:val="22"/>
        </w:rPr>
        <w:t>Current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Address: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1126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College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Ave,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Apt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14D,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Ithaca,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New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York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w w:val="99"/>
          <w:sz w:val="22"/>
          <w:szCs w:val="22"/>
        </w:rPr>
        <w:t>14580</w:t>
      </w:r>
    </w:p>
    <w:p w14:paraId="1AA1232D" w14:textId="77777777" w:rsidR="004074FF" w:rsidRPr="00362F19" w:rsidRDefault="002A5284">
      <w:pPr>
        <w:spacing w:line="240" w:lineRule="exact"/>
        <w:ind w:left="2322" w:right="2342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Permanent</w:t>
      </w:r>
      <w:r w:rsidRPr="00362F19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Address:</w:t>
      </w:r>
      <w:r w:rsidRPr="00362F19">
        <w:rPr>
          <w:rFonts w:asciiTheme="minorHAnsi" w:eastAsia="Garamond" w:hAnsiTheme="minorHAnsi" w:cstheme="minorHAnsi"/>
          <w:spacing w:val="49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501</w:t>
      </w:r>
      <w:r w:rsidRPr="00362F19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Stony</w:t>
      </w:r>
      <w:r w:rsidRPr="00362F1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Street,</w:t>
      </w:r>
      <w:r w:rsidRPr="00362F19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Ann</w:t>
      </w:r>
      <w:r w:rsidRPr="00362F1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Arbor,</w:t>
      </w:r>
      <w:r w:rsidRPr="00362F19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Michigan</w:t>
      </w:r>
      <w:r w:rsidRPr="00362F19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w w:val="99"/>
          <w:position w:val="1"/>
          <w:sz w:val="22"/>
          <w:szCs w:val="22"/>
        </w:rPr>
        <w:t>47709</w:t>
      </w:r>
    </w:p>
    <w:p w14:paraId="32CF3470" w14:textId="77777777" w:rsidR="004074FF" w:rsidRPr="00362F19" w:rsidRDefault="002A5284">
      <w:pPr>
        <w:spacing w:before="1"/>
        <w:ind w:left="3539" w:right="3559"/>
        <w:jc w:val="center"/>
        <w:rPr>
          <w:rFonts w:asciiTheme="minorHAnsi" w:eastAsia="Garamond" w:hAnsiTheme="minorHAnsi" w:cstheme="minorHAnsi"/>
          <w:sz w:val="22"/>
          <w:szCs w:val="22"/>
        </w:rPr>
      </w:pPr>
      <w:hyperlink r:id="rId17">
        <w:r w:rsidRPr="00362F19">
          <w:rPr>
            <w:rFonts w:asciiTheme="minorHAnsi" w:eastAsia="Garamond" w:hAnsiTheme="minorHAnsi" w:cstheme="minorHAnsi"/>
            <w:sz w:val="22"/>
            <w:szCs w:val="22"/>
          </w:rPr>
          <w:t>fmlxx@corne</w:t>
        </w:r>
        <w:r w:rsidRPr="00362F19">
          <w:rPr>
            <w:rFonts w:asciiTheme="minorHAnsi" w:eastAsia="Garamond" w:hAnsiTheme="minorHAnsi" w:cstheme="minorHAnsi"/>
            <w:spacing w:val="1"/>
            <w:sz w:val="22"/>
            <w:szCs w:val="22"/>
          </w:rPr>
          <w:t>l</w:t>
        </w:r>
        <w:r w:rsidRPr="00362F19">
          <w:rPr>
            <w:rFonts w:asciiTheme="minorHAnsi" w:eastAsia="Garamond" w:hAnsiTheme="minorHAnsi" w:cstheme="minorHAnsi"/>
            <w:sz w:val="22"/>
            <w:szCs w:val="22"/>
          </w:rPr>
          <w:t>l.edu</w:t>
        </w:r>
      </w:hyperlink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4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•   (319)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w w:val="99"/>
          <w:sz w:val="22"/>
          <w:szCs w:val="22"/>
        </w:rPr>
        <w:t>xxx-xxxx</w:t>
      </w:r>
    </w:p>
    <w:p w14:paraId="521B8447" w14:textId="77777777" w:rsidR="004074FF" w:rsidRPr="00362F19" w:rsidRDefault="004074F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04AE7E99" w14:textId="77777777" w:rsidR="004074FF" w:rsidRPr="00362F19" w:rsidRDefault="002A5284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pacing w:val="15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b/>
          <w:spacing w:val="14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b/>
          <w:spacing w:val="15"/>
          <w:sz w:val="22"/>
          <w:szCs w:val="22"/>
        </w:rPr>
        <w:t>UCATI</w:t>
      </w:r>
      <w:r w:rsidRPr="00362F19">
        <w:rPr>
          <w:rFonts w:asciiTheme="minorHAnsi" w:eastAsia="Garamond" w:hAnsiTheme="minorHAnsi" w:cstheme="minorHAnsi"/>
          <w:b/>
          <w:spacing w:val="14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N</w:t>
      </w:r>
    </w:p>
    <w:p w14:paraId="353B6F27" w14:textId="77777777" w:rsidR="004074FF" w:rsidRPr="00362F19" w:rsidRDefault="002A5284">
      <w:pPr>
        <w:spacing w:before="35"/>
        <w:ind w:left="36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pict w14:anchorId="64F55595">
          <v:group id="_x0000_s1056" style="position:absolute;left:0;text-align:left;margin-left:53.4pt;margin-top:1.4pt;width:505.6pt;height:0;z-index:-1153;mso-position-horizontal-relative:page" coordorigin="1068,28" coordsize="10112,0">
            <v:shape id="_x0000_s1057" style="position:absolute;left:1068;top:28;width:10112;height:0" coordorigin="1068,28" coordsize="10112,0" path="m1068,28r10112,e" filled="f" strokecolor="#7f7f7f" strokeweight=".82pt">
              <v:path arrowok="t"/>
            </v:shape>
            <w10:wrap anchorx="page"/>
          </v:group>
        </w:pic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Cornell</w:t>
      </w:r>
      <w:r w:rsidRPr="00362F1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University,</w:t>
      </w:r>
      <w:r w:rsidRPr="00362F19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School</w:t>
      </w:r>
      <w:r w:rsidRPr="00362F19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Hotel</w:t>
      </w:r>
      <w:r w:rsidRPr="00362F19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mi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tration,</w:t>
      </w:r>
      <w:r w:rsidRPr="00362F19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Ithaca,</w:t>
      </w:r>
      <w:r w:rsidRPr="00362F19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NY</w:t>
      </w:r>
    </w:p>
    <w:p w14:paraId="4423EE27" w14:textId="77777777" w:rsidR="004074FF" w:rsidRPr="00362F19" w:rsidRDefault="002A5284">
      <w:pPr>
        <w:ind w:left="626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362F19">
        <w:rPr>
          <w:rFonts w:asciiTheme="minorHAnsi" w:eastAsia="Segoe MDL2 Assets" w:hAnsiTheme="minorHAnsi" w:cstheme="minorHAnsi"/>
          <w:spacing w:val="5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Candidate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Bache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>or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Science,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May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20xx</w:t>
      </w:r>
    </w:p>
    <w:p w14:paraId="317436D8" w14:textId="77777777" w:rsidR="004074FF" w:rsidRPr="00362F19" w:rsidRDefault="002A5284">
      <w:pPr>
        <w:spacing w:before="60"/>
        <w:ind w:left="626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362F19">
        <w:rPr>
          <w:rFonts w:asciiTheme="minorHAnsi" w:eastAsia="Segoe MDL2 Assets" w:hAnsiTheme="minorHAnsi" w:cstheme="minorHAnsi"/>
          <w:spacing w:val="5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Semester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At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z w:val="22"/>
          <w:szCs w:val="22"/>
        </w:rPr>
        <w:t>ea,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Spring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20xx:</w:t>
      </w:r>
      <w:r w:rsidRPr="00362F19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Par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ic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in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100–day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aca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z w:val="22"/>
          <w:szCs w:val="22"/>
        </w:rPr>
        <w:t>emic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yage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aro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62F19">
        <w:rPr>
          <w:rFonts w:asciiTheme="minorHAnsi" w:eastAsia="Garamond" w:hAnsiTheme="minorHAnsi" w:cstheme="minorHAnsi"/>
          <w:sz w:val="22"/>
          <w:szCs w:val="22"/>
        </w:rPr>
        <w:t>nd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w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rld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visiting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9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cou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tries</w:t>
      </w:r>
    </w:p>
    <w:p w14:paraId="5268CCCB" w14:textId="77777777" w:rsidR="004074FF" w:rsidRPr="00362F19" w:rsidRDefault="004074FF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198556CC" w14:textId="77777777" w:rsidR="004074FF" w:rsidRPr="00362F19" w:rsidRDefault="002A5284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pacing w:val="15"/>
          <w:sz w:val="22"/>
          <w:szCs w:val="22"/>
        </w:rPr>
        <w:t>EXP</w:t>
      </w:r>
      <w:r w:rsidRPr="00362F19">
        <w:rPr>
          <w:rFonts w:asciiTheme="minorHAnsi" w:eastAsia="Garamond" w:hAnsiTheme="minorHAnsi" w:cstheme="minorHAnsi"/>
          <w:b/>
          <w:spacing w:val="14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b/>
          <w:spacing w:val="15"/>
          <w:sz w:val="22"/>
          <w:szCs w:val="22"/>
        </w:rPr>
        <w:t>RI</w:t>
      </w:r>
      <w:r w:rsidRPr="00362F19">
        <w:rPr>
          <w:rFonts w:asciiTheme="minorHAnsi" w:eastAsia="Garamond" w:hAnsiTheme="minorHAnsi" w:cstheme="minorHAnsi"/>
          <w:b/>
          <w:spacing w:val="14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b/>
          <w:spacing w:val="15"/>
          <w:sz w:val="22"/>
          <w:szCs w:val="22"/>
        </w:rPr>
        <w:t>NCE</w:t>
      </w:r>
    </w:p>
    <w:p w14:paraId="2B5F9BCA" w14:textId="77777777" w:rsidR="004074FF" w:rsidRPr="00362F19" w:rsidRDefault="002A5284">
      <w:pPr>
        <w:spacing w:before="33"/>
        <w:ind w:left="331" w:right="26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pict w14:anchorId="32E11989">
          <v:group id="_x0000_s1054" style="position:absolute;left:0;text-align:left;margin-left:52.5pt;margin-top:1.3pt;width:506.65pt;height:0;z-index:-1152;mso-position-horizontal-relative:page" coordorigin="1050,26" coordsize="10133,0">
            <v:shape id="_x0000_s1055" style="position:absolute;left:1050;top:26;width:10133;height:0" coordorigin="1050,26" coordsize="10133,0" path="m1050,26r10133,e" filled="f" strokecolor="#7f7f7f" strokeweight=".82pt">
              <v:path arrowok="t"/>
            </v:shape>
            <w10:wrap anchorx="page"/>
          </v:group>
        </w:pic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The</w:t>
      </w:r>
      <w:r w:rsidRPr="00362F1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Renaissance</w:t>
      </w:r>
      <w:r w:rsidRPr="00362F19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Del</w:t>
      </w:r>
      <w:r w:rsidRPr="00362F19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Monte</w:t>
      </w:r>
      <w:r w:rsidRPr="00362F19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Lodge</w:t>
      </w:r>
      <w:r w:rsidRPr="00362F19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&amp; Spa,</w:t>
      </w:r>
      <w:r w:rsidRPr="00362F1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Pittsford,</w:t>
      </w:r>
      <w:r w:rsidRPr="00362F19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 xml:space="preserve">NY                                         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July</w:t>
      </w:r>
      <w:r w:rsidRPr="00362F1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20xx</w:t>
      </w:r>
      <w:r w:rsidRPr="00362F1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–</w:t>
      </w:r>
      <w:r w:rsidRPr="00362F1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August</w:t>
      </w:r>
      <w:r w:rsidRPr="00362F19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w w:val="99"/>
          <w:sz w:val="22"/>
          <w:szCs w:val="22"/>
        </w:rPr>
        <w:t>20xx</w:t>
      </w:r>
    </w:p>
    <w:p w14:paraId="0DE85965" w14:textId="77777777" w:rsidR="004074FF" w:rsidRPr="00362F19" w:rsidRDefault="002A5284">
      <w:pPr>
        <w:spacing w:before="61"/>
        <w:ind w:left="374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i/>
          <w:spacing w:val="5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i/>
          <w:spacing w:val="4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i/>
          <w:spacing w:val="5"/>
          <w:sz w:val="22"/>
          <w:szCs w:val="22"/>
        </w:rPr>
        <w:t>on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i/>
          <w:spacing w:val="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pacing w:val="5"/>
          <w:sz w:val="22"/>
          <w:szCs w:val="22"/>
        </w:rPr>
        <w:t>Des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k</w:t>
      </w:r>
      <w:r w:rsidRPr="00362F19">
        <w:rPr>
          <w:rFonts w:asciiTheme="minorHAnsi" w:eastAsia="Garamond" w:hAnsiTheme="minorHAnsi" w:cstheme="minorHAnsi"/>
          <w:i/>
          <w:spacing w:val="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&amp;</w:t>
      </w:r>
      <w:r w:rsidRPr="00362F19">
        <w:rPr>
          <w:rFonts w:asciiTheme="minorHAnsi" w:eastAsia="Garamond" w:hAnsiTheme="minorHAnsi" w:cstheme="minorHAnsi"/>
          <w:i/>
          <w:spacing w:val="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pacing w:val="5"/>
          <w:sz w:val="22"/>
          <w:szCs w:val="22"/>
        </w:rPr>
        <w:t>Gue</w:t>
      </w:r>
      <w:r w:rsidRPr="00362F19">
        <w:rPr>
          <w:rFonts w:asciiTheme="minorHAnsi" w:eastAsia="Garamond" w:hAnsiTheme="minorHAnsi" w:cstheme="minorHAnsi"/>
          <w:i/>
          <w:spacing w:val="4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i/>
          <w:spacing w:val="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pacing w:val="5"/>
          <w:sz w:val="22"/>
          <w:szCs w:val="22"/>
        </w:rPr>
        <w:t>Servi</w:t>
      </w:r>
      <w:r w:rsidRPr="00362F19">
        <w:rPr>
          <w:rFonts w:asciiTheme="minorHAnsi" w:eastAsia="Garamond" w:hAnsiTheme="minorHAnsi" w:cstheme="minorHAnsi"/>
          <w:i/>
          <w:spacing w:val="7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i/>
          <w:spacing w:val="5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i/>
          <w:spacing w:val="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pacing w:val="5"/>
          <w:sz w:val="22"/>
          <w:szCs w:val="22"/>
        </w:rPr>
        <w:t>Agent</w:t>
      </w:r>
    </w:p>
    <w:p w14:paraId="25BA3655" w14:textId="77777777" w:rsidR="004074FF" w:rsidRPr="00362F19" w:rsidRDefault="002A5284">
      <w:pPr>
        <w:ind w:left="610" w:right="57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18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Respons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62F19">
        <w:rPr>
          <w:rFonts w:asciiTheme="minorHAnsi" w:eastAsia="Garamond" w:hAnsiTheme="minorHAnsi" w:cstheme="minorHAnsi"/>
          <w:sz w:val="22"/>
          <w:szCs w:val="22"/>
        </w:rPr>
        <w:t>le</w:t>
      </w:r>
      <w:r w:rsidRPr="00362F1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for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guest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regi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rat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on</w:t>
      </w:r>
      <w:r w:rsidRPr="00362F1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departures,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as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62F19">
        <w:rPr>
          <w:rFonts w:asciiTheme="minorHAnsi" w:eastAsia="Garamond" w:hAnsiTheme="minorHAnsi" w:cstheme="minorHAnsi"/>
          <w:sz w:val="22"/>
          <w:szCs w:val="22"/>
        </w:rPr>
        <w:t>ell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as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room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z w:val="22"/>
          <w:szCs w:val="22"/>
        </w:rPr>
        <w:t>signments</w:t>
      </w:r>
      <w:r w:rsidRPr="00362F1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fulfilling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guest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w w:val="99"/>
          <w:sz w:val="22"/>
          <w:szCs w:val="22"/>
        </w:rPr>
        <w:t>requests</w:t>
      </w:r>
    </w:p>
    <w:p w14:paraId="73C32F05" w14:textId="77777777" w:rsidR="004074FF" w:rsidRPr="00362F19" w:rsidRDefault="002A5284">
      <w:pPr>
        <w:spacing w:before="60"/>
        <w:ind w:left="647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18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Processed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guest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charges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requests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into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the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hot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l’s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pr</w:t>
      </w:r>
      <w:r w:rsidRPr="00362F19">
        <w:rPr>
          <w:rFonts w:asciiTheme="minorHAnsi" w:eastAsia="Garamond" w:hAnsiTheme="minorHAnsi" w:cstheme="minorHAnsi"/>
          <w:sz w:val="22"/>
          <w:szCs w:val="22"/>
        </w:rPr>
        <w:t>op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rty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na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sz w:val="22"/>
          <w:szCs w:val="22"/>
        </w:rPr>
        <w:t>em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nt</w:t>
      </w:r>
      <w:r w:rsidRPr="00362F1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cc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unt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ng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sys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362F19">
        <w:rPr>
          <w:rFonts w:asciiTheme="minorHAnsi" w:eastAsia="Garamond" w:hAnsiTheme="minorHAnsi" w:cstheme="minorHAnsi"/>
          <w:sz w:val="22"/>
          <w:szCs w:val="22"/>
        </w:rPr>
        <w:t>m</w:t>
      </w:r>
    </w:p>
    <w:p w14:paraId="21EFD259" w14:textId="77777777" w:rsidR="004074FF" w:rsidRPr="00362F19" w:rsidRDefault="002A5284">
      <w:pPr>
        <w:spacing w:before="61"/>
        <w:ind w:left="64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25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Answe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ed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z w:val="22"/>
          <w:szCs w:val="22"/>
        </w:rPr>
        <w:t>ones,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per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z w:val="22"/>
          <w:szCs w:val="22"/>
        </w:rPr>
        <w:t>or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z w:val="22"/>
          <w:szCs w:val="22"/>
        </w:rPr>
        <w:t>ed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data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y,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assisted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362F19">
        <w:rPr>
          <w:rFonts w:asciiTheme="minorHAnsi" w:eastAsia="Garamond" w:hAnsiTheme="minorHAnsi" w:cstheme="minorHAnsi"/>
          <w:sz w:val="22"/>
          <w:szCs w:val="22"/>
        </w:rPr>
        <w:t>ests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with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z w:val="22"/>
          <w:szCs w:val="22"/>
        </w:rPr>
        <w:t>aking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>eisure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bu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z w:val="22"/>
          <w:szCs w:val="22"/>
        </w:rPr>
        <w:t>iness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reser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362F19">
        <w:rPr>
          <w:rFonts w:asciiTheme="minorHAnsi" w:eastAsia="Garamond" w:hAnsiTheme="minorHAnsi" w:cstheme="minorHAnsi"/>
          <w:sz w:val="22"/>
          <w:szCs w:val="22"/>
        </w:rPr>
        <w:t>at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ons</w:t>
      </w:r>
    </w:p>
    <w:p w14:paraId="086559CE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32F387" w14:textId="77777777" w:rsidR="004074FF" w:rsidRPr="00362F19" w:rsidRDefault="002A5284">
      <w:pPr>
        <w:ind w:left="335" w:right="26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>Starwood</w:t>
      </w:r>
      <w:r w:rsidRPr="00362F19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Hotel</w:t>
      </w:r>
      <w:r w:rsidRPr="00362F19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&amp;</w:t>
      </w:r>
      <w:r w:rsidRPr="00362F1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Resorts,</w:t>
      </w:r>
      <w:r w:rsidRPr="00362F1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Boston,</w:t>
      </w:r>
      <w:r w:rsidRPr="00362F19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MA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</w:t>
      </w:r>
      <w:r w:rsidRPr="00362F19">
        <w:rPr>
          <w:rFonts w:asciiTheme="minorHAnsi" w:eastAsia="Garamond" w:hAnsiTheme="minorHAnsi" w:cstheme="minorHAnsi"/>
          <w:b/>
          <w:spacing w:val="3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January</w:t>
      </w:r>
      <w:r w:rsidRPr="00362F1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w w:val="99"/>
          <w:sz w:val="22"/>
          <w:szCs w:val="22"/>
        </w:rPr>
        <w:t>20xx</w:t>
      </w:r>
    </w:p>
    <w:p w14:paraId="44B544A7" w14:textId="77777777" w:rsidR="004074FF" w:rsidRPr="00362F19" w:rsidRDefault="002A5284">
      <w:pPr>
        <w:spacing w:before="59"/>
        <w:ind w:left="374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i/>
          <w:sz w:val="22"/>
          <w:szCs w:val="22"/>
        </w:rPr>
        <w:t>Hous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k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ep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ng</w:t>
      </w:r>
      <w:r w:rsidRPr="00362F19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Winter</w:t>
      </w:r>
      <w:r w:rsidRPr="00362F19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Exte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-</w:t>
      </w:r>
      <w:r w:rsidRPr="00362F19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Westin</w:t>
      </w:r>
      <w:r w:rsidRPr="00362F19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pley</w:t>
      </w:r>
      <w:r w:rsidRPr="00362F19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Place</w:t>
      </w:r>
    </w:p>
    <w:p w14:paraId="7917A6DC" w14:textId="77777777" w:rsidR="004074FF" w:rsidRPr="00362F19" w:rsidRDefault="002A5284">
      <w:pPr>
        <w:spacing w:before="23" w:line="240" w:lineRule="exact"/>
        <w:ind w:left="834" w:right="359" w:hanging="187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18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ha</w:t>
      </w:r>
      <w:r w:rsidRPr="00362F19">
        <w:rPr>
          <w:rFonts w:asciiTheme="minorHAnsi" w:eastAsia="Garamond" w:hAnsiTheme="minorHAnsi" w:cstheme="minorHAnsi"/>
          <w:spacing w:val="7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w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housekeepin</w:t>
      </w:r>
      <w:r w:rsidRPr="00362F19">
        <w:rPr>
          <w:rFonts w:asciiTheme="minorHAnsi" w:eastAsia="Garamond" w:hAnsiTheme="minorHAnsi" w:cstheme="minorHAnsi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su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ervisors</w:t>
      </w:r>
      <w:r w:rsidRPr="00362F19">
        <w:rPr>
          <w:rFonts w:asciiTheme="minorHAnsi" w:eastAsia="Garamond" w:hAnsiTheme="minorHAnsi" w:cstheme="minorHAnsi"/>
          <w:sz w:val="22"/>
          <w:szCs w:val="22"/>
        </w:rPr>
        <w:t>,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gers</w:t>
      </w:r>
      <w:r w:rsidRPr="00362F19">
        <w:rPr>
          <w:rFonts w:asciiTheme="minorHAnsi" w:eastAsia="Garamond" w:hAnsiTheme="minorHAnsi" w:cstheme="minorHAnsi"/>
          <w:sz w:val="22"/>
          <w:szCs w:val="22"/>
        </w:rPr>
        <w:t>,</w:t>
      </w:r>
      <w:r w:rsidRPr="00362F19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recto</w:t>
      </w:r>
      <w:r w:rsidRPr="00362F19">
        <w:rPr>
          <w:rFonts w:asciiTheme="minorHAnsi" w:eastAsia="Garamond" w:hAnsiTheme="minorHAnsi" w:cstheme="minorHAnsi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usekeeping</w:t>
      </w:r>
      <w:r w:rsidRPr="00362F19">
        <w:rPr>
          <w:rFonts w:asciiTheme="minorHAnsi" w:eastAsia="Garamond" w:hAnsiTheme="minorHAnsi" w:cstheme="minorHAnsi"/>
          <w:sz w:val="22"/>
          <w:szCs w:val="22"/>
        </w:rPr>
        <w:t>,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ge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vari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u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ope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io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un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on</w:t>
      </w:r>
      <w:r w:rsidRPr="00362F19">
        <w:rPr>
          <w:rFonts w:asciiTheme="minorHAnsi" w:eastAsia="Garamond" w:hAnsiTheme="minorHAnsi" w:cstheme="minorHAnsi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d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me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pacing w:val="7"/>
          <w:sz w:val="22"/>
          <w:szCs w:val="22"/>
        </w:rPr>
        <w:t>u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a</w:t>
      </w:r>
      <w:r w:rsidRPr="00362F19">
        <w:rPr>
          <w:rFonts w:asciiTheme="minorHAnsi" w:eastAsia="Garamond" w:hAnsiTheme="minorHAnsi" w:cstheme="minorHAnsi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spacing w:val="7"/>
          <w:sz w:val="22"/>
          <w:szCs w:val="22"/>
        </w:rPr>
        <w:t>u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es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-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1B695137" w14:textId="77777777" w:rsidR="004074FF" w:rsidRPr="00362F19" w:rsidRDefault="002A5284">
      <w:pPr>
        <w:spacing w:before="70"/>
        <w:ind w:left="647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18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icipa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proper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y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wid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era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staf</w:t>
      </w:r>
      <w:r w:rsidRPr="00362F19">
        <w:rPr>
          <w:rFonts w:asciiTheme="minorHAnsi" w:eastAsia="Garamond" w:hAnsiTheme="minorHAnsi" w:cstheme="minorHAnsi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meeti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gs</w:t>
      </w:r>
    </w:p>
    <w:p w14:paraId="325D783C" w14:textId="77777777" w:rsidR="004074FF" w:rsidRPr="00362F19" w:rsidRDefault="004074FF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46DA53B0" w14:textId="77777777" w:rsidR="004074FF" w:rsidRPr="00362F19" w:rsidRDefault="002A5284">
      <w:pPr>
        <w:ind w:left="335" w:right="25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>ARAMARK</w:t>
      </w:r>
      <w:r w:rsidRPr="00362F19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Corpor</w:t>
      </w:r>
      <w:r w:rsidRPr="00362F19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tion,</w:t>
      </w:r>
      <w:r w:rsidRPr="00362F19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New</w:t>
      </w:r>
      <w:r w:rsidRPr="00362F1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York,</w:t>
      </w:r>
      <w:r w:rsidRPr="00362F1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NY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</w:t>
      </w:r>
      <w:r w:rsidRPr="00362F19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June</w:t>
      </w:r>
      <w:r w:rsidRPr="00362F1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20xx</w:t>
      </w:r>
      <w:r w:rsidRPr="00362F1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–</w:t>
      </w:r>
      <w:r w:rsidRPr="00362F1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August</w:t>
      </w:r>
      <w:r w:rsidRPr="00362F1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w w:val="99"/>
          <w:sz w:val="22"/>
          <w:szCs w:val="22"/>
        </w:rPr>
        <w:t>20xx</w:t>
      </w:r>
    </w:p>
    <w:p w14:paraId="40C96220" w14:textId="77777777" w:rsidR="004074FF" w:rsidRPr="00362F19" w:rsidRDefault="002A5284">
      <w:pPr>
        <w:spacing w:before="61"/>
        <w:ind w:left="374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i/>
          <w:sz w:val="22"/>
          <w:szCs w:val="22"/>
        </w:rPr>
        <w:t>Food</w:t>
      </w:r>
      <w:r w:rsidRPr="00362F19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Service</w:t>
      </w:r>
      <w:r w:rsidRPr="00362F19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Mana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ement</w:t>
      </w:r>
      <w:r w:rsidRPr="00362F19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In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ern</w:t>
      </w:r>
    </w:p>
    <w:p w14:paraId="08C641A4" w14:textId="77777777" w:rsidR="004074FF" w:rsidRPr="00362F19" w:rsidRDefault="002A5284">
      <w:pPr>
        <w:ind w:left="834" w:right="1516" w:hanging="187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18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Supervised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40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emp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>oy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es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at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Shea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adium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in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eig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od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be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362F19">
        <w:rPr>
          <w:rFonts w:asciiTheme="minorHAnsi" w:eastAsia="Garamond" w:hAnsiTheme="minorHAnsi" w:cstheme="minorHAnsi"/>
          <w:sz w:val="22"/>
          <w:szCs w:val="22"/>
        </w:rPr>
        <w:t>era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ail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362F19">
        <w:rPr>
          <w:rFonts w:asciiTheme="minorHAnsi" w:eastAsia="Garamond" w:hAnsiTheme="minorHAnsi" w:cstheme="minorHAnsi"/>
          <w:sz w:val="22"/>
          <w:szCs w:val="22"/>
        </w:rPr>
        <w:t>tlets,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ensured responsible</w:t>
      </w:r>
      <w:r w:rsidRPr="00362F1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safety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sanit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tion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ocedu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es,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ex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cuted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night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>y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clo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z w:val="22"/>
          <w:szCs w:val="22"/>
        </w:rPr>
        <w:t>ing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ocedur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38D0E627" w14:textId="77777777" w:rsidR="004074FF" w:rsidRPr="00362F19" w:rsidRDefault="002A5284">
      <w:pPr>
        <w:spacing w:before="59"/>
        <w:ind w:left="834" w:right="796" w:hanging="187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18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Supe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vise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2</w:t>
      </w:r>
      <w:r w:rsidRPr="00362F19">
        <w:rPr>
          <w:rFonts w:asciiTheme="minorHAnsi" w:eastAsia="Garamond" w:hAnsiTheme="minorHAnsi" w:cstheme="minorHAnsi"/>
          <w:sz w:val="22"/>
          <w:szCs w:val="22"/>
        </w:rPr>
        <w:t>0</w:t>
      </w:r>
      <w:r w:rsidRPr="00362F19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y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ee</w:t>
      </w:r>
      <w:r w:rsidRPr="00362F19">
        <w:rPr>
          <w:rFonts w:asciiTheme="minorHAnsi" w:eastAsia="Garamond" w:hAnsiTheme="minorHAnsi" w:cstheme="minorHAnsi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We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te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Di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in</w:t>
      </w:r>
      <w:r w:rsidRPr="00362F19">
        <w:rPr>
          <w:rFonts w:asciiTheme="minorHAnsi" w:eastAsia="Garamond" w:hAnsiTheme="minorHAnsi" w:cstheme="minorHAnsi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Y</w:t>
      </w:r>
      <w:r w:rsidRPr="00362F19">
        <w:rPr>
          <w:rFonts w:asciiTheme="minorHAnsi" w:eastAsia="Garamond" w:hAnsiTheme="minorHAnsi" w:cstheme="minorHAnsi"/>
          <w:sz w:val="22"/>
          <w:szCs w:val="22"/>
        </w:rPr>
        <w:t>U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x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er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ie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et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il</w:t>
      </w:r>
      <w:r w:rsidRPr="00362F19">
        <w:rPr>
          <w:rFonts w:asciiTheme="minorHAnsi" w:eastAsia="Garamond" w:hAnsiTheme="minorHAnsi" w:cstheme="minorHAnsi"/>
          <w:sz w:val="22"/>
          <w:szCs w:val="22"/>
        </w:rPr>
        <w:t>,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hu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ma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re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ur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es</w:t>
      </w:r>
      <w:r w:rsidRPr="00362F19">
        <w:rPr>
          <w:rFonts w:asciiTheme="minorHAnsi" w:eastAsia="Garamond" w:hAnsiTheme="minorHAnsi" w:cstheme="minorHAnsi"/>
          <w:sz w:val="22"/>
          <w:szCs w:val="22"/>
        </w:rPr>
        <w:t>,</w:t>
      </w:r>
      <w:r w:rsidRPr="00362F19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di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tr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but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yr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oll</w:t>
      </w:r>
      <w:r w:rsidRPr="00362F19">
        <w:rPr>
          <w:rFonts w:asciiTheme="minorHAnsi" w:eastAsia="Garamond" w:hAnsiTheme="minorHAnsi" w:cstheme="minorHAnsi"/>
          <w:sz w:val="22"/>
          <w:szCs w:val="22"/>
        </w:rPr>
        <w:t>,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v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nt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y</w:t>
      </w:r>
      <w:r w:rsidRPr="00362F19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an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ent</w:t>
      </w:r>
      <w:r w:rsidRPr="00362F19">
        <w:rPr>
          <w:rFonts w:asciiTheme="minorHAnsi" w:eastAsia="Garamond" w:hAnsiTheme="minorHAnsi" w:cstheme="minorHAnsi"/>
          <w:sz w:val="22"/>
          <w:szCs w:val="22"/>
        </w:rPr>
        <w:t>,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odu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ti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7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in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out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le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411A3B23" w14:textId="77777777" w:rsidR="004074FF" w:rsidRPr="00362F19" w:rsidRDefault="002A5284">
      <w:pPr>
        <w:spacing w:before="81" w:line="240" w:lineRule="exact"/>
        <w:ind w:left="834" w:right="796" w:hanging="187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18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Sp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je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ct</w:t>
      </w:r>
      <w:r w:rsidRPr="00362F19">
        <w:rPr>
          <w:rFonts w:asciiTheme="minorHAnsi" w:eastAsia="Garamond" w:hAnsiTheme="minorHAnsi" w:cstheme="minorHAnsi"/>
          <w:sz w:val="22"/>
          <w:szCs w:val="22"/>
        </w:rPr>
        <w:t>: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m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We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Di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’</w:t>
      </w:r>
      <w:r w:rsidRPr="00362F19">
        <w:rPr>
          <w:rFonts w:asciiTheme="minorHAnsi" w:eastAsia="Garamond" w:hAnsiTheme="minorHAnsi" w:cstheme="minorHAnsi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c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v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en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re</w:t>
      </w:r>
      <w:r w:rsidRPr="00362F19">
        <w:rPr>
          <w:rFonts w:asciiTheme="minorHAnsi" w:eastAsia="Garamond" w:hAnsiTheme="minorHAnsi" w:cstheme="minorHAnsi"/>
          <w:sz w:val="22"/>
          <w:szCs w:val="22"/>
        </w:rPr>
        <w:t>,</w:t>
      </w:r>
      <w:r w:rsidRPr="00362F19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er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rm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w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ek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>y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in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v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nt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or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y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ord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re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app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opr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pro</w:t>
      </w:r>
      <w:r w:rsidRPr="00362F19">
        <w:rPr>
          <w:rFonts w:asciiTheme="minorHAnsi" w:eastAsia="Garamond" w:hAnsiTheme="minorHAnsi" w:cstheme="minorHAnsi"/>
          <w:spacing w:val="7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ucts</w:t>
      </w:r>
      <w:r w:rsidRPr="00362F19">
        <w:rPr>
          <w:rFonts w:asciiTheme="minorHAnsi" w:eastAsia="Garamond" w:hAnsiTheme="minorHAnsi" w:cstheme="minorHAnsi"/>
          <w:sz w:val="22"/>
          <w:szCs w:val="22"/>
        </w:rPr>
        <w:t>,</w:t>
      </w:r>
      <w:r w:rsidRPr="00362F19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ocki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deli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v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er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265B86CE" w14:textId="77777777" w:rsidR="004074FF" w:rsidRPr="00362F19" w:rsidRDefault="004074FF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204F658E" w14:textId="77777777" w:rsidR="004074FF" w:rsidRPr="00362F19" w:rsidRDefault="002A5284">
      <w:pPr>
        <w:ind w:left="335" w:right="25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>Sch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ol</w:t>
      </w:r>
      <w:r w:rsidRPr="00362F19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tel</w:t>
      </w:r>
      <w:r w:rsidRPr="00362F19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Ad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nist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ation,</w:t>
      </w:r>
      <w:r w:rsidRPr="00362F19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fice</w:t>
      </w:r>
      <w:r w:rsidRPr="00362F19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Mino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ty</w:t>
      </w:r>
      <w:r w:rsidRPr="00362F19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Affa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rs,</w:t>
      </w:r>
      <w:r w:rsidRPr="00362F19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haca,</w:t>
      </w:r>
      <w:r w:rsidRPr="00362F19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 xml:space="preserve">NY           </w:t>
      </w:r>
      <w:r w:rsidRPr="00362F19">
        <w:rPr>
          <w:rFonts w:asciiTheme="minorHAnsi" w:eastAsia="Garamond" w:hAnsiTheme="minorHAnsi" w:cstheme="minorHAnsi"/>
          <w:b/>
          <w:spacing w:val="4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September</w:t>
      </w:r>
      <w:r w:rsidRPr="00362F19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20xx</w:t>
      </w:r>
      <w:r w:rsidRPr="00362F19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–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M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ay</w:t>
      </w:r>
      <w:r w:rsidRPr="00362F19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w w:val="99"/>
          <w:sz w:val="22"/>
          <w:szCs w:val="22"/>
        </w:rPr>
        <w:t>2</w:t>
      </w:r>
      <w:r w:rsidRPr="00362F19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0</w:t>
      </w:r>
      <w:r w:rsidRPr="00362F19">
        <w:rPr>
          <w:rFonts w:asciiTheme="minorHAnsi" w:eastAsia="Garamond" w:hAnsiTheme="minorHAnsi" w:cstheme="minorHAnsi"/>
          <w:b/>
          <w:w w:val="99"/>
          <w:sz w:val="22"/>
          <w:szCs w:val="22"/>
        </w:rPr>
        <w:t>xx</w:t>
      </w:r>
    </w:p>
    <w:p w14:paraId="20F7AE76" w14:textId="77777777" w:rsidR="004074FF" w:rsidRPr="00362F19" w:rsidRDefault="002A5284">
      <w:pPr>
        <w:spacing w:before="61"/>
        <w:ind w:left="374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i/>
          <w:sz w:val="22"/>
          <w:szCs w:val="22"/>
        </w:rPr>
        <w:t>Student</w:t>
      </w:r>
      <w:r w:rsidRPr="00362F19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ssis</w:t>
      </w:r>
      <w:r w:rsidRPr="00362F19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nt</w:t>
      </w:r>
      <w:r w:rsidRPr="00362F19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to</w:t>
      </w:r>
      <w:r w:rsidRPr="00362F19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the</w:t>
      </w:r>
      <w:r w:rsidRPr="00362F19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Direct</w:t>
      </w:r>
      <w:r w:rsidRPr="00362F19">
        <w:rPr>
          <w:rFonts w:asciiTheme="minorHAnsi" w:eastAsia="Garamond" w:hAnsiTheme="minorHAnsi" w:cstheme="minorHAnsi"/>
          <w:i/>
          <w:spacing w:val="2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r</w:t>
      </w:r>
    </w:p>
    <w:p w14:paraId="58ECAF58" w14:textId="77777777" w:rsidR="004074FF" w:rsidRPr="00362F19" w:rsidRDefault="002A5284">
      <w:pPr>
        <w:spacing w:before="22" w:line="240" w:lineRule="exact"/>
        <w:ind w:left="868" w:right="354" w:hanging="221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18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Hel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z w:val="22"/>
          <w:szCs w:val="22"/>
        </w:rPr>
        <w:t>ed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org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ze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z w:val="22"/>
          <w:szCs w:val="22"/>
        </w:rPr>
        <w:t>ruiting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admiss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ons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events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su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as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colleg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-p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ev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ew</w:t>
      </w:r>
      <w:r w:rsidRPr="00362F19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wee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362F19">
        <w:rPr>
          <w:rFonts w:asciiTheme="minorHAnsi" w:eastAsia="Garamond" w:hAnsiTheme="minorHAnsi" w:cstheme="minorHAnsi"/>
          <w:sz w:val="22"/>
          <w:szCs w:val="22"/>
        </w:rPr>
        <w:t>ends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wel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rec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pt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ons for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pro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z w:val="22"/>
          <w:szCs w:val="22"/>
        </w:rPr>
        <w:t>pe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z w:val="22"/>
          <w:szCs w:val="22"/>
        </w:rPr>
        <w:t>tive</w:t>
      </w:r>
      <w:r w:rsidRPr="00362F1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stude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ts</w:t>
      </w:r>
    </w:p>
    <w:p w14:paraId="0B0FB1F1" w14:textId="77777777" w:rsidR="004074FF" w:rsidRPr="00362F19" w:rsidRDefault="002A5284">
      <w:pPr>
        <w:spacing w:before="70"/>
        <w:ind w:left="647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18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Crea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dat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b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ho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us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lumn</w:t>
      </w:r>
      <w:r w:rsidRPr="00362F19">
        <w:rPr>
          <w:rFonts w:asciiTheme="minorHAnsi" w:eastAsia="Garamond" w:hAnsiTheme="minorHAnsi" w:cstheme="minorHAnsi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informa</w:t>
      </w:r>
      <w:r w:rsidRPr="00362F19">
        <w:rPr>
          <w:rFonts w:asciiTheme="minorHAnsi" w:eastAsia="Garamond" w:hAnsiTheme="minorHAnsi" w:cstheme="minorHAnsi"/>
          <w:spacing w:val="4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5"/>
          <w:sz w:val="22"/>
          <w:szCs w:val="22"/>
        </w:rPr>
        <w:t>ion</w:t>
      </w:r>
    </w:p>
    <w:p w14:paraId="742A1E66" w14:textId="77777777" w:rsidR="004074FF" w:rsidRPr="00362F19" w:rsidRDefault="002A5284">
      <w:pPr>
        <w:spacing w:before="59"/>
        <w:ind w:left="337" w:right="26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i/>
          <w:sz w:val="22"/>
          <w:szCs w:val="22"/>
        </w:rPr>
        <w:t>Student</w:t>
      </w:r>
      <w:r w:rsidRPr="00362F19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dm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ions</w:t>
      </w:r>
      <w:r w:rsidRPr="00362F19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Con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act</w:t>
      </w:r>
      <w:r w:rsidRPr="00362F19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 xml:space="preserve">Specialist                                                                    </w:t>
      </w:r>
      <w:r w:rsidRPr="00362F19">
        <w:rPr>
          <w:rFonts w:asciiTheme="minorHAnsi" w:eastAsia="Garamond" w:hAnsiTheme="minorHAnsi" w:cstheme="minorHAnsi"/>
          <w:i/>
          <w:spacing w:val="2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Sept</w:t>
      </w:r>
      <w:r w:rsidRPr="00362F19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mber</w:t>
      </w:r>
      <w:r w:rsidRPr="00362F19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pacing w:val="2"/>
          <w:sz w:val="22"/>
          <w:szCs w:val="22"/>
        </w:rPr>
        <w:t>2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0xx</w:t>
      </w:r>
      <w:r w:rsidRPr="00362F1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–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Dece</w:t>
      </w:r>
      <w:r w:rsidRPr="00362F1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ber</w:t>
      </w:r>
      <w:r w:rsidRPr="00362F19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w w:val="99"/>
          <w:sz w:val="22"/>
          <w:szCs w:val="22"/>
        </w:rPr>
        <w:t>20xx</w:t>
      </w:r>
    </w:p>
    <w:p w14:paraId="0EDD2392" w14:textId="77777777" w:rsidR="004074FF" w:rsidRPr="00362F19" w:rsidRDefault="002A5284">
      <w:pPr>
        <w:spacing w:before="1"/>
        <w:ind w:left="609" w:right="46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18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Contacted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corresponded</w:t>
      </w:r>
      <w:r w:rsidRPr="00362F19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with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pro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ctive</w:t>
      </w:r>
      <w:r w:rsidRPr="00362F1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stud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ts,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provided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in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fo</w:t>
      </w:r>
      <w:r w:rsidRPr="00362F19">
        <w:rPr>
          <w:rFonts w:asciiTheme="minorHAnsi" w:eastAsia="Garamond" w:hAnsiTheme="minorHAnsi" w:cstheme="minorHAnsi"/>
          <w:sz w:val="22"/>
          <w:szCs w:val="22"/>
        </w:rPr>
        <w:t>rmat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on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362F19">
        <w:rPr>
          <w:rFonts w:asciiTheme="minorHAnsi" w:eastAsia="Garamond" w:hAnsiTheme="minorHAnsi" w:cstheme="minorHAnsi"/>
          <w:sz w:val="22"/>
          <w:szCs w:val="22"/>
        </w:rPr>
        <w:t>out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ell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Uni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362F19">
        <w:rPr>
          <w:rFonts w:asciiTheme="minorHAnsi" w:eastAsia="Garamond" w:hAnsiTheme="minorHAnsi" w:cstheme="minorHAnsi"/>
          <w:sz w:val="22"/>
          <w:szCs w:val="22"/>
        </w:rPr>
        <w:t>ersity,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w w:val="99"/>
          <w:sz w:val="22"/>
          <w:szCs w:val="22"/>
        </w:rPr>
        <w:t>the</w:t>
      </w:r>
    </w:p>
    <w:p w14:paraId="54AA5CE6" w14:textId="77777777" w:rsidR="004074FF" w:rsidRPr="00362F19" w:rsidRDefault="002A5284">
      <w:pPr>
        <w:spacing w:line="240" w:lineRule="exact"/>
        <w:ind w:left="798" w:right="546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Sch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ol</w:t>
      </w:r>
      <w:r w:rsidRPr="00362F19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ot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el</w:t>
      </w:r>
      <w:r w:rsidRPr="00362F1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Administ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ion,</w:t>
      </w:r>
      <w:r w:rsidRPr="00362F19">
        <w:rPr>
          <w:rFonts w:asciiTheme="minorHAnsi" w:eastAsia="Garamond" w:hAnsiTheme="minorHAnsi" w:cstheme="minorHAnsi"/>
          <w:spacing w:val="-13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us</w:t>
      </w:r>
      <w:r w:rsidRPr="00362F19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w w:val="99"/>
          <w:position w:val="1"/>
          <w:sz w:val="22"/>
          <w:szCs w:val="22"/>
        </w:rPr>
        <w:t>life</w:t>
      </w:r>
    </w:p>
    <w:p w14:paraId="26BABAA0" w14:textId="77777777" w:rsidR="004074FF" w:rsidRPr="00362F19" w:rsidRDefault="004074FF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64964225" w14:textId="77777777" w:rsidR="004074FF" w:rsidRPr="00362F19" w:rsidRDefault="002A5284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pacing w:val="16"/>
          <w:sz w:val="22"/>
          <w:szCs w:val="22"/>
        </w:rPr>
        <w:t>LEADER</w:t>
      </w:r>
      <w:r w:rsidRPr="00362F19">
        <w:rPr>
          <w:rFonts w:asciiTheme="minorHAnsi" w:eastAsia="Garamond" w:hAnsiTheme="minorHAnsi" w:cstheme="minorHAnsi"/>
          <w:b/>
          <w:spacing w:val="14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b/>
          <w:spacing w:val="15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b/>
          <w:spacing w:val="16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b/>
          <w:spacing w:val="1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pacing w:val="16"/>
          <w:sz w:val="22"/>
          <w:szCs w:val="22"/>
        </w:rPr>
        <w:t>ACT</w:t>
      </w:r>
      <w:r w:rsidRPr="00362F19">
        <w:rPr>
          <w:rFonts w:asciiTheme="minorHAnsi" w:eastAsia="Garamond" w:hAnsiTheme="minorHAnsi" w:cstheme="minorHAnsi"/>
          <w:b/>
          <w:spacing w:val="14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b/>
          <w:spacing w:val="16"/>
          <w:sz w:val="22"/>
          <w:szCs w:val="22"/>
        </w:rPr>
        <w:t>VITIES</w:t>
      </w:r>
    </w:p>
    <w:p w14:paraId="73748438" w14:textId="77777777" w:rsidR="004074FF" w:rsidRPr="00362F19" w:rsidRDefault="002A5284">
      <w:pPr>
        <w:spacing w:before="33"/>
        <w:ind w:left="334" w:right="26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lastRenderedPageBreak/>
        <w:pict w14:anchorId="009D5F89">
          <v:group id="_x0000_s1052" style="position:absolute;left:0;text-align:left;margin-left:52.5pt;margin-top:1.3pt;width:506.65pt;height:0;z-index:-1151;mso-position-horizontal-relative:page" coordorigin="1050,26" coordsize="10133,0">
            <v:shape id="_x0000_s1053" style="position:absolute;left:1050;top:26;width:10133;height:0" coordorigin="1050,26" coordsize="10133,0" path="m1050,26r10133,e" filled="f" strokecolor="#7f7f7f" strokeweight=".82pt">
              <v:path arrowok="t"/>
            </v:shape>
            <w10:wrap anchorx="page"/>
          </v:group>
        </w:pic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National</w:t>
      </w:r>
      <w:r w:rsidRPr="00362F19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Society</w:t>
      </w:r>
      <w:r w:rsidRPr="00362F1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pacing w:val="2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noriti</w:t>
      </w:r>
      <w:r w:rsidRPr="00362F19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362F1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Hosp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tal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 xml:space="preserve">ty                                                         </w:t>
      </w:r>
      <w:r w:rsidRPr="00362F19">
        <w:rPr>
          <w:rFonts w:asciiTheme="minorHAnsi" w:eastAsia="Garamond" w:hAnsiTheme="minorHAnsi" w:cstheme="minorHAnsi"/>
          <w:b/>
          <w:spacing w:val="4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ebruary</w:t>
      </w:r>
      <w:r w:rsidRPr="00362F1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20xx</w:t>
      </w:r>
      <w:r w:rsidRPr="00362F19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– May</w:t>
      </w:r>
      <w:r w:rsidRPr="00362F19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2</w:t>
      </w:r>
      <w:r w:rsidRPr="00362F19">
        <w:rPr>
          <w:rFonts w:asciiTheme="minorHAnsi" w:eastAsia="Garamond" w:hAnsiTheme="minorHAnsi" w:cstheme="minorHAnsi"/>
          <w:b/>
          <w:w w:val="99"/>
          <w:sz w:val="22"/>
          <w:szCs w:val="22"/>
        </w:rPr>
        <w:t>0xx</w:t>
      </w:r>
    </w:p>
    <w:p w14:paraId="58013F12" w14:textId="77777777" w:rsidR="004074FF" w:rsidRPr="00362F19" w:rsidRDefault="002A5284">
      <w:pPr>
        <w:spacing w:before="1"/>
        <w:ind w:left="647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18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Dire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z w:val="22"/>
          <w:szCs w:val="22"/>
        </w:rPr>
        <w:t>tor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cadem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Profess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al</w:t>
      </w:r>
      <w:r w:rsidRPr="00362F1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Deve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>op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(Se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z w:val="22"/>
          <w:szCs w:val="22"/>
        </w:rPr>
        <w:t>te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62F19">
        <w:rPr>
          <w:rFonts w:asciiTheme="minorHAnsi" w:eastAsia="Garamond" w:hAnsiTheme="minorHAnsi" w:cstheme="minorHAnsi"/>
          <w:sz w:val="22"/>
          <w:szCs w:val="22"/>
        </w:rPr>
        <w:t>er</w:t>
      </w:r>
      <w:r w:rsidRPr="00362F1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2</w:t>
      </w:r>
      <w:r w:rsidRPr="00362F19">
        <w:rPr>
          <w:rFonts w:asciiTheme="minorHAnsi" w:eastAsia="Garamond" w:hAnsiTheme="minorHAnsi" w:cstheme="minorHAnsi"/>
          <w:sz w:val="22"/>
          <w:szCs w:val="22"/>
        </w:rPr>
        <w:t>0xx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–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May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20xx)</w:t>
      </w:r>
    </w:p>
    <w:p w14:paraId="42DD7094" w14:textId="77777777" w:rsidR="004074FF" w:rsidRPr="00362F19" w:rsidRDefault="002A5284">
      <w:pPr>
        <w:spacing w:before="81"/>
        <w:ind w:left="64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25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Men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ored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un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z w:val="22"/>
          <w:szCs w:val="22"/>
        </w:rPr>
        <w:t>erclass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z w:val="22"/>
          <w:szCs w:val="22"/>
        </w:rPr>
        <w:t>en</w:t>
      </w:r>
      <w:r w:rsidRPr="00362F19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z w:val="22"/>
          <w:szCs w:val="22"/>
        </w:rPr>
        <w:t>rough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cess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sett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ng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ach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eving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ed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362F19">
        <w:rPr>
          <w:rFonts w:asciiTheme="minorHAnsi" w:eastAsia="Garamond" w:hAnsiTheme="minorHAnsi" w:cstheme="minorHAnsi"/>
          <w:sz w:val="22"/>
          <w:szCs w:val="22"/>
        </w:rPr>
        <w:t>cat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al</w:t>
      </w:r>
      <w:r w:rsidRPr="00362F1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z w:val="22"/>
          <w:szCs w:val="22"/>
        </w:rPr>
        <w:t>rofessi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al</w:t>
      </w:r>
      <w:r w:rsidRPr="00362F1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go</w:t>
      </w:r>
      <w:r w:rsidRPr="00362F19">
        <w:rPr>
          <w:rFonts w:asciiTheme="minorHAnsi" w:eastAsia="Garamond" w:hAnsiTheme="minorHAnsi" w:cstheme="minorHAnsi"/>
          <w:sz w:val="22"/>
          <w:szCs w:val="22"/>
        </w:rPr>
        <w:t>als</w:t>
      </w:r>
    </w:p>
    <w:p w14:paraId="4434ABD7" w14:textId="77777777" w:rsidR="004074FF" w:rsidRPr="00362F19" w:rsidRDefault="004074FF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33B13B49" w14:textId="77777777" w:rsidR="004074FF" w:rsidRPr="00362F19" w:rsidRDefault="002A5284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pacing w:val="15"/>
          <w:sz w:val="22"/>
          <w:szCs w:val="22"/>
        </w:rPr>
        <w:t>SKILLS</w:t>
      </w:r>
    </w:p>
    <w:p w14:paraId="313C33BD" w14:textId="77777777" w:rsidR="004074FF" w:rsidRPr="00362F19" w:rsidRDefault="002A5284">
      <w:pPr>
        <w:spacing w:before="35"/>
        <w:ind w:left="64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pict w14:anchorId="3066B82D">
          <v:group id="_x0000_s1050" style="position:absolute;left:0;text-align:left;margin-left:52.5pt;margin-top:1.35pt;width:506.65pt;height:0;z-index:-1150;mso-position-horizontal-relative:page" coordorigin="1050,27" coordsize="10133,0">
            <v:shape id="_x0000_s1051" style="position:absolute;left:1050;top:27;width:10133;height:0" coordorigin="1050,27" coordsize="10133,0" path="m1050,27r10133,e" filled="f" strokecolor="#7f7f7f" strokeweight=".82pt">
              <v:path arrowok="t"/>
            </v:shape>
            <w10:wrap anchorx="page"/>
          </v:group>
        </w:pict>
      </w: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25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Profic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in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Microso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Wo</w:t>
      </w:r>
      <w:r w:rsidRPr="00362F19">
        <w:rPr>
          <w:rFonts w:asciiTheme="minorHAnsi" w:eastAsia="Garamond" w:hAnsiTheme="minorHAnsi" w:cstheme="minorHAnsi"/>
          <w:sz w:val="22"/>
          <w:szCs w:val="22"/>
        </w:rPr>
        <w:t>rd,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Excel,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Pu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362F19">
        <w:rPr>
          <w:rFonts w:asciiTheme="minorHAnsi" w:eastAsia="Garamond" w:hAnsiTheme="minorHAnsi" w:cstheme="minorHAnsi"/>
          <w:sz w:val="22"/>
          <w:szCs w:val="22"/>
        </w:rPr>
        <w:t>lisher,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werPo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nt</w:t>
      </w:r>
    </w:p>
    <w:p w14:paraId="6D99B9CA" w14:textId="77777777" w:rsidR="004074FF" w:rsidRPr="00362F19" w:rsidRDefault="002A5284">
      <w:pPr>
        <w:spacing w:before="60"/>
        <w:ind w:left="647"/>
        <w:rPr>
          <w:rFonts w:asciiTheme="minorHAnsi" w:eastAsia="Garamond" w:hAnsiTheme="minorHAnsi" w:cstheme="minorHAnsi"/>
          <w:sz w:val="22"/>
          <w:szCs w:val="22"/>
        </w:rPr>
        <w:sectPr w:rsidR="004074FF" w:rsidRPr="00362F19">
          <w:pgSz w:w="12240" w:h="15840"/>
          <w:pgMar w:top="640" w:right="780" w:bottom="280" w:left="980" w:header="408" w:footer="596" w:gutter="0"/>
          <w:cols w:space="720"/>
        </w:sect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18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Cert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fied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Food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Handler: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Serve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Safe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&amp;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Certified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Alcohol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Sever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-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Bar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Codes</w:t>
      </w:r>
    </w:p>
    <w:p w14:paraId="3D797C4F" w14:textId="77777777" w:rsidR="004074FF" w:rsidRPr="00362F19" w:rsidRDefault="002A5284">
      <w:pPr>
        <w:spacing w:before="76"/>
        <w:ind w:left="6438"/>
        <w:rPr>
          <w:rFonts w:asciiTheme="minorHAnsi" w:eastAsia="Book Antiqua" w:hAnsiTheme="minorHAnsi" w:cstheme="minorHAnsi"/>
          <w:sz w:val="22"/>
          <w:szCs w:val="22"/>
        </w:rPr>
      </w:pP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lastRenderedPageBreak/>
        <w:t>Sample:</w:t>
      </w:r>
      <w:r w:rsidRPr="00362F19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Senior</w:t>
      </w:r>
      <w:r w:rsidRPr="00362F19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Résumé</w:t>
      </w:r>
      <w:r w:rsidRPr="00362F19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–</w:t>
      </w:r>
      <w:r w:rsidRPr="00362F19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Real</w:t>
      </w:r>
      <w:r w:rsidRPr="00362F19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w w:val="106"/>
          <w:sz w:val="22"/>
          <w:szCs w:val="22"/>
        </w:rPr>
        <w:t>Estate</w:t>
      </w:r>
    </w:p>
    <w:p w14:paraId="78A2BB56" w14:textId="77777777" w:rsidR="004074FF" w:rsidRPr="00362F19" w:rsidRDefault="004074FF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15F9CDE0" w14:textId="77777777" w:rsidR="004074FF" w:rsidRPr="00362F19" w:rsidRDefault="002A5284">
      <w:pPr>
        <w:spacing w:line="480" w:lineRule="exact"/>
        <w:ind w:left="2389"/>
        <w:rPr>
          <w:rFonts w:asciiTheme="minorHAnsi" w:eastAsia="Garamond" w:hAnsiTheme="minorHAnsi" w:cstheme="minorHAnsi"/>
          <w:sz w:val="22"/>
          <w:szCs w:val="22"/>
        </w:rPr>
        <w:sectPr w:rsidR="004074FF" w:rsidRPr="00362F19">
          <w:headerReference w:type="default" r:id="rId18"/>
          <w:footerReference w:type="default" r:id="rId19"/>
          <w:pgSz w:w="12240" w:h="15840"/>
          <w:pgMar w:top="300" w:right="600" w:bottom="280" w:left="780" w:header="0" w:footer="667" w:gutter="0"/>
          <w:pgNumType w:start="14"/>
          <w:cols w:space="720"/>
        </w:sectPr>
      </w:pPr>
      <w:r w:rsidRPr="00362F19">
        <w:rPr>
          <w:rFonts w:asciiTheme="minorHAnsi" w:hAnsiTheme="minorHAnsi" w:cstheme="minorHAnsi"/>
          <w:sz w:val="22"/>
          <w:szCs w:val="22"/>
        </w:rPr>
        <w:pict w14:anchorId="6FB47308">
          <v:group id="_x0000_s1048" style="position:absolute;left:0;text-align:left;margin-left:254.3pt;margin-top:20.45pt;width:111.4pt;height:35.15pt;z-index:-1142;mso-position-horizontal-relative:page" coordorigin="5086,409" coordsize="2228,703">
            <v:shape id="_x0000_s1049" style="position:absolute;left:5086;top:409;width:2228;height:703" coordorigin="5086,409" coordsize="2228,703" path="m5086,1112r2228,l7314,409r-2228,l5086,1112xe" stroked="f">
              <v:path arrowok="t"/>
            </v:shape>
            <w10:wrap anchorx="page"/>
          </v:group>
        </w:pict>
      </w:r>
      <w:r w:rsidRPr="00362F19">
        <w:rPr>
          <w:rFonts w:asciiTheme="minorHAnsi" w:eastAsia="Garamond" w:hAnsiTheme="minorHAnsi" w:cstheme="minorHAnsi"/>
          <w:b/>
          <w:spacing w:val="80"/>
          <w:position w:val="1"/>
          <w:sz w:val="22"/>
          <w:szCs w:val="22"/>
        </w:rPr>
        <w:t>FIRS</w:t>
      </w:r>
      <w:r w:rsidRPr="00362F19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T </w:t>
      </w:r>
      <w:r w:rsidRPr="00362F19">
        <w:rPr>
          <w:rFonts w:asciiTheme="minorHAnsi" w:eastAsia="Garamond" w:hAnsiTheme="minorHAnsi" w:cstheme="minorHAnsi"/>
          <w:b/>
          <w:spacing w:val="50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pacing w:val="80"/>
          <w:position w:val="1"/>
          <w:sz w:val="22"/>
          <w:szCs w:val="22"/>
        </w:rPr>
        <w:t>MIDDL</w:t>
      </w:r>
      <w:r w:rsidRPr="00362F19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E </w:t>
      </w:r>
      <w:r w:rsidRPr="00362F19">
        <w:rPr>
          <w:rFonts w:asciiTheme="minorHAnsi" w:eastAsia="Garamond" w:hAnsiTheme="minorHAnsi" w:cstheme="minorHAnsi"/>
          <w:b/>
          <w:spacing w:val="50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pacing w:val="80"/>
          <w:position w:val="1"/>
          <w:sz w:val="22"/>
          <w:szCs w:val="22"/>
        </w:rPr>
        <w:t>LAS</w:t>
      </w:r>
      <w:r w:rsidRPr="00362F1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b/>
          <w:spacing w:val="-30"/>
          <w:position w:val="1"/>
          <w:sz w:val="22"/>
          <w:szCs w:val="22"/>
        </w:rPr>
        <w:t xml:space="preserve"> </w:t>
      </w:r>
    </w:p>
    <w:p w14:paraId="2B5BD920" w14:textId="77777777" w:rsidR="004074FF" w:rsidRPr="00362F19" w:rsidRDefault="002A5284">
      <w:pPr>
        <w:spacing w:line="240" w:lineRule="exact"/>
        <w:ind w:left="119" w:right="-53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1126</w:t>
      </w:r>
      <w:r w:rsidRPr="00362F1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College</w:t>
      </w:r>
      <w:r w:rsidRPr="00362F1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Ave.,</w:t>
      </w:r>
      <w:r w:rsidRPr="00362F1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Apt</w:t>
      </w:r>
      <w:r w:rsidRPr="00362F19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16</w:t>
      </w:r>
    </w:p>
    <w:p w14:paraId="7DA576CA" w14:textId="77777777" w:rsidR="004074FF" w:rsidRPr="00362F19" w:rsidRDefault="002A5284">
      <w:pPr>
        <w:spacing w:line="240" w:lineRule="exact"/>
        <w:ind w:left="119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Ithaca,</w:t>
      </w:r>
      <w:r w:rsidRPr="00362F19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NY</w:t>
      </w:r>
      <w:r w:rsidRPr="00362F19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14850</w:t>
      </w:r>
    </w:p>
    <w:p w14:paraId="4FCB1F3D" w14:textId="77777777" w:rsidR="004074FF" w:rsidRPr="00362F19" w:rsidRDefault="002A5284">
      <w:pPr>
        <w:spacing w:before="7"/>
        <w:ind w:left="-19" w:right="-1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br w:type="column"/>
      </w:r>
      <w:r w:rsidRPr="00362F19">
        <w:rPr>
          <w:rFonts w:asciiTheme="minorHAnsi" w:eastAsia="Garamond" w:hAnsiTheme="minorHAnsi" w:cstheme="minorHAnsi"/>
          <w:sz w:val="22"/>
          <w:szCs w:val="22"/>
        </w:rPr>
        <w:t>(607)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w w:val="99"/>
          <w:sz w:val="22"/>
          <w:szCs w:val="22"/>
        </w:rPr>
        <w:t>xxx-xx</w:t>
      </w:r>
      <w:r w:rsidRPr="00362F19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x</w:t>
      </w:r>
      <w:r w:rsidRPr="00362F19">
        <w:rPr>
          <w:rFonts w:asciiTheme="minorHAnsi" w:eastAsia="Garamond" w:hAnsiTheme="minorHAnsi" w:cstheme="minorHAnsi"/>
          <w:w w:val="99"/>
          <w:sz w:val="22"/>
          <w:szCs w:val="22"/>
        </w:rPr>
        <w:t>x</w:t>
      </w:r>
      <w:hyperlink r:id="rId20">
        <w:r w:rsidRPr="00362F19">
          <w:rPr>
            <w:rFonts w:asciiTheme="minorHAnsi" w:eastAsia="Garamond" w:hAnsiTheme="minorHAnsi" w:cstheme="minorHAnsi"/>
            <w:w w:val="99"/>
            <w:sz w:val="22"/>
            <w:szCs w:val="22"/>
          </w:rPr>
          <w:t xml:space="preserve"> fmlxx@corne</w:t>
        </w:r>
        <w:r w:rsidRPr="00362F19">
          <w:rPr>
            <w:rFonts w:asciiTheme="minorHAnsi" w:eastAsia="Garamond" w:hAnsiTheme="minorHAnsi" w:cstheme="minorHAnsi"/>
            <w:spacing w:val="1"/>
            <w:w w:val="99"/>
            <w:sz w:val="22"/>
            <w:szCs w:val="22"/>
          </w:rPr>
          <w:t>l</w:t>
        </w:r>
        <w:r w:rsidRPr="00362F19">
          <w:rPr>
            <w:rFonts w:asciiTheme="minorHAnsi" w:eastAsia="Garamond" w:hAnsiTheme="minorHAnsi" w:cstheme="minorHAnsi"/>
            <w:w w:val="99"/>
            <w:sz w:val="22"/>
            <w:szCs w:val="22"/>
          </w:rPr>
          <w:t>l.edu</w:t>
        </w:r>
      </w:hyperlink>
    </w:p>
    <w:p w14:paraId="3E7A4ABE" w14:textId="77777777" w:rsidR="004074FF" w:rsidRPr="00362F19" w:rsidRDefault="004074FF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74921DDB" w14:textId="77777777" w:rsidR="004074FF" w:rsidRPr="00362F19" w:rsidRDefault="002A5284">
      <w:pPr>
        <w:spacing w:line="200" w:lineRule="exact"/>
        <w:ind w:left="95" w:right="8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pacing w:val="15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b/>
          <w:spacing w:val="14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b/>
          <w:spacing w:val="15"/>
          <w:sz w:val="22"/>
          <w:szCs w:val="22"/>
        </w:rPr>
        <w:t>UCATI</w:t>
      </w:r>
      <w:r w:rsidRPr="00362F19">
        <w:rPr>
          <w:rFonts w:asciiTheme="minorHAnsi" w:eastAsia="Garamond" w:hAnsiTheme="minorHAnsi" w:cstheme="minorHAnsi"/>
          <w:b/>
          <w:spacing w:val="14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N</w:t>
      </w:r>
    </w:p>
    <w:p w14:paraId="24905BA9" w14:textId="77777777" w:rsidR="004074FF" w:rsidRPr="00362F19" w:rsidRDefault="002A5284">
      <w:pPr>
        <w:spacing w:before="7"/>
        <w:ind w:left="784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br w:type="column"/>
      </w:r>
      <w:r w:rsidRPr="00362F19">
        <w:rPr>
          <w:rFonts w:asciiTheme="minorHAnsi" w:eastAsia="Garamond" w:hAnsiTheme="minorHAnsi" w:cstheme="minorHAnsi"/>
          <w:sz w:val="22"/>
          <w:szCs w:val="22"/>
        </w:rPr>
        <w:t>501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Stony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Way</w:t>
      </w:r>
    </w:p>
    <w:p w14:paraId="51193B09" w14:textId="77777777" w:rsidR="004074FF" w:rsidRPr="00362F19" w:rsidRDefault="002A5284">
      <w:pPr>
        <w:spacing w:line="240" w:lineRule="exact"/>
        <w:rPr>
          <w:rFonts w:asciiTheme="minorHAnsi" w:eastAsia="Garamond" w:hAnsiTheme="minorHAnsi" w:cstheme="minorHAnsi"/>
          <w:sz w:val="22"/>
          <w:szCs w:val="22"/>
        </w:rPr>
        <w:sectPr w:rsidR="004074FF" w:rsidRPr="00362F19">
          <w:type w:val="continuous"/>
          <w:pgSz w:w="12240" w:h="15840"/>
          <w:pgMar w:top="1460" w:right="600" w:bottom="280" w:left="780" w:header="720" w:footer="720" w:gutter="0"/>
          <w:cols w:num="3" w:space="720" w:equalWidth="0">
            <w:col w:w="2358" w:space="2244"/>
            <w:col w:w="1635" w:space="2442"/>
            <w:col w:w="2181"/>
          </w:cols>
        </w:sectPr>
      </w:pP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Washington,</w:t>
      </w:r>
      <w:r w:rsidRPr="00362F19">
        <w:rPr>
          <w:rFonts w:asciiTheme="minorHAnsi" w:eastAsia="Garamond" w:hAnsiTheme="minorHAnsi" w:cstheme="minorHAnsi"/>
          <w:spacing w:val="-10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DC</w:t>
      </w:r>
      <w:r w:rsidRPr="00362F19">
        <w:rPr>
          <w:rFonts w:asciiTheme="minorHAnsi" w:eastAsia="Garamond" w:hAnsiTheme="minorHAnsi" w:cstheme="minorHAnsi"/>
          <w:spacing w:val="52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10023</w:t>
      </w:r>
    </w:p>
    <w:p w14:paraId="4FFA9D8A" w14:textId="77777777" w:rsidR="004074FF" w:rsidRPr="00362F19" w:rsidRDefault="002A5284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pict w14:anchorId="78ADF9B1">
          <v:group id="_x0000_s1046" style="position:absolute;margin-left:429.8pt;margin-top:62.35pt;width:153.9pt;height:35.15pt;z-index:-1141;mso-position-horizontal-relative:page;mso-position-vertical-relative:page" coordorigin="8596,1247" coordsize="3078,703">
            <v:shape id="_x0000_s1047" style="position:absolute;left:8596;top:1247;width:3078;height:703" coordorigin="8596,1247" coordsize="3078,703" path="m8596,1950r3078,l11674,1247r-3078,l8596,1950xe" stroked="f">
              <v:path arrowok="t"/>
            </v:shape>
            <w10:wrap anchorx="page" anchory="page"/>
          </v:group>
        </w:pict>
      </w:r>
      <w:r w:rsidRPr="00362F19">
        <w:rPr>
          <w:rFonts w:asciiTheme="minorHAnsi" w:hAnsiTheme="minorHAnsi" w:cstheme="minorHAnsi"/>
          <w:sz w:val="22"/>
          <w:szCs w:val="22"/>
        </w:rPr>
        <w:pict w14:anchorId="45510698">
          <v:group id="_x0000_s1044" style="position:absolute;margin-left:37.75pt;margin-top:62.35pt;width:157.25pt;height:35.15pt;z-index:-1143;mso-position-horizontal-relative:page;mso-position-vertical-relative:page" coordorigin="755,1247" coordsize="3145,703">
            <v:shape id="_x0000_s1045" style="position:absolute;left:755;top:1247;width:3145;height:703" coordorigin="755,1247" coordsize="3145,703" path="m755,1950r3145,l3900,1247r-3145,l755,1950xe" stroked="f">
              <v:path arrowok="t"/>
            </v:shape>
            <w10:wrap anchorx="page" anchory="page"/>
          </v:group>
        </w:pict>
      </w:r>
    </w:p>
    <w:p w14:paraId="5C7A85BB" w14:textId="77777777" w:rsidR="004074FF" w:rsidRPr="00362F19" w:rsidRDefault="002A5284">
      <w:pPr>
        <w:ind w:left="113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pict w14:anchorId="5076C278">
          <v:group id="_x0000_s1042" style="position:absolute;left:0;text-align:left;margin-left:43.5pt;margin-top:-3.35pt;width:534pt;height:0;z-index:-1149;mso-position-horizontal-relative:page" coordorigin="870,-67" coordsize="10680,0">
            <v:shape id="_x0000_s1043" style="position:absolute;left:870;top:-67;width:10680;height:0" coordorigin="870,-67" coordsize="10680,0" path="m870,-67r10680,e" filled="f" strokecolor="#7f7f7f" strokeweight=".82pt">
              <v:path arrowok="t"/>
            </v:shape>
            <w10:wrap anchorx="page"/>
          </v:group>
        </w:pic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Cornell</w:t>
      </w:r>
      <w:r w:rsidRPr="00362F1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University,</w:t>
      </w:r>
      <w:r w:rsidRPr="00362F19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School</w:t>
      </w:r>
      <w:r w:rsidRPr="00362F19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Hotel</w:t>
      </w:r>
      <w:r w:rsidRPr="00362F19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mi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tratio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,</w:t>
      </w:r>
      <w:r w:rsidRPr="00362F19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ca,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NY</w:t>
      </w:r>
    </w:p>
    <w:p w14:paraId="63694587" w14:textId="77777777" w:rsidR="004074FF" w:rsidRPr="00362F19" w:rsidRDefault="002A5284">
      <w:pPr>
        <w:spacing w:before="19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sz w:val="22"/>
          <w:szCs w:val="22"/>
        </w:rPr>
        <w:t>Candidate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Bache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>or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Science,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May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20xx,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Concentration:</w:t>
      </w:r>
      <w:r w:rsidRPr="00362F19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Real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Est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te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Fi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nc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</w:p>
    <w:p w14:paraId="589D29C7" w14:textId="77777777" w:rsidR="004074FF" w:rsidRPr="00362F19" w:rsidRDefault="002A5284">
      <w:pPr>
        <w:spacing w:before="1"/>
        <w:ind w:left="113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sz w:val="22"/>
          <w:szCs w:val="22"/>
        </w:rPr>
        <w:t>Cumulati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GPA: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3.68</w:t>
      </w:r>
    </w:p>
    <w:p w14:paraId="20589A0D" w14:textId="77777777" w:rsidR="004074FF" w:rsidRPr="00362F19" w:rsidRDefault="002A5284">
      <w:pPr>
        <w:spacing w:before="51" w:line="240" w:lineRule="exact"/>
        <w:ind w:left="113" w:right="77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>Relevant</w:t>
      </w:r>
      <w:r w:rsidRPr="00362F19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Coursework:</w:t>
      </w:r>
      <w:r w:rsidRPr="00362F19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al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Estate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nance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•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rpo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ate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Finance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•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z w:val="22"/>
          <w:szCs w:val="22"/>
        </w:rPr>
        <w:t>rinc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ples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Real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Estate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•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Visual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Basic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for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Applications</w:t>
      </w:r>
      <w:r w:rsidRPr="00362F1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• Asset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ag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me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•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tel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Design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&amp;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velo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• Qua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tit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tive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>ysis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•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Financ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al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z w:val="22"/>
          <w:szCs w:val="22"/>
        </w:rPr>
        <w:t>cou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ting</w:t>
      </w:r>
      <w:r w:rsidRPr="00362F1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•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eal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Es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ate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>aw</w:t>
      </w:r>
    </w:p>
    <w:p w14:paraId="021AA7A3" w14:textId="77777777" w:rsidR="004074FF" w:rsidRPr="00362F19" w:rsidRDefault="002A5284">
      <w:pPr>
        <w:spacing w:before="69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pict w14:anchorId="770F59D8">
          <v:group id="_x0000_s1040" style="position:absolute;left:0;text-align:left;margin-left:43.5pt;margin-top:34.45pt;width:534pt;height:0;z-index:-1148;mso-position-horizontal-relative:page" coordorigin="870,689" coordsize="10680,0">
            <v:shape id="_x0000_s1041" style="position:absolute;left:870;top:689;width:10680;height:0" coordorigin="870,689" coordsize="10680,0" path="m870,689r10680,e" filled="f" strokecolor="#7f7f7f" strokeweight=".82pt">
              <v:path arrowok="t"/>
            </v:shape>
            <w10:wrap anchorx="page"/>
          </v:group>
        </w:pic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Teaching</w:t>
      </w:r>
      <w:r w:rsidRPr="00362F19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As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sistan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: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Fi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nan</w:t>
      </w:r>
      <w:r w:rsidRPr="00362F19">
        <w:rPr>
          <w:rFonts w:asciiTheme="minorHAnsi" w:eastAsia="Garamond" w:hAnsiTheme="minorHAnsi" w:cstheme="minorHAnsi"/>
          <w:sz w:val="22"/>
          <w:szCs w:val="22"/>
        </w:rPr>
        <w:t>ce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(L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ad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)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•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Hospi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ali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y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Fin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ncial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age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•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Micro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z w:val="22"/>
          <w:szCs w:val="22"/>
        </w:rPr>
        <w:t>put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ng</w:t>
      </w:r>
      <w:r w:rsidRPr="00362F19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•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Marketing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Mana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sz w:val="22"/>
          <w:szCs w:val="22"/>
        </w:rPr>
        <w:t>em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nt</w:t>
      </w:r>
    </w:p>
    <w:p w14:paraId="539DD38F" w14:textId="77777777" w:rsidR="004074FF" w:rsidRPr="00362F19" w:rsidRDefault="004074F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68C9E965" w14:textId="77777777" w:rsidR="004074FF" w:rsidRPr="00362F19" w:rsidRDefault="002A5284">
      <w:pPr>
        <w:ind w:left="4645" w:right="464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pacing w:val="15"/>
          <w:sz w:val="22"/>
          <w:szCs w:val="22"/>
        </w:rPr>
        <w:t>EXP</w:t>
      </w:r>
      <w:r w:rsidRPr="00362F19">
        <w:rPr>
          <w:rFonts w:asciiTheme="minorHAnsi" w:eastAsia="Garamond" w:hAnsiTheme="minorHAnsi" w:cstheme="minorHAnsi"/>
          <w:b/>
          <w:spacing w:val="14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b/>
          <w:spacing w:val="15"/>
          <w:sz w:val="22"/>
          <w:szCs w:val="22"/>
        </w:rPr>
        <w:t>RI</w:t>
      </w:r>
      <w:r w:rsidRPr="00362F19">
        <w:rPr>
          <w:rFonts w:asciiTheme="minorHAnsi" w:eastAsia="Garamond" w:hAnsiTheme="minorHAnsi" w:cstheme="minorHAnsi"/>
          <w:b/>
          <w:spacing w:val="14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b/>
          <w:spacing w:val="15"/>
          <w:sz w:val="22"/>
          <w:szCs w:val="22"/>
        </w:rPr>
        <w:t>NCE</w:t>
      </w:r>
    </w:p>
    <w:p w14:paraId="250BAD5F" w14:textId="77777777" w:rsidR="004074FF" w:rsidRPr="00362F19" w:rsidRDefault="002A5284">
      <w:pPr>
        <w:spacing w:before="95"/>
        <w:ind w:left="113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>The</w:t>
      </w:r>
      <w:r w:rsidRPr="00362F1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Weit</w:t>
      </w:r>
      <w:r w:rsidRPr="00362F19">
        <w:rPr>
          <w:rFonts w:asciiTheme="minorHAnsi" w:eastAsia="Garamond" w:hAnsiTheme="minorHAnsi" w:cstheme="minorHAnsi"/>
          <w:b/>
          <w:spacing w:val="2"/>
          <w:sz w:val="22"/>
          <w:szCs w:val="22"/>
        </w:rPr>
        <w:t>z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an</w:t>
      </w:r>
      <w:r w:rsidRPr="00362F19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Group</w:t>
      </w:r>
      <w:r w:rsidRPr="00362F1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(F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362F19">
        <w:rPr>
          <w:rFonts w:asciiTheme="minorHAnsi" w:eastAsia="Garamond" w:hAnsiTheme="minorHAnsi" w:cstheme="minorHAnsi"/>
          <w:sz w:val="22"/>
          <w:szCs w:val="22"/>
        </w:rPr>
        <w:t>ll-Service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Real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Esta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z w:val="22"/>
          <w:szCs w:val="22"/>
        </w:rPr>
        <w:t>ons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362F19">
        <w:rPr>
          <w:rFonts w:asciiTheme="minorHAnsi" w:eastAsia="Garamond" w:hAnsiTheme="minorHAnsi" w:cstheme="minorHAnsi"/>
          <w:sz w:val="22"/>
          <w:szCs w:val="22"/>
        </w:rPr>
        <w:t>lting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Fir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z w:val="22"/>
          <w:szCs w:val="22"/>
        </w:rPr>
        <w:t>),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ew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York,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NY</w:t>
      </w:r>
    </w:p>
    <w:p w14:paraId="4C06DBA5" w14:textId="77777777" w:rsidR="004074FF" w:rsidRPr="00362F19" w:rsidRDefault="002A5284">
      <w:pPr>
        <w:spacing w:line="24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pict w14:anchorId="22F6B506">
          <v:group id="_x0000_s1038" style="position:absolute;left:0;text-align:left;margin-left:527.9pt;margin-top:10.5pt;width:2.5pt;height:0;z-index:-1147;mso-position-horizontal-relative:page" coordorigin="10558,210" coordsize="50,0">
            <v:shape id="_x0000_s1039" style="position:absolute;left:10558;top:210;width:50;height:0" coordorigin="10558,210" coordsize="50,0" path="m10558,210r50,e" filled="f" strokeweight=".58pt">
              <v:path arrowok="t"/>
            </v:shape>
            <w10:wrap anchorx="page"/>
          </v:group>
        </w:pict>
      </w:r>
      <w:r w:rsidRPr="00362F1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Real</w:t>
      </w:r>
      <w:r w:rsidRPr="00362F19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Estate</w:t>
      </w:r>
      <w:r w:rsidRPr="00362F19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Intern                                                                                                                                      </w:t>
      </w:r>
      <w:r w:rsidRPr="00362F19">
        <w:rPr>
          <w:rFonts w:asciiTheme="minorHAnsi" w:eastAsia="Garamond" w:hAnsiTheme="minorHAnsi" w:cstheme="minorHAnsi"/>
          <w:i/>
          <w:spacing w:val="12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June</w:t>
      </w:r>
      <w:r w:rsidRPr="00362F19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’xx</w:t>
      </w:r>
      <w:r w:rsidRPr="00362F19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–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August</w:t>
      </w:r>
      <w:r w:rsidRPr="00362F1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’xx</w:t>
      </w:r>
    </w:p>
    <w:p w14:paraId="3E252361" w14:textId="77777777" w:rsidR="004074FF" w:rsidRPr="00362F19" w:rsidRDefault="002A5284">
      <w:pPr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25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Assisted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in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property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apprai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z w:val="22"/>
          <w:szCs w:val="22"/>
        </w:rPr>
        <w:t>als,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valuat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ons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financ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al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feasibil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ty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stu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z w:val="22"/>
          <w:szCs w:val="22"/>
        </w:rPr>
        <w:t>ies</w:t>
      </w:r>
    </w:p>
    <w:p w14:paraId="31CB234B" w14:textId="77777777" w:rsidR="004074FF" w:rsidRPr="00362F19" w:rsidRDefault="002A5284">
      <w:pPr>
        <w:spacing w:before="1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25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nducted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gio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al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no</w:t>
      </w:r>
      <w:r w:rsidRPr="00362F19">
        <w:rPr>
          <w:rFonts w:asciiTheme="minorHAnsi" w:eastAsia="Garamond" w:hAnsiTheme="minorHAnsi" w:cstheme="minorHAnsi"/>
          <w:sz w:val="22"/>
          <w:szCs w:val="22"/>
        </w:rPr>
        <w:t>mic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aly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z w:val="22"/>
          <w:szCs w:val="22"/>
        </w:rPr>
        <w:t>es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Connect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cut,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New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Jersey,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New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rk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City</w:t>
      </w:r>
    </w:p>
    <w:p w14:paraId="5915D307" w14:textId="77777777" w:rsidR="004074FF" w:rsidRPr="00362F19" w:rsidRDefault="002A5284">
      <w:pPr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25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Hel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z w:val="22"/>
          <w:szCs w:val="22"/>
        </w:rPr>
        <w:t>ed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nduct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rket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es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ar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ly</w:t>
      </w:r>
      <w:r w:rsidRPr="00362F19">
        <w:rPr>
          <w:rFonts w:asciiTheme="minorHAnsi" w:eastAsia="Garamond" w:hAnsiTheme="minorHAnsi" w:cstheme="minorHAnsi"/>
          <w:sz w:val="22"/>
          <w:szCs w:val="22"/>
        </w:rPr>
        <w:t>sis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mixed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362F19">
        <w:rPr>
          <w:rFonts w:asciiTheme="minorHAnsi" w:eastAsia="Garamond" w:hAnsiTheme="minorHAnsi" w:cstheme="minorHAnsi"/>
          <w:sz w:val="22"/>
          <w:szCs w:val="22"/>
        </w:rPr>
        <w:t>use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ho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el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con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z w:val="22"/>
          <w:szCs w:val="22"/>
        </w:rPr>
        <w:t>om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ium</w:t>
      </w:r>
      <w:r w:rsidRPr="00362F1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develo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z w:val="22"/>
          <w:szCs w:val="22"/>
        </w:rPr>
        <w:t>me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nt</w:t>
      </w:r>
      <w:r w:rsidRPr="00362F19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354DAB21" w14:textId="77777777" w:rsidR="004074FF" w:rsidRPr="00362F19" w:rsidRDefault="002A5284">
      <w:pPr>
        <w:spacing w:before="1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25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>yzed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the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marketability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resi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z w:val="22"/>
          <w:szCs w:val="22"/>
        </w:rPr>
        <w:t>ent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al,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office,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hotel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commerc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al</w:t>
      </w:r>
      <w:r w:rsidRPr="00362F1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deve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>opments</w:t>
      </w:r>
    </w:p>
    <w:p w14:paraId="7FAAE6ED" w14:textId="77777777" w:rsidR="004074FF" w:rsidRPr="00362F19" w:rsidRDefault="004074FF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5A6A1F69" w14:textId="77777777" w:rsidR="004074FF" w:rsidRPr="00362F19" w:rsidRDefault="002A5284">
      <w:pPr>
        <w:ind w:left="113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>Cornell</w:t>
      </w:r>
      <w:r w:rsidRPr="00362F1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University,</w:t>
      </w:r>
      <w:r w:rsidRPr="00362F19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School</w:t>
      </w:r>
      <w:r w:rsidRPr="00362F19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Hotel</w:t>
      </w:r>
      <w:r w:rsidRPr="00362F19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mi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tration,</w:t>
      </w:r>
      <w:r w:rsidRPr="00362F19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ca,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NY</w:t>
      </w:r>
    </w:p>
    <w:p w14:paraId="3443EF2A" w14:textId="77777777" w:rsidR="004074FF" w:rsidRPr="00362F19" w:rsidRDefault="002A5284">
      <w:pPr>
        <w:spacing w:before="1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i/>
          <w:sz w:val="22"/>
          <w:szCs w:val="22"/>
        </w:rPr>
        <w:t>Re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rch</w:t>
      </w:r>
      <w:r w:rsidRPr="00362F19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sis</w:t>
      </w:r>
      <w:r w:rsidRPr="00362F19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ant:</w:t>
      </w:r>
      <w:r w:rsidRPr="00362F19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art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ent</w:t>
      </w:r>
      <w:r w:rsidRPr="00362F19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Finance</w:t>
      </w:r>
      <w:r w:rsidRPr="00362F19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Accounting,</w:t>
      </w:r>
      <w:r w:rsidRPr="00362F19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nd</w:t>
      </w:r>
      <w:r w:rsidRPr="00362F19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Re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al</w:t>
      </w:r>
      <w:r w:rsidRPr="00362F19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Estate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 xml:space="preserve">                                                              </w:t>
      </w:r>
      <w:r w:rsidRPr="00362F19">
        <w:rPr>
          <w:rFonts w:asciiTheme="minorHAnsi" w:eastAsia="Garamond" w:hAnsiTheme="minorHAnsi" w:cstheme="minorHAnsi"/>
          <w:i/>
          <w:spacing w:val="1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March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’xx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–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Ju</w:t>
      </w:r>
      <w:r w:rsidRPr="00362F19">
        <w:rPr>
          <w:rFonts w:asciiTheme="minorHAnsi" w:eastAsia="Garamond" w:hAnsiTheme="minorHAnsi" w:cstheme="minorHAnsi"/>
          <w:sz w:val="22"/>
          <w:szCs w:val="22"/>
        </w:rPr>
        <w:t>ne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’xx</w:t>
      </w:r>
    </w:p>
    <w:p w14:paraId="2D3AE6F1" w14:textId="77777777" w:rsidR="004074FF" w:rsidRPr="00362F19" w:rsidRDefault="002A5284">
      <w:pPr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25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Assisted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in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re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z w:val="22"/>
          <w:szCs w:val="22"/>
        </w:rPr>
        <w:t>ear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z w:val="22"/>
          <w:szCs w:val="22"/>
        </w:rPr>
        <w:t>ing</w:t>
      </w:r>
      <w:r w:rsidRPr="00362F1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z w:val="22"/>
          <w:szCs w:val="22"/>
        </w:rPr>
        <w:t>ecu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itized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de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z w:val="22"/>
          <w:szCs w:val="22"/>
        </w:rPr>
        <w:t>ault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ocess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&amp;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relat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on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z w:val="22"/>
          <w:szCs w:val="22"/>
        </w:rPr>
        <w:t>hip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362F19">
        <w:rPr>
          <w:rFonts w:asciiTheme="minorHAnsi" w:eastAsia="Garamond" w:hAnsiTheme="minorHAnsi" w:cstheme="minorHAnsi"/>
          <w:sz w:val="22"/>
          <w:szCs w:val="22"/>
        </w:rPr>
        <w:t>etw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en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z w:val="22"/>
          <w:szCs w:val="22"/>
        </w:rPr>
        <w:t>ark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&amp;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per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fo</w:t>
      </w:r>
      <w:r w:rsidRPr="00362F19">
        <w:rPr>
          <w:rFonts w:asciiTheme="minorHAnsi" w:eastAsia="Garamond" w:hAnsiTheme="minorHAnsi" w:cstheme="minorHAnsi"/>
          <w:sz w:val="22"/>
          <w:szCs w:val="22"/>
        </w:rPr>
        <w:t>rm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nce</w:t>
      </w:r>
    </w:p>
    <w:p w14:paraId="47BA665F" w14:textId="77777777" w:rsidR="004074FF" w:rsidRPr="00362F19" w:rsidRDefault="004074FF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54F6148A" w14:textId="77777777" w:rsidR="004074FF" w:rsidRPr="00362F19" w:rsidRDefault="002A5284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>W</w:t>
      </w:r>
      <w:r w:rsidRPr="00362F1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Hotel</w:t>
      </w:r>
      <w:r w:rsidRPr="00362F19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Chicago</w:t>
      </w:r>
      <w:r w:rsidRPr="00362F19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City</w:t>
      </w:r>
      <w:r w:rsidRPr="00362F1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nter</w:t>
      </w:r>
      <w:r w:rsidRPr="00362F19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(436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room,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Four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Star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property),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Chicago,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IL</w:t>
      </w:r>
    </w:p>
    <w:p w14:paraId="7F7EDDA7" w14:textId="77777777" w:rsidR="004074FF" w:rsidRPr="00362F19" w:rsidRDefault="002A5284">
      <w:pPr>
        <w:spacing w:before="1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i/>
          <w:sz w:val="22"/>
          <w:szCs w:val="22"/>
        </w:rPr>
        <w:t>Reven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u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Ma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ement</w:t>
      </w:r>
      <w:r w:rsidRPr="00362F19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Winter</w:t>
      </w:r>
      <w:r w:rsidRPr="00362F19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pacing w:val="2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x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rn:</w:t>
      </w:r>
      <w:r w:rsidRPr="00362F19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Starwo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Hotels</w:t>
      </w:r>
      <w:r w:rsidRPr="00362F19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&amp;</w:t>
      </w:r>
      <w:r w:rsidRPr="00362F19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es</w:t>
      </w:r>
      <w:r w:rsidRPr="00362F19">
        <w:rPr>
          <w:rFonts w:asciiTheme="minorHAnsi" w:eastAsia="Garamond" w:hAnsiTheme="minorHAnsi" w:cstheme="minorHAnsi"/>
          <w:i/>
          <w:spacing w:val="2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 xml:space="preserve">rts                                                                                     </w:t>
      </w:r>
      <w:r w:rsidRPr="00362F19">
        <w:rPr>
          <w:rFonts w:asciiTheme="minorHAnsi" w:eastAsia="Garamond" w:hAnsiTheme="minorHAnsi" w:cstheme="minorHAnsi"/>
          <w:i/>
          <w:spacing w:val="1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January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’xx</w:t>
      </w:r>
    </w:p>
    <w:p w14:paraId="410A429C" w14:textId="77777777" w:rsidR="004074FF" w:rsidRPr="00362F19" w:rsidRDefault="002A5284">
      <w:pPr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25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>yzed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Re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362F19">
        <w:rPr>
          <w:rFonts w:asciiTheme="minorHAnsi" w:eastAsia="Garamond" w:hAnsiTheme="minorHAnsi" w:cstheme="minorHAnsi"/>
          <w:sz w:val="22"/>
          <w:szCs w:val="22"/>
        </w:rPr>
        <w:t>PAR,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GOP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/</w:t>
      </w:r>
      <w:r w:rsidRPr="00362F19">
        <w:rPr>
          <w:rFonts w:asciiTheme="minorHAnsi" w:eastAsia="Garamond" w:hAnsiTheme="minorHAnsi" w:cstheme="minorHAnsi"/>
          <w:sz w:val="22"/>
          <w:szCs w:val="22"/>
        </w:rPr>
        <w:t>EB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DA,</w:t>
      </w:r>
      <w:r w:rsidRPr="00362F19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produced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dai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>y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vMax,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mp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titive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>ysis,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z w:val="22"/>
          <w:szCs w:val="22"/>
        </w:rPr>
        <w:t>asting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z w:val="22"/>
          <w:szCs w:val="22"/>
        </w:rPr>
        <w:t>orts</w:t>
      </w:r>
    </w:p>
    <w:p w14:paraId="41AA26B9" w14:textId="77777777" w:rsidR="004074FF" w:rsidRPr="00362F19" w:rsidRDefault="004074FF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379C6F0F" w14:textId="77777777" w:rsidR="004074FF" w:rsidRPr="00362F19" w:rsidRDefault="002A5284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>The</w:t>
      </w:r>
      <w:r w:rsidRPr="00362F1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Ritz-Ca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lton</w:t>
      </w:r>
      <w:r w:rsidRPr="00362F19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otel</w:t>
      </w:r>
      <w:r w:rsidRPr="00362F1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ompany,</w:t>
      </w:r>
      <w:r w:rsidRPr="00362F19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b/>
          <w:spacing w:val="2"/>
          <w:sz w:val="22"/>
          <w:szCs w:val="22"/>
        </w:rPr>
        <w:t>.</w:t>
      </w:r>
      <w:r w:rsidRPr="00362F19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.C</w:t>
      </w:r>
      <w:r w:rsidRPr="00362F1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.</w:t>
      </w:r>
      <w:r w:rsidRPr="00362F19">
        <w:rPr>
          <w:rFonts w:asciiTheme="minorHAnsi" w:eastAsia="Garamond" w:hAnsiTheme="minorHAnsi" w:cstheme="minorHAnsi"/>
          <w:sz w:val="22"/>
          <w:szCs w:val="22"/>
        </w:rPr>
        <w:t>,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Corporate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Office,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Chevy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Chase,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MD</w:t>
      </w:r>
    </w:p>
    <w:p w14:paraId="075D62DA" w14:textId="77777777" w:rsidR="004074FF" w:rsidRPr="00362F19" w:rsidRDefault="002A5284">
      <w:pPr>
        <w:spacing w:before="1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pict w14:anchorId="6D8B5CE7">
          <v:group id="_x0000_s1036" style="position:absolute;left:0;text-align:left;margin-left:530.75pt;margin-top:10.55pt;width:2.5pt;height:0;z-index:-1146;mso-position-horizontal-relative:page" coordorigin="10615,211" coordsize="50,0">
            <v:shape id="_x0000_s1037" style="position:absolute;left:10615;top:211;width:50;height:0" coordorigin="10615,211" coordsize="50,0" path="m10615,211r51,e" filled="f" strokeweight=".58pt">
              <v:path arrowok="t"/>
            </v:shape>
            <w10:wrap anchorx="page"/>
          </v:group>
        </w:pic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Corp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rate</w:t>
      </w:r>
      <w:r w:rsidRPr="00362F19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pacing w:val="2"/>
          <w:sz w:val="22"/>
          <w:szCs w:val="22"/>
        </w:rPr>
        <w:t>Q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ual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ty</w:t>
      </w:r>
      <w:r w:rsidRPr="00362F19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Mana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ent</w:t>
      </w:r>
      <w:r w:rsidRPr="00362F19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Inte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</w:t>
      </w:r>
      <w:r w:rsidRPr="00362F19">
        <w:rPr>
          <w:rFonts w:asciiTheme="minorHAnsi" w:eastAsia="Garamond" w:hAnsiTheme="minorHAnsi" w:cstheme="minorHAnsi"/>
          <w:i/>
          <w:spacing w:val="4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July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’xx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–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March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’xx</w:t>
      </w:r>
    </w:p>
    <w:p w14:paraId="24A5F4DA" w14:textId="77777777" w:rsidR="004074FF" w:rsidRPr="00362F19" w:rsidRDefault="002A5284">
      <w:pPr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25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Assisted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with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any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362F19">
        <w:rPr>
          <w:rFonts w:asciiTheme="minorHAnsi" w:eastAsia="Garamond" w:hAnsiTheme="minorHAnsi" w:cstheme="minorHAnsi"/>
          <w:sz w:val="22"/>
          <w:szCs w:val="22"/>
        </w:rPr>
        <w:t>wide</w:t>
      </w:r>
      <w:r w:rsidRPr="00362F19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quality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nt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oject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to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develop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quantitative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&amp;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qualitative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guidelines</w:t>
      </w:r>
    </w:p>
    <w:p w14:paraId="0DAF16C1" w14:textId="77777777" w:rsidR="004074FF" w:rsidRPr="00362F19" w:rsidRDefault="002A5284">
      <w:pPr>
        <w:spacing w:before="1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25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>yzed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362F19">
        <w:rPr>
          <w:rFonts w:asciiTheme="minorHAnsi" w:eastAsia="Garamond" w:hAnsiTheme="minorHAnsi" w:cstheme="minorHAnsi"/>
          <w:sz w:val="22"/>
          <w:szCs w:val="22"/>
        </w:rPr>
        <w:t>est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pra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z w:val="22"/>
          <w:szCs w:val="22"/>
        </w:rPr>
        <w:t>tices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ac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ro</w:t>
      </w:r>
      <w:r w:rsidRPr="00362F19">
        <w:rPr>
          <w:rFonts w:asciiTheme="minorHAnsi" w:eastAsia="Garamond" w:hAnsiTheme="minorHAnsi" w:cstheme="minorHAnsi"/>
          <w:sz w:val="22"/>
          <w:szCs w:val="22"/>
        </w:rPr>
        <w:t>ss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hotels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to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z w:val="22"/>
          <w:szCs w:val="22"/>
        </w:rPr>
        <w:t>enti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z w:val="22"/>
          <w:szCs w:val="22"/>
        </w:rPr>
        <w:t>y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z w:val="22"/>
          <w:szCs w:val="22"/>
        </w:rPr>
        <w:t>esses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criti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z w:val="22"/>
          <w:szCs w:val="22"/>
        </w:rPr>
        <w:t>al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gu</w:t>
      </w:r>
      <w:r w:rsidRPr="00362F19">
        <w:rPr>
          <w:rFonts w:asciiTheme="minorHAnsi" w:eastAsia="Garamond" w:hAnsiTheme="minorHAnsi" w:cstheme="minorHAnsi"/>
          <w:sz w:val="22"/>
          <w:szCs w:val="22"/>
        </w:rPr>
        <w:t>est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>oy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satis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on</w:t>
      </w:r>
    </w:p>
    <w:p w14:paraId="1108AF80" w14:textId="77777777" w:rsidR="004074FF" w:rsidRPr="00362F19" w:rsidRDefault="002A5284">
      <w:pPr>
        <w:spacing w:before="59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i/>
          <w:sz w:val="22"/>
          <w:szCs w:val="22"/>
        </w:rPr>
        <w:t>Corp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rate</w:t>
      </w:r>
      <w:r w:rsidRPr="00362F19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Fo</w:t>
      </w:r>
      <w:r w:rsidRPr="00362F19">
        <w:rPr>
          <w:rFonts w:asciiTheme="minorHAnsi" w:eastAsia="Garamond" w:hAnsiTheme="minorHAnsi" w:cstheme="minorHAnsi"/>
          <w:i/>
          <w:spacing w:val="2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&amp;</w:t>
      </w:r>
      <w:r w:rsidRPr="00362F19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Beve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age</w:t>
      </w:r>
      <w:r w:rsidRPr="00362F19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nt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rn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</w:t>
      </w:r>
      <w:r w:rsidRPr="00362F19">
        <w:rPr>
          <w:rFonts w:asciiTheme="minorHAnsi" w:eastAsia="Garamond" w:hAnsiTheme="minorHAnsi" w:cstheme="minorHAnsi"/>
          <w:i/>
          <w:spacing w:val="2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June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’xx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–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July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’xx</w:t>
      </w:r>
    </w:p>
    <w:p w14:paraId="15417C9F" w14:textId="77777777" w:rsidR="004074FF" w:rsidRPr="00362F19" w:rsidRDefault="002A5284">
      <w:pPr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25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Cre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ted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dard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menu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velo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pr</w:t>
      </w:r>
      <w:r w:rsidRPr="00362F19">
        <w:rPr>
          <w:rFonts w:asciiTheme="minorHAnsi" w:eastAsia="Garamond" w:hAnsiTheme="minorHAnsi" w:cstheme="minorHAnsi"/>
          <w:sz w:val="22"/>
          <w:szCs w:val="22"/>
        </w:rPr>
        <w:t>ocess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was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imple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ted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in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57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tels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rldwide</w:t>
      </w:r>
    </w:p>
    <w:p w14:paraId="0C569F4E" w14:textId="77777777" w:rsidR="004074FF" w:rsidRPr="00362F19" w:rsidRDefault="002A5284">
      <w:pPr>
        <w:spacing w:before="1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25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Produced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andardi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362F19">
        <w:rPr>
          <w:rFonts w:asciiTheme="minorHAnsi" w:eastAsia="Garamond" w:hAnsiTheme="minorHAnsi" w:cstheme="minorHAnsi"/>
          <w:sz w:val="22"/>
          <w:szCs w:val="22"/>
        </w:rPr>
        <w:t>ed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od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&amp;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be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362F19">
        <w:rPr>
          <w:rFonts w:asciiTheme="minorHAnsi" w:eastAsia="Garamond" w:hAnsiTheme="minorHAnsi" w:cstheme="minorHAnsi"/>
          <w:sz w:val="22"/>
          <w:szCs w:val="22"/>
        </w:rPr>
        <w:t>erage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costing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process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to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maxim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ze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profits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validate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>es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price</w:t>
      </w:r>
    </w:p>
    <w:p w14:paraId="722A2802" w14:textId="77777777" w:rsidR="004074FF" w:rsidRPr="00362F19" w:rsidRDefault="002A5284">
      <w:pPr>
        <w:spacing w:before="1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25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Deve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z w:val="22"/>
          <w:szCs w:val="22"/>
        </w:rPr>
        <w:t>oped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z w:val="22"/>
          <w:szCs w:val="22"/>
        </w:rPr>
        <w:t>tan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z w:val="22"/>
          <w:szCs w:val="22"/>
        </w:rPr>
        <w:t>ardized</w:t>
      </w:r>
      <w:r w:rsidRPr="00362F1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z w:val="22"/>
          <w:szCs w:val="22"/>
        </w:rPr>
        <w:t>et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tive</w:t>
      </w:r>
      <w:r w:rsidRPr="00362F1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an</w:t>
      </w:r>
      <w:r w:rsidRPr="00362F19">
        <w:rPr>
          <w:rFonts w:asciiTheme="minorHAnsi" w:eastAsia="Garamond" w:hAnsiTheme="minorHAnsi" w:cstheme="minorHAnsi"/>
          <w:sz w:val="22"/>
          <w:szCs w:val="22"/>
        </w:rPr>
        <w:t>alysis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ket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res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ar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ool</w:t>
      </w:r>
    </w:p>
    <w:p w14:paraId="564DC92A" w14:textId="77777777" w:rsidR="004074FF" w:rsidRPr="00362F19" w:rsidRDefault="004074FF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012B3497" w14:textId="77777777" w:rsidR="004074FF" w:rsidRPr="00362F19" w:rsidRDefault="002A5284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z w:val="22"/>
          <w:szCs w:val="22"/>
        </w:rPr>
        <w:t>The</w:t>
      </w:r>
      <w:r w:rsidRPr="00362F1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Statler</w:t>
      </w:r>
      <w:r w:rsidRPr="00362F19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Hotel</w:t>
      </w:r>
      <w:r w:rsidRPr="00362F19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(150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room,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Three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Star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property),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Ithaca,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NY</w:t>
      </w:r>
    </w:p>
    <w:p w14:paraId="718D40A5" w14:textId="77777777" w:rsidR="004074FF" w:rsidRPr="00362F19" w:rsidRDefault="002A5284">
      <w:pPr>
        <w:spacing w:line="24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Hu</w:t>
      </w:r>
      <w:r w:rsidRPr="00362F1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an</w:t>
      </w:r>
      <w:r w:rsidRPr="00362F19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es</w:t>
      </w:r>
      <w:r w:rsidRPr="00362F19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ur</w:t>
      </w:r>
      <w:r w:rsidRPr="00362F19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es</w:t>
      </w:r>
      <w:r w:rsidRPr="00362F19">
        <w:rPr>
          <w:rFonts w:asciiTheme="minorHAnsi" w:eastAsia="Garamond" w:hAnsiTheme="minorHAnsi" w:cstheme="minorHAnsi"/>
          <w:i/>
          <w:spacing w:val="-7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ssociate                                                                                                                       </w:t>
      </w:r>
      <w:r w:rsidRPr="00362F19">
        <w:rPr>
          <w:rFonts w:asciiTheme="minorHAnsi" w:eastAsia="Garamond" w:hAnsiTheme="minorHAnsi" w:cstheme="minorHAnsi"/>
          <w:i/>
          <w:spacing w:val="22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March</w:t>
      </w:r>
      <w:r w:rsidRPr="00362F1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’xx</w:t>
      </w:r>
      <w:r w:rsidRPr="00362F19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–</w:t>
      </w:r>
      <w:r w:rsidRPr="00362F1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March</w:t>
      </w:r>
      <w:r w:rsidRPr="00362F19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position w:val="1"/>
          <w:sz w:val="22"/>
          <w:szCs w:val="22"/>
        </w:rPr>
        <w:t>’xx</w:t>
      </w:r>
    </w:p>
    <w:p w14:paraId="52F5F832" w14:textId="77777777" w:rsidR="004074FF" w:rsidRPr="00362F19" w:rsidRDefault="002A5284">
      <w:pPr>
        <w:spacing w:before="1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25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Managed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the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employment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process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for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362F19">
        <w:rPr>
          <w:rFonts w:asciiTheme="minorHAnsi" w:eastAsia="Garamond" w:hAnsiTheme="minorHAnsi" w:cstheme="minorHAnsi"/>
          <w:sz w:val="22"/>
          <w:szCs w:val="22"/>
        </w:rPr>
        <w:t>er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400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student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employees</w:t>
      </w:r>
    </w:p>
    <w:p w14:paraId="413F7E17" w14:textId="77777777" w:rsidR="004074FF" w:rsidRPr="00362F19" w:rsidRDefault="002A5284">
      <w:pPr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25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Promoted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from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Assistant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to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Associ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te,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362F19">
        <w:rPr>
          <w:rFonts w:asciiTheme="minorHAnsi" w:eastAsia="Garamond" w:hAnsiTheme="minorHAnsi" w:cstheme="minorHAnsi"/>
          <w:sz w:val="22"/>
          <w:szCs w:val="22"/>
        </w:rPr>
        <w:t>ated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yroll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Manual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used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by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z w:val="22"/>
          <w:szCs w:val="22"/>
        </w:rPr>
        <w:t>pl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y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es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ained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ne</w:t>
      </w:r>
      <w:r w:rsidRPr="00362F19">
        <w:rPr>
          <w:rFonts w:asciiTheme="minorHAnsi" w:eastAsia="Garamond" w:hAnsiTheme="minorHAnsi" w:cstheme="minorHAnsi"/>
          <w:sz w:val="22"/>
          <w:szCs w:val="22"/>
        </w:rPr>
        <w:t>w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hires</w:t>
      </w:r>
    </w:p>
    <w:p w14:paraId="3BD50FB9" w14:textId="77777777" w:rsidR="004074FF" w:rsidRPr="00362F19" w:rsidRDefault="004074FF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77C8FE1A" w14:textId="77777777" w:rsidR="004074FF" w:rsidRPr="00362F19" w:rsidRDefault="002A5284">
      <w:pPr>
        <w:ind w:left="113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i/>
          <w:sz w:val="22"/>
          <w:szCs w:val="22"/>
        </w:rPr>
        <w:t>Front</w:t>
      </w:r>
      <w:r w:rsidRPr="00362F19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Office</w:t>
      </w:r>
      <w:r w:rsidRPr="00362F19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Be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lstaff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</w:t>
      </w:r>
      <w:r w:rsidRPr="00362F19">
        <w:rPr>
          <w:rFonts w:asciiTheme="minorHAnsi" w:eastAsia="Garamond" w:hAnsiTheme="minorHAnsi" w:cstheme="minorHAnsi"/>
          <w:i/>
          <w:spacing w:val="1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Dec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mber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’xx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–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January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’xx</w:t>
      </w:r>
    </w:p>
    <w:p w14:paraId="74C919BD" w14:textId="77777777" w:rsidR="004074FF" w:rsidRPr="00362F19" w:rsidRDefault="002A5284">
      <w:pPr>
        <w:spacing w:before="59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pict w14:anchorId="1677ECD4">
          <v:group id="_x0000_s1034" style="position:absolute;left:0;text-align:left;margin-left:43.5pt;margin-top:33.95pt;width:534pt;height:0;z-index:-1145;mso-position-horizontal-relative:page" coordorigin="870,679" coordsize="10680,0">
            <v:shape id="_x0000_s1035" style="position:absolute;left:870;top:679;width:10680;height:0" coordorigin="870,679" coordsize="10680,0" path="m870,679r10680,e" filled="f" strokecolor="#7f7f7f" strokeweight=".82pt">
              <v:path arrowok="t"/>
            </v:shape>
            <w10:wrap anchorx="page"/>
          </v:group>
        </w:pic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Ban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q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uets</w:t>
      </w:r>
      <w:r w:rsidRPr="00362F19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onfe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ence</w:t>
      </w:r>
      <w:r w:rsidRPr="00362F19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Servi</w:t>
      </w:r>
      <w:r w:rsidRPr="00362F19">
        <w:rPr>
          <w:rFonts w:asciiTheme="minorHAnsi" w:eastAsia="Garamond" w:hAnsiTheme="minorHAnsi" w:cstheme="minorHAnsi"/>
          <w:i/>
          <w:spacing w:val="2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Waits</w:t>
      </w:r>
      <w:r w:rsidRPr="00362F19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>aff</w:t>
      </w:r>
      <w:r w:rsidRPr="00362F19">
        <w:rPr>
          <w:rFonts w:asciiTheme="minorHAnsi" w:eastAsia="Garamond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</w:t>
      </w:r>
      <w:r w:rsidRPr="00362F19">
        <w:rPr>
          <w:rFonts w:asciiTheme="minorHAnsi" w:eastAsia="Garamond" w:hAnsiTheme="minorHAnsi" w:cstheme="minorHAnsi"/>
          <w:i/>
          <w:spacing w:val="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June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’xx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–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August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’xx</w:t>
      </w:r>
    </w:p>
    <w:p w14:paraId="61ED4FE2" w14:textId="77777777" w:rsidR="004074FF" w:rsidRPr="00362F19" w:rsidRDefault="004074F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681E846A" w14:textId="77777777" w:rsidR="004074FF" w:rsidRPr="00362F19" w:rsidRDefault="002A5284">
      <w:pPr>
        <w:ind w:left="5013" w:right="5012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pacing w:val="15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b/>
          <w:spacing w:val="14"/>
          <w:sz w:val="22"/>
          <w:szCs w:val="22"/>
        </w:rPr>
        <w:t>K</w:t>
      </w:r>
      <w:r w:rsidRPr="00362F19">
        <w:rPr>
          <w:rFonts w:asciiTheme="minorHAnsi" w:eastAsia="Garamond" w:hAnsiTheme="minorHAnsi" w:cstheme="minorHAnsi"/>
          <w:b/>
          <w:spacing w:val="15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b/>
          <w:spacing w:val="14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b/>
          <w:spacing w:val="15"/>
          <w:sz w:val="22"/>
          <w:szCs w:val="22"/>
        </w:rPr>
        <w:t>LS</w:t>
      </w:r>
    </w:p>
    <w:p w14:paraId="75CAC540" w14:textId="77777777" w:rsidR="004074FF" w:rsidRPr="00362F19" w:rsidRDefault="002A5284">
      <w:pPr>
        <w:spacing w:before="95"/>
        <w:ind w:left="487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18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Computer</w:t>
      </w:r>
      <w:r w:rsidRPr="00362F19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skills:</w:t>
      </w:r>
      <w:r w:rsidRPr="00362F19">
        <w:rPr>
          <w:rFonts w:asciiTheme="minorHAnsi" w:eastAsia="Garamond" w:hAnsiTheme="minorHAnsi" w:cstheme="minorHAnsi"/>
          <w:b/>
          <w:spacing w:val="5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Microso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Word,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362F19">
        <w:rPr>
          <w:rFonts w:asciiTheme="minorHAnsi" w:eastAsia="Garamond" w:hAnsiTheme="minorHAnsi" w:cstheme="minorHAnsi"/>
          <w:sz w:val="22"/>
          <w:szCs w:val="22"/>
        </w:rPr>
        <w:t>cel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(model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g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&amp;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VBA),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62F19">
        <w:rPr>
          <w:rFonts w:asciiTheme="minorHAnsi" w:eastAsia="Garamond" w:hAnsiTheme="minorHAnsi" w:cstheme="minorHAnsi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Point,</w:t>
      </w:r>
      <w:r w:rsidRPr="00362F1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Front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Page,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and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Works</w:t>
      </w:r>
    </w:p>
    <w:p w14:paraId="7EFE13EB" w14:textId="77777777" w:rsidR="004074FF" w:rsidRPr="00362F19" w:rsidRDefault="002A5284">
      <w:pPr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pict w14:anchorId="11C52B81">
          <v:group id="_x0000_s1032" style="position:absolute;left:0;text-align:left;margin-left:43.15pt;margin-top:32.6pt;width:534.7pt;height:0;z-index:-1144;mso-position-horizontal-relative:page" coordorigin="863,652" coordsize="10694,0">
            <v:shape id="_x0000_s1033" style="position:absolute;left:863;top:652;width:10694;height:0" coordorigin="863,652" coordsize="10694,0" path="m863,652r10694,e" filled="f" strokecolor="#7f7f7f" strokeweight=".82pt">
              <v:path arrowok="t"/>
            </v:shape>
            <w10:wrap anchorx="page"/>
          </v:group>
        </w:pict>
      </w: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25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Language:</w:t>
      </w:r>
      <w:r w:rsidRPr="00362F19">
        <w:rPr>
          <w:rFonts w:asciiTheme="minorHAnsi" w:eastAsia="Garamond" w:hAnsiTheme="minorHAnsi" w:cstheme="minorHAnsi"/>
          <w:b/>
          <w:spacing w:val="4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Or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l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written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fluency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in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K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rean</w:t>
      </w:r>
    </w:p>
    <w:p w14:paraId="744F1F52" w14:textId="77777777" w:rsidR="004074FF" w:rsidRPr="00362F19" w:rsidRDefault="004074FF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1A717DDC" w14:textId="77777777" w:rsidR="004074FF" w:rsidRPr="00362F19" w:rsidRDefault="002A5284">
      <w:pPr>
        <w:ind w:left="3693" w:right="369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Garamond" w:hAnsiTheme="minorHAnsi" w:cstheme="minorHAnsi"/>
          <w:b/>
          <w:spacing w:val="15"/>
          <w:sz w:val="22"/>
          <w:szCs w:val="22"/>
        </w:rPr>
        <w:t>LE</w:t>
      </w:r>
      <w:r w:rsidRPr="00362F19">
        <w:rPr>
          <w:rFonts w:asciiTheme="minorHAnsi" w:eastAsia="Garamond" w:hAnsiTheme="minorHAnsi" w:cstheme="minorHAnsi"/>
          <w:b/>
          <w:spacing w:val="16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b/>
          <w:spacing w:val="14"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b/>
          <w:spacing w:val="15"/>
          <w:sz w:val="22"/>
          <w:szCs w:val="22"/>
        </w:rPr>
        <w:t>ERSHI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b/>
          <w:spacing w:val="3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pacing w:val="15"/>
          <w:sz w:val="22"/>
          <w:szCs w:val="22"/>
        </w:rPr>
        <w:t>AN</w:t>
      </w:r>
      <w:r w:rsidRPr="00362F19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62F19">
        <w:rPr>
          <w:rFonts w:asciiTheme="minorHAnsi" w:eastAsia="Garamond" w:hAnsiTheme="minorHAnsi" w:cstheme="minorHAnsi"/>
          <w:b/>
          <w:spacing w:val="2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b/>
          <w:spacing w:val="15"/>
          <w:sz w:val="22"/>
          <w:szCs w:val="22"/>
        </w:rPr>
        <w:t>ACTIVITIES</w:t>
      </w:r>
    </w:p>
    <w:p w14:paraId="0EF61826" w14:textId="77777777" w:rsidR="004074FF" w:rsidRPr="00362F19" w:rsidRDefault="002A5284">
      <w:pPr>
        <w:spacing w:before="95"/>
        <w:ind w:left="487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18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Vice-P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62F19">
        <w:rPr>
          <w:rFonts w:asciiTheme="minorHAnsi" w:eastAsia="Garamond" w:hAnsiTheme="minorHAnsi" w:cstheme="minorHAnsi"/>
          <w:sz w:val="22"/>
          <w:szCs w:val="22"/>
        </w:rPr>
        <w:t>esident</w:t>
      </w:r>
      <w:r w:rsidRPr="00362F1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Student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z w:val="22"/>
          <w:szCs w:val="22"/>
        </w:rPr>
        <w:t>ffairs,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rnell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Hotel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Soc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ety                                                           </w:t>
      </w:r>
      <w:r w:rsidRPr="00362F19">
        <w:rPr>
          <w:rFonts w:asciiTheme="minorHAnsi" w:eastAsia="Garamond" w:hAnsiTheme="minorHAnsi" w:cstheme="minorHAnsi"/>
          <w:spacing w:val="4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February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’xx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–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May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’xx</w:t>
      </w:r>
    </w:p>
    <w:p w14:paraId="12091843" w14:textId="77777777" w:rsidR="004074FF" w:rsidRPr="00362F19" w:rsidRDefault="002A5284">
      <w:pPr>
        <w:ind w:left="487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lastRenderedPageBreak/>
        <w:t xml:space="preserve"> </w:t>
      </w:r>
      <w:r w:rsidRPr="00362F19">
        <w:rPr>
          <w:rFonts w:asciiTheme="minorHAnsi" w:eastAsia="Segoe MDL2 Assets" w:hAnsiTheme="minorHAnsi" w:cstheme="minorHAnsi"/>
          <w:spacing w:val="18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Co-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62F19">
        <w:rPr>
          <w:rFonts w:asciiTheme="minorHAnsi" w:eastAsia="Garamond" w:hAnsiTheme="minorHAnsi" w:cstheme="minorHAnsi"/>
          <w:sz w:val="22"/>
          <w:szCs w:val="22"/>
        </w:rPr>
        <w:t>ounder</w:t>
      </w:r>
      <w:r w:rsidRPr="00362F1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&amp;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Stude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eastAsia="Garamond" w:hAnsiTheme="minorHAnsi" w:cstheme="minorHAnsi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Advisor,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Ho</w:t>
      </w:r>
      <w:r w:rsidRPr="00362F1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62F19">
        <w:rPr>
          <w:rFonts w:asciiTheme="minorHAnsi" w:eastAsia="Garamond" w:hAnsiTheme="minorHAnsi" w:cstheme="minorHAnsi"/>
          <w:sz w:val="22"/>
          <w:szCs w:val="22"/>
        </w:rPr>
        <w:t>itality</w:t>
      </w:r>
      <w:r w:rsidRPr="00362F19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Students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International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(HSI)                                    </w:t>
      </w:r>
      <w:r w:rsidRPr="00362F19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August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’xx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–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May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’xx</w:t>
      </w:r>
    </w:p>
    <w:p w14:paraId="01F48D7F" w14:textId="77777777" w:rsidR="004074FF" w:rsidRPr="00362F19" w:rsidRDefault="002A5284">
      <w:pPr>
        <w:spacing w:before="1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25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Cha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eastAsia="Garamond" w:hAnsiTheme="minorHAnsi" w:cstheme="minorHAnsi"/>
          <w:sz w:val="22"/>
          <w:szCs w:val="22"/>
        </w:rPr>
        <w:t>rp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rson,</w:t>
      </w:r>
      <w:r w:rsidRPr="00362F1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Student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62F19">
        <w:rPr>
          <w:rFonts w:asciiTheme="minorHAnsi" w:eastAsia="Garamond" w:hAnsiTheme="minorHAnsi" w:cstheme="minorHAnsi"/>
          <w:sz w:val="22"/>
          <w:szCs w:val="22"/>
        </w:rPr>
        <w:t>mittee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for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Continuous</w:t>
      </w:r>
      <w:r w:rsidRPr="00362F19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Improvement</w:t>
      </w:r>
      <w:r w:rsidRPr="00362F19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(SCCI)                             </w:t>
      </w:r>
      <w:r w:rsidRPr="00362F19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August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’xx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–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Dec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eastAsia="Garamond" w:hAnsiTheme="minorHAnsi" w:cstheme="minorHAnsi"/>
          <w:sz w:val="22"/>
          <w:szCs w:val="22"/>
        </w:rPr>
        <w:t>mber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’xx</w:t>
      </w:r>
    </w:p>
    <w:p w14:paraId="1DE4FBBC" w14:textId="77777777" w:rsidR="004074FF" w:rsidRPr="00362F19" w:rsidRDefault="002A5284">
      <w:pPr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25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Student</w:t>
      </w:r>
      <w:r w:rsidRPr="00362F19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mb</w:t>
      </w:r>
      <w:r w:rsidRPr="00362F19">
        <w:rPr>
          <w:rFonts w:asciiTheme="minorHAnsi" w:eastAsia="Garamond" w:hAnsiTheme="minorHAnsi" w:cstheme="minorHAnsi"/>
          <w:sz w:val="22"/>
          <w:szCs w:val="22"/>
        </w:rPr>
        <w:t>assador,</w:t>
      </w:r>
      <w:r w:rsidRPr="00362F19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S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eastAsia="Garamond" w:hAnsiTheme="minorHAnsi" w:cstheme="minorHAnsi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z w:val="22"/>
          <w:szCs w:val="22"/>
        </w:rPr>
        <w:t>ol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of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eastAsia="Garamond" w:hAnsiTheme="minorHAnsi" w:cstheme="minorHAnsi"/>
          <w:sz w:val="22"/>
          <w:szCs w:val="22"/>
        </w:rPr>
        <w:t>el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Administration                                                                 </w:t>
      </w:r>
      <w:r w:rsidRPr="00362F19">
        <w:rPr>
          <w:rFonts w:asciiTheme="minorHAnsi" w:eastAsia="Garamond" w:hAnsiTheme="minorHAnsi" w:cstheme="minorHAnsi"/>
          <w:spacing w:val="48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August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’xx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–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May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’xx</w:t>
      </w:r>
    </w:p>
    <w:p w14:paraId="749A106C" w14:textId="77777777" w:rsidR="004074FF" w:rsidRPr="00362F19" w:rsidRDefault="002A5284">
      <w:pPr>
        <w:spacing w:before="1"/>
        <w:ind w:left="480"/>
        <w:rPr>
          <w:rFonts w:asciiTheme="minorHAnsi" w:eastAsia="Garamond" w:hAnsiTheme="minorHAnsi" w:cstheme="minorHAnsi"/>
          <w:sz w:val="22"/>
          <w:szCs w:val="22"/>
        </w:rPr>
        <w:sectPr w:rsidR="004074FF" w:rsidRPr="00362F19">
          <w:type w:val="continuous"/>
          <w:pgSz w:w="12240" w:h="15840"/>
          <w:pgMar w:top="1460" w:right="600" w:bottom="280" w:left="780" w:header="720" w:footer="720" w:gutter="0"/>
          <w:cols w:space="720"/>
        </w:sectPr>
      </w:pPr>
      <w:r w:rsidRPr="00362F1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362F19">
        <w:rPr>
          <w:rFonts w:asciiTheme="minorHAnsi" w:eastAsia="Segoe MDL2 Assets" w:hAnsiTheme="minorHAnsi" w:cstheme="minorHAnsi"/>
          <w:spacing w:val="25"/>
          <w:w w:val="4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Cornell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Uni</w:t>
      </w:r>
      <w:r w:rsidRPr="00362F19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362F19">
        <w:rPr>
          <w:rFonts w:asciiTheme="minorHAnsi" w:eastAsia="Garamond" w:hAnsiTheme="minorHAnsi" w:cstheme="minorHAnsi"/>
          <w:sz w:val="22"/>
          <w:szCs w:val="22"/>
        </w:rPr>
        <w:t>ersity</w:t>
      </w:r>
      <w:r w:rsidRPr="00362F19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Club</w:t>
      </w:r>
      <w:r w:rsidRPr="00362F1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Tennis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Team</w:t>
      </w:r>
      <w:r w:rsidRPr="00362F19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          </w:t>
      </w:r>
      <w:r w:rsidRPr="00362F19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August</w:t>
      </w:r>
      <w:r w:rsidRPr="00362F19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’xx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–</w:t>
      </w:r>
      <w:r w:rsidRPr="00362F1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May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’xx</w:t>
      </w:r>
    </w:p>
    <w:p w14:paraId="5574E7C2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EBE64E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EEF63B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69229C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616C59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867C95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66297C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524D37" w14:textId="77777777" w:rsidR="004074FF" w:rsidRPr="00362F19" w:rsidRDefault="0040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6928A5" w14:textId="77777777" w:rsidR="004074FF" w:rsidRPr="00362F19" w:rsidRDefault="004074FF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0F4930EA" w14:textId="77777777" w:rsidR="004074FF" w:rsidRPr="00362F19" w:rsidRDefault="002A5284">
      <w:pPr>
        <w:ind w:left="140" w:right="-53"/>
        <w:rPr>
          <w:rFonts w:asciiTheme="minorHAnsi" w:eastAsia="Century Gothic" w:hAnsiTheme="minorHAnsi" w:cstheme="minorHAnsi"/>
          <w:sz w:val="22"/>
          <w:szCs w:val="22"/>
        </w:rPr>
      </w:pPr>
      <w:r w:rsidRPr="00362F19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362F19">
        <w:rPr>
          <w:rFonts w:asciiTheme="minorHAnsi" w:eastAsia="Century Gothic" w:hAnsiTheme="minorHAnsi" w:cstheme="minorHAnsi"/>
          <w:b/>
          <w:sz w:val="22"/>
          <w:szCs w:val="22"/>
        </w:rPr>
        <w:t>DUCATION</w:t>
      </w:r>
    </w:p>
    <w:p w14:paraId="05E634DD" w14:textId="77777777" w:rsidR="004074FF" w:rsidRPr="00362F19" w:rsidRDefault="002A5284">
      <w:pPr>
        <w:spacing w:before="76"/>
        <w:ind w:left="2920"/>
        <w:rPr>
          <w:rFonts w:asciiTheme="minorHAnsi" w:eastAsia="Book Antiqua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br w:type="column"/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Sample:</w:t>
      </w:r>
      <w:r w:rsidRPr="00362F19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Senior</w:t>
      </w:r>
      <w:r w:rsidRPr="00362F19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Résumé</w:t>
      </w:r>
      <w:r w:rsidRPr="00362F19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–</w:t>
      </w:r>
      <w:r w:rsidRPr="00362F19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w w:val="102"/>
          <w:sz w:val="22"/>
          <w:szCs w:val="22"/>
        </w:rPr>
        <w:t>Sales/Marketing</w:t>
      </w:r>
    </w:p>
    <w:p w14:paraId="6B86AA12" w14:textId="77777777" w:rsidR="004074FF" w:rsidRPr="00362F19" w:rsidRDefault="004074FF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28375FB0" w14:textId="77777777" w:rsidR="004074FF" w:rsidRPr="00362F19" w:rsidRDefault="002A5284">
      <w:pPr>
        <w:ind w:left="935" w:right="3693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362F19">
        <w:rPr>
          <w:rFonts w:asciiTheme="minorHAnsi" w:eastAsia="Century Gothic" w:hAnsiTheme="minorHAnsi" w:cstheme="minorHAnsi"/>
          <w:b/>
          <w:sz w:val="22"/>
          <w:szCs w:val="22"/>
        </w:rPr>
        <w:t>FIRST MIDDLE LAST</w:t>
      </w:r>
    </w:p>
    <w:p w14:paraId="6F5EB32F" w14:textId="77777777" w:rsidR="004074FF" w:rsidRPr="00362F19" w:rsidRDefault="002A5284">
      <w:pPr>
        <w:spacing w:before="60"/>
        <w:ind w:left="952" w:right="3712"/>
        <w:jc w:val="center"/>
        <w:rPr>
          <w:rFonts w:asciiTheme="minorHAnsi" w:hAnsiTheme="minorHAnsi" w:cstheme="minorHAnsi"/>
          <w:sz w:val="22"/>
          <w:szCs w:val="22"/>
        </w:rPr>
      </w:pPr>
      <w:hyperlink r:id="rId21">
        <w:r w:rsidRPr="00362F19">
          <w:rPr>
            <w:rFonts w:asciiTheme="minorHAnsi" w:hAnsiTheme="minorHAnsi" w:cstheme="minorHAnsi"/>
            <w:sz w:val="22"/>
            <w:szCs w:val="22"/>
          </w:rPr>
          <w:t>f</w:t>
        </w:r>
        <w:r w:rsidRPr="00362F19">
          <w:rPr>
            <w:rFonts w:asciiTheme="minorHAnsi" w:hAnsiTheme="minorHAnsi" w:cstheme="minorHAnsi"/>
            <w:spacing w:val="-2"/>
            <w:sz w:val="22"/>
            <w:szCs w:val="22"/>
          </w:rPr>
          <w:t>m</w:t>
        </w:r>
        <w:r w:rsidRPr="00362F19">
          <w:rPr>
            <w:rFonts w:asciiTheme="minorHAnsi" w:hAnsiTheme="minorHAnsi" w:cstheme="minorHAnsi"/>
            <w:sz w:val="22"/>
            <w:szCs w:val="22"/>
          </w:rPr>
          <w:t>lxx@cornel</w:t>
        </w:r>
        <w:r w:rsidRPr="00362F19">
          <w:rPr>
            <w:rFonts w:asciiTheme="minorHAnsi" w:hAnsiTheme="minorHAnsi" w:cstheme="minorHAnsi"/>
            <w:spacing w:val="-2"/>
            <w:sz w:val="22"/>
            <w:szCs w:val="22"/>
          </w:rPr>
          <w:t>l</w:t>
        </w:r>
        <w:r w:rsidRPr="00362F19">
          <w:rPr>
            <w:rFonts w:asciiTheme="minorHAnsi" w:hAnsiTheme="minorHAnsi" w:cstheme="minorHAnsi"/>
            <w:sz w:val="22"/>
            <w:szCs w:val="22"/>
          </w:rPr>
          <w:t>.edu</w:t>
        </w:r>
      </w:hyperlink>
      <w:r w:rsidRPr="00362F1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362F19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7–x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x–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xxx</w:t>
      </w:r>
    </w:p>
    <w:p w14:paraId="1F0D0085" w14:textId="77777777" w:rsidR="004074FF" w:rsidRPr="00362F19" w:rsidRDefault="002A5284">
      <w:pPr>
        <w:spacing w:before="2"/>
        <w:ind w:left="-36" w:right="2721"/>
        <w:jc w:val="center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i/>
          <w:sz w:val="22"/>
          <w:szCs w:val="22"/>
        </w:rPr>
        <w:t>Current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Addr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i/>
          <w:sz w:val="22"/>
          <w:szCs w:val="22"/>
        </w:rPr>
        <w:t xml:space="preserve">ss: </w:t>
      </w:r>
      <w:r w:rsidRPr="00362F19">
        <w:rPr>
          <w:rFonts w:asciiTheme="minorHAnsi" w:eastAsia="Garamond" w:hAnsiTheme="minorHAnsi" w:cstheme="minorHAnsi"/>
          <w:sz w:val="22"/>
          <w:szCs w:val="22"/>
        </w:rPr>
        <w:t>1126</w:t>
      </w:r>
      <w:r w:rsidRPr="00362F19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College</w:t>
      </w:r>
      <w:r w:rsidRPr="00362F19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62F19">
        <w:rPr>
          <w:rFonts w:asciiTheme="minorHAnsi" w:eastAsia="Garamond" w:hAnsiTheme="minorHAnsi" w:cstheme="minorHAnsi"/>
          <w:sz w:val="22"/>
          <w:szCs w:val="22"/>
        </w:rPr>
        <w:t>Av</w:t>
      </w:r>
      <w:r w:rsidRPr="00362F1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,</w:t>
      </w:r>
      <w:r w:rsidRPr="00362F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Ithaca,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N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w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York 14850</w:t>
      </w:r>
    </w:p>
    <w:p w14:paraId="50D9BE44" w14:textId="77777777" w:rsidR="004074FF" w:rsidRPr="00362F19" w:rsidRDefault="002A5284">
      <w:pPr>
        <w:spacing w:line="220" w:lineRule="exact"/>
        <w:ind w:left="-34" w:right="2725"/>
        <w:jc w:val="center"/>
        <w:rPr>
          <w:rFonts w:asciiTheme="minorHAnsi" w:hAnsiTheme="minorHAnsi" w:cstheme="minorHAnsi"/>
          <w:sz w:val="22"/>
          <w:szCs w:val="22"/>
        </w:rPr>
        <w:sectPr w:rsidR="004074FF" w:rsidRPr="00362F19">
          <w:headerReference w:type="default" r:id="rId22"/>
          <w:footerReference w:type="default" r:id="rId23"/>
          <w:pgSz w:w="12240" w:h="15840"/>
          <w:pgMar w:top="300" w:right="760" w:bottom="280" w:left="940" w:header="0" w:footer="596" w:gutter="0"/>
          <w:pgNumType w:start="15"/>
          <w:cols w:num="2" w:space="720" w:equalWidth="0">
            <w:col w:w="1180" w:space="1579"/>
            <w:col w:w="7781"/>
          </w:cols>
        </w:sectPr>
      </w:pPr>
      <w:r w:rsidRPr="00362F19">
        <w:rPr>
          <w:rFonts w:asciiTheme="minorHAnsi" w:hAnsiTheme="minorHAnsi" w:cstheme="minorHAnsi"/>
          <w:i/>
          <w:sz w:val="22"/>
          <w:szCs w:val="22"/>
        </w:rPr>
        <w:t>Per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i/>
          <w:sz w:val="22"/>
          <w:szCs w:val="22"/>
        </w:rPr>
        <w:t>an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i/>
          <w:sz w:val="22"/>
          <w:szCs w:val="22"/>
        </w:rPr>
        <w:t xml:space="preserve">nt 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Ad</w:t>
      </w:r>
      <w:r w:rsidRPr="00362F19">
        <w:rPr>
          <w:rFonts w:asciiTheme="minorHAnsi" w:hAnsiTheme="minorHAnsi" w:cstheme="minorHAnsi"/>
          <w:i/>
          <w:sz w:val="22"/>
          <w:szCs w:val="22"/>
        </w:rPr>
        <w:t>dres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i/>
          <w:sz w:val="22"/>
          <w:szCs w:val="22"/>
        </w:rPr>
        <w:t>: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362F19">
        <w:rPr>
          <w:rFonts w:asciiTheme="minorHAnsi" w:hAnsiTheme="minorHAnsi" w:cstheme="minorHAnsi"/>
          <w:sz w:val="22"/>
          <w:szCs w:val="22"/>
        </w:rPr>
        <w:t>1 Sto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y Dr,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Ta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hAnsiTheme="minorHAnsi" w:cstheme="minorHAnsi"/>
          <w:sz w:val="22"/>
          <w:szCs w:val="22"/>
        </w:rPr>
        <w:t>a Bay, Fl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5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362F19">
        <w:rPr>
          <w:rFonts w:asciiTheme="minorHAnsi" w:hAnsiTheme="minorHAnsi" w:cstheme="minorHAnsi"/>
          <w:sz w:val="22"/>
          <w:szCs w:val="22"/>
        </w:rPr>
        <w:t>269</w:t>
      </w:r>
    </w:p>
    <w:p w14:paraId="4C650946" w14:textId="77777777" w:rsidR="004074FF" w:rsidRPr="00362F19" w:rsidRDefault="004074FF">
      <w:pPr>
        <w:spacing w:before="4" w:line="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95"/>
        <w:gridCol w:w="2625"/>
      </w:tblGrid>
      <w:tr w:rsidR="00362F19" w:rsidRPr="00362F19" w14:paraId="69CCFFC3" w14:textId="77777777">
        <w:trPr>
          <w:trHeight w:hRule="exact" w:val="886"/>
        </w:trPr>
        <w:tc>
          <w:tcPr>
            <w:tcW w:w="7695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5B21A2B6" w14:textId="77777777" w:rsidR="004074FF" w:rsidRPr="00362F19" w:rsidRDefault="002A5284">
            <w:pPr>
              <w:spacing w:before="10"/>
              <w:ind w:left="3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362F19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RNELL</w:t>
            </w:r>
            <w:r w:rsidRPr="00362F19">
              <w:rPr>
                <w:rFonts w:asciiTheme="minorHAns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NIVERSITY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,</w:t>
            </w:r>
            <w:r w:rsidRPr="00362F19">
              <w:rPr>
                <w:rFonts w:asciiTheme="minorHAnsi" w:hAnsiTheme="minorHAnsi" w:cstheme="minorHAnsi"/>
                <w:b/>
                <w:spacing w:val="-19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TH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CA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62F19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EW</w:t>
            </w:r>
            <w:r w:rsidRPr="00362F1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ORK</w:t>
            </w:r>
          </w:p>
          <w:p w14:paraId="346C099E" w14:textId="77777777" w:rsidR="004074FF" w:rsidRPr="00362F19" w:rsidRDefault="002A5284">
            <w:pPr>
              <w:spacing w:line="220" w:lineRule="exact"/>
              <w:ind w:left="3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Sc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ool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f Hot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l Ad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inistration –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Ba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elor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Scie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with C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tration in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Sales/Mar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k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eti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  <w:p w14:paraId="2FB9C2A6" w14:textId="77777777" w:rsidR="004074FF" w:rsidRPr="00362F19" w:rsidRDefault="002A5284">
            <w:pPr>
              <w:spacing w:before="98"/>
              <w:ind w:left="3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R</w:t>
            </w:r>
            <w:r w:rsidRPr="00362F19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ELEVANT</w:t>
            </w:r>
            <w:r w:rsidRPr="00362F19">
              <w:rPr>
                <w:rFonts w:asciiTheme="minorHAnsi" w:eastAsia="Century Gothic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C</w:t>
            </w:r>
            <w:r w:rsidRPr="00362F19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OURSEWORK</w:t>
            </w:r>
          </w:p>
        </w:tc>
        <w:tc>
          <w:tcPr>
            <w:tcW w:w="2625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046D2264" w14:textId="77777777" w:rsidR="004074FF" w:rsidRPr="00362F19" w:rsidRDefault="002A5284">
            <w:pPr>
              <w:spacing w:before="10"/>
              <w:ind w:left="1705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AY</w:t>
            </w:r>
            <w:r w:rsidRPr="00362F19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20</w:t>
            </w:r>
            <w:r w:rsidRPr="00362F19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XX</w:t>
            </w:r>
          </w:p>
        </w:tc>
      </w:tr>
      <w:tr w:rsidR="00362F19" w:rsidRPr="00362F19" w14:paraId="783D564D" w14:textId="77777777">
        <w:trPr>
          <w:trHeight w:hRule="exact" w:val="237"/>
        </w:trPr>
        <w:tc>
          <w:tcPr>
            <w:tcW w:w="10320" w:type="dxa"/>
            <w:gridSpan w:val="2"/>
            <w:vMerge w:val="restart"/>
            <w:tcBorders>
              <w:top w:val="single" w:sz="7" w:space="0" w:color="000000"/>
              <w:left w:val="nil"/>
              <w:right w:val="nil"/>
            </w:tcBorders>
          </w:tcPr>
          <w:p w14:paraId="787CC6D6" w14:textId="77777777" w:rsidR="004074FF" w:rsidRPr="00362F19" w:rsidRDefault="002A5284">
            <w:pPr>
              <w:spacing w:before="10"/>
              <w:ind w:left="30" w:right="-21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Mar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k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eting </w:t>
            </w:r>
            <w:r w:rsidRPr="00362F19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● </w:t>
            </w:r>
            <w:r w:rsidRPr="00362F19">
              <w:rPr>
                <w:rFonts w:asciiTheme="minorHAnsi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Marketing</w:t>
            </w:r>
            <w:r w:rsidRPr="00362F19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Research </w:t>
            </w:r>
            <w:r w:rsidRPr="00362F19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● </w:t>
            </w:r>
            <w:r w:rsidRPr="00362F19">
              <w:rPr>
                <w:rFonts w:asciiTheme="minorHAnsi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Strat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gic</w:t>
            </w:r>
            <w:r w:rsidRPr="00362F19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anage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ent </w:t>
            </w:r>
            <w:r w:rsidRPr="00362F19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● </w:t>
            </w:r>
            <w:r w:rsidRPr="00362F19">
              <w:rPr>
                <w:rFonts w:asciiTheme="minorHAnsi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rg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niz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tional</w:t>
            </w:r>
            <w:r w:rsidRPr="00362F1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Behav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r </w:t>
            </w:r>
            <w:r w:rsidRPr="00362F19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● </w:t>
            </w:r>
            <w:r w:rsidRPr="00362F19">
              <w:rPr>
                <w:rFonts w:asciiTheme="minorHAnsi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Hu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362F19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Res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urce</w:t>
            </w:r>
            <w:r w:rsidRPr="00362F19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ag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ent </w:t>
            </w:r>
            <w:r w:rsidRPr="00362F19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●</w:t>
            </w:r>
          </w:p>
          <w:p w14:paraId="65E4E844" w14:textId="77777777" w:rsidR="004074FF" w:rsidRPr="00362F19" w:rsidRDefault="002A5284">
            <w:pPr>
              <w:ind w:left="3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Financial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anag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rial Ac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unti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362F19">
              <w:rPr>
                <w:rFonts w:asciiTheme="minorHAns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● </w:t>
            </w:r>
            <w:r w:rsidRPr="00362F19">
              <w:rPr>
                <w:rFonts w:asciiTheme="minorHAns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itality Fi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cial Ma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  <w:p w14:paraId="19AF6188" w14:textId="77777777" w:rsidR="004074FF" w:rsidRPr="00362F19" w:rsidRDefault="002A5284">
            <w:pPr>
              <w:spacing w:before="96"/>
              <w:ind w:left="3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R</w:t>
            </w:r>
            <w:r w:rsidRPr="00362F19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ELATED</w:t>
            </w:r>
            <w:r w:rsidRPr="00362F19">
              <w:rPr>
                <w:rFonts w:asciiTheme="minorHAnsi" w:eastAsia="Century Gothic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E</w:t>
            </w:r>
            <w:r w:rsidRPr="00362F19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XP</w:t>
            </w:r>
            <w:r w:rsidRPr="00362F19">
              <w:rPr>
                <w:rFonts w:asciiTheme="minorHAnsi" w:eastAsia="Century Gothic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362F19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RIENCE</w:t>
            </w:r>
          </w:p>
        </w:tc>
      </w:tr>
      <w:tr w:rsidR="00362F19" w:rsidRPr="00362F19" w14:paraId="6F4618F1" w14:textId="77777777">
        <w:trPr>
          <w:trHeight w:hRule="exact" w:val="286"/>
        </w:trPr>
        <w:tc>
          <w:tcPr>
            <w:tcW w:w="10320" w:type="dxa"/>
            <w:gridSpan w:val="2"/>
            <w:vMerge/>
            <w:tcBorders>
              <w:left w:val="nil"/>
              <w:right w:val="nil"/>
            </w:tcBorders>
          </w:tcPr>
          <w:p w14:paraId="6424B524" w14:textId="77777777" w:rsidR="004074FF" w:rsidRPr="00362F19" w:rsidRDefault="004074F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2F19" w:rsidRPr="00362F19" w14:paraId="48EE22DE" w14:textId="77777777">
        <w:trPr>
          <w:trHeight w:hRule="exact" w:val="364"/>
        </w:trPr>
        <w:tc>
          <w:tcPr>
            <w:tcW w:w="10320" w:type="dxa"/>
            <w:gridSpan w:val="2"/>
            <w:vMerge/>
            <w:tcBorders>
              <w:left w:val="nil"/>
              <w:bottom w:val="single" w:sz="7" w:space="0" w:color="000000"/>
              <w:right w:val="nil"/>
            </w:tcBorders>
          </w:tcPr>
          <w:p w14:paraId="6F37C0D8" w14:textId="77777777" w:rsidR="004074FF" w:rsidRPr="00362F19" w:rsidRDefault="004074F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2F19" w:rsidRPr="00362F19" w14:paraId="65C2E839" w14:textId="77777777">
        <w:trPr>
          <w:trHeight w:hRule="exact" w:val="474"/>
        </w:trPr>
        <w:tc>
          <w:tcPr>
            <w:tcW w:w="10320" w:type="dxa"/>
            <w:gridSpan w:val="2"/>
            <w:vMerge w:val="restart"/>
            <w:tcBorders>
              <w:top w:val="single" w:sz="7" w:space="0" w:color="000000"/>
              <w:left w:val="nil"/>
              <w:right w:val="nil"/>
            </w:tcBorders>
          </w:tcPr>
          <w:p w14:paraId="72BC76FC" w14:textId="77777777" w:rsidR="004074FF" w:rsidRPr="00362F19" w:rsidRDefault="002A5284">
            <w:pPr>
              <w:spacing w:before="10"/>
              <w:ind w:left="30" w:right="-24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OSEPH</w:t>
            </w:r>
            <w:r w:rsidRPr="00362F1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BBOUD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,</w:t>
            </w:r>
            <w:r w:rsidRPr="00362F19">
              <w:rPr>
                <w:rFonts w:asciiTheme="minorHAnsi" w:hAnsiTheme="minorHAnsi" w:cstheme="minorHAnsi"/>
                <w:b/>
                <w:spacing w:val="-1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EW</w:t>
            </w:r>
            <w:r w:rsidRPr="00362F1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ORK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62F19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EW</w:t>
            </w:r>
            <w:r w:rsidRPr="00362F1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ORK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                          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AY</w:t>
            </w:r>
            <w:r w:rsidRPr="00362F19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20</w:t>
            </w:r>
            <w:r w:rsidRPr="00362F19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X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  <w:r w:rsidRPr="00362F19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–</w:t>
            </w:r>
            <w:r w:rsidRPr="00362F19">
              <w:rPr>
                <w:rFonts w:asciiTheme="minorHAnsi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UGUST</w:t>
            </w:r>
            <w:r w:rsidRPr="00362F19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20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XX</w:t>
            </w:r>
          </w:p>
          <w:p w14:paraId="432DA7AB" w14:textId="77777777" w:rsidR="004074FF" w:rsidRPr="00362F19" w:rsidRDefault="002A5284">
            <w:pPr>
              <w:spacing w:before="3"/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Ret</w:t>
            </w:r>
            <w:r w:rsidRPr="00362F19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il M</w:t>
            </w:r>
            <w:r w:rsidRPr="00362F19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r</w:t>
            </w:r>
            <w:r w:rsidRPr="00362F19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k</w:t>
            </w:r>
            <w:r w:rsidRPr="00362F1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et</w:t>
            </w:r>
            <w:r w:rsidRPr="00362F19">
              <w:rPr>
                <w:rFonts w:asciiTheme="minorHAnsi" w:hAnsiTheme="minorHAnsi" w:cstheme="minorHAnsi"/>
                <w:b/>
                <w:i/>
                <w:spacing w:val="-2"/>
                <w:sz w:val="22"/>
                <w:szCs w:val="22"/>
              </w:rPr>
              <w:t>i</w:t>
            </w:r>
            <w:r w:rsidRPr="00362F1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g</w:t>
            </w:r>
            <w:r w:rsidRPr="00362F1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/S</w:t>
            </w:r>
            <w:r w:rsidRPr="00362F19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les Intern</w:t>
            </w:r>
          </w:p>
          <w:p w14:paraId="49862A5B" w14:textId="77777777" w:rsidR="004074FF" w:rsidRPr="00362F19" w:rsidRDefault="002A5284">
            <w:pPr>
              <w:tabs>
                <w:tab w:val="left" w:pos="740"/>
              </w:tabs>
              <w:spacing w:before="15" w:line="220" w:lineRule="exact"/>
              <w:ind w:left="750" w:right="1707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362F19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Created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ata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ase a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alyzi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g sales res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lts, c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sts &amp; 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fits, e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ee 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pr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cti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ity, a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d a b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tt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m li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 a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alysis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f 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ted mar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k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ing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</w:p>
          <w:p w14:paraId="3B13B9BA" w14:textId="77777777" w:rsidR="004074FF" w:rsidRPr="00362F19" w:rsidRDefault="002A5284">
            <w:pPr>
              <w:spacing w:line="240" w:lineRule="exact"/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eastAsia="Segoe MDL2 Assets" w:hAnsiTheme="minorHAnsi" w:cstheme="minorHAnsi"/>
                <w:w w:val="46"/>
                <w:position w:val="-1"/>
                <w:sz w:val="22"/>
                <w:szCs w:val="22"/>
              </w:rPr>
              <w:t xml:space="preserve">         </w:t>
            </w:r>
            <w:r w:rsidRPr="00362F19">
              <w:rPr>
                <w:rFonts w:asciiTheme="minorHAnsi" w:eastAsia="Segoe MDL2 Assets" w:hAnsiTheme="minorHAnsi" w:cstheme="minorHAnsi"/>
                <w:spacing w:val="17"/>
                <w:w w:val="46"/>
                <w:position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Ass</w:t>
            </w:r>
            <w:r w:rsidRPr="00362F19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sted sales</w:t>
            </w:r>
            <w:r w:rsidRPr="00362F1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t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eam</w:t>
            </w:r>
            <w:r w:rsidRPr="00362F19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d</w:t>
            </w:r>
            <w:r w:rsidRPr="00362F19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u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ri</w:t>
            </w:r>
            <w:r w:rsidRPr="00362F19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g</w:t>
            </w:r>
            <w:r w:rsidRPr="00362F1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Ma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rket</w:t>
            </w:r>
            <w:r w:rsidRPr="00362F19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We</w:t>
            </w:r>
            <w:r w:rsidRPr="00362F19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k</w:t>
            </w:r>
            <w:r w:rsidRPr="00362F1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in t</w:t>
            </w:r>
            <w:r w:rsidRPr="00362F1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h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 pla</w:t>
            </w:r>
            <w:r w:rsidRPr="00362F19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ni</w:t>
            </w:r>
            <w:r w:rsidRPr="00362F19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g</w:t>
            </w:r>
            <w:r w:rsidRPr="00362F1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an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d</w:t>
            </w:r>
            <w:r w:rsidRPr="00362F1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sales</w:t>
            </w:r>
            <w:r w:rsidRPr="00362F19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 xml:space="preserve"> o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f</w:t>
            </w:r>
            <w:r w:rsidRPr="00362F1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t</w:t>
            </w:r>
            <w:r w:rsidRPr="00362F1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h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 xml:space="preserve"> S</w:t>
            </w:r>
            <w:r w:rsidRPr="00362F1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p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r</w:t>
            </w:r>
            <w:r w:rsidRPr="00362F19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i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ng </w:t>
            </w:r>
            <w:r w:rsidRPr="00362F19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20</w:t>
            </w:r>
            <w:r w:rsidRPr="00362F1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0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6 clo</w:t>
            </w:r>
            <w:r w:rsidRPr="00362F19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t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hi</w:t>
            </w:r>
            <w:r w:rsidRPr="00362F19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g</w:t>
            </w:r>
            <w:r w:rsidRPr="00362F1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li</w:t>
            </w:r>
            <w:r w:rsidRPr="00362F1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</w:p>
          <w:p w14:paraId="7EC8F826" w14:textId="77777777" w:rsidR="004074FF" w:rsidRPr="00362F19" w:rsidRDefault="002A5284">
            <w:pPr>
              <w:spacing w:before="1"/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362F19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Assisted 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creation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and 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im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pl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entation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of 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arketi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g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incentive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pl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for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J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ph Abboud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elling a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ss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ciates</w:t>
            </w:r>
          </w:p>
          <w:p w14:paraId="7EE4B300" w14:textId="77777777" w:rsidR="004074FF" w:rsidRPr="00362F19" w:rsidRDefault="002A5284">
            <w:pPr>
              <w:spacing w:before="59"/>
              <w:ind w:left="30" w:right="-23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YDNEY</w:t>
            </w:r>
            <w:r w:rsidRPr="00362F1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NI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ERSI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62F19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PORT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62F19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YDNEY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62F19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ST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RALIA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  </w:t>
            </w:r>
            <w:r w:rsidRPr="00362F19">
              <w:rPr>
                <w:rFonts w:asciiTheme="minorHAns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F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EBRUARY</w:t>
            </w:r>
            <w:r w:rsidRPr="00362F19"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20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XX</w:t>
            </w:r>
            <w:r w:rsidRPr="00362F19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–</w:t>
            </w:r>
            <w:r w:rsidRPr="00362F1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AY</w:t>
            </w:r>
            <w:r w:rsidRPr="00362F19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20</w:t>
            </w:r>
            <w:r w:rsidRPr="00362F19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XX</w:t>
            </w:r>
          </w:p>
          <w:p w14:paraId="26B4081A" w14:textId="77777777" w:rsidR="004074FF" w:rsidRPr="00362F19" w:rsidRDefault="002A5284">
            <w:pPr>
              <w:spacing w:before="3"/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Marketi</w:t>
            </w:r>
            <w:r w:rsidRPr="00362F19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g In</w:t>
            </w:r>
            <w:r w:rsidRPr="00362F19">
              <w:rPr>
                <w:rFonts w:asciiTheme="minorHAnsi" w:hAnsiTheme="minorHAnsi" w:cstheme="minorHAnsi"/>
                <w:b/>
                <w:i/>
                <w:spacing w:val="-2"/>
                <w:sz w:val="22"/>
                <w:szCs w:val="22"/>
              </w:rPr>
              <w:t>t</w:t>
            </w:r>
            <w:r w:rsidRPr="00362F1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ern</w:t>
            </w:r>
          </w:p>
          <w:p w14:paraId="63A7A615" w14:textId="77777777" w:rsidR="004074FF" w:rsidRPr="00362F19" w:rsidRDefault="002A5284">
            <w:pPr>
              <w:tabs>
                <w:tab w:val="left" w:pos="740"/>
              </w:tabs>
              <w:spacing w:before="14" w:line="220" w:lineRule="exact"/>
              <w:ind w:left="750" w:right="1576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362F19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Created a 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arketing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plan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for the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Sp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orts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U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n’s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fit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nter of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,5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0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0 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ers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ug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h co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su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er surveys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ta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analysis</w:t>
            </w:r>
          </w:p>
          <w:p w14:paraId="319B6F43" w14:textId="77777777" w:rsidR="004074FF" w:rsidRPr="00362F19" w:rsidRDefault="002A5284">
            <w:pPr>
              <w:spacing w:line="240" w:lineRule="exact"/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eastAsia="Segoe MDL2 Assets" w:hAnsiTheme="minorHAnsi" w:cstheme="minorHAnsi"/>
                <w:w w:val="46"/>
                <w:position w:val="-1"/>
                <w:sz w:val="22"/>
                <w:szCs w:val="22"/>
              </w:rPr>
              <w:t xml:space="preserve">         </w:t>
            </w:r>
            <w:r w:rsidRPr="00362F19">
              <w:rPr>
                <w:rFonts w:asciiTheme="minorHAnsi" w:eastAsia="Segoe MDL2 Assets" w:hAnsiTheme="minorHAnsi" w:cstheme="minorHAnsi"/>
                <w:spacing w:val="17"/>
                <w:w w:val="46"/>
                <w:position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Ass</w:t>
            </w:r>
            <w:r w:rsidRPr="00362F19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sted</w:t>
            </w:r>
            <w:r w:rsidRPr="00362F19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with t</w:t>
            </w:r>
            <w:r w:rsidRPr="00362F1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h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deve</w:t>
            </w:r>
            <w:r w:rsidRPr="00362F19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l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op</w:t>
            </w:r>
            <w:r w:rsidRPr="00362F19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t of a</w:t>
            </w:r>
            <w:r w:rsidRPr="00362F19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new </w:t>
            </w:r>
            <w:r w:rsidRPr="00362F19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pacing w:val="2"/>
                <w:position w:val="-1"/>
                <w:sz w:val="22"/>
                <w:szCs w:val="22"/>
              </w:rPr>
              <w:t>r</w:t>
            </w:r>
            <w:r w:rsidRPr="00362F1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k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eti</w:t>
            </w:r>
            <w:r w:rsidRPr="00362F1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g ca</w:t>
            </w:r>
            <w:r w:rsidRPr="00362F19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paign</w:t>
            </w:r>
            <w:r w:rsidRPr="00362F19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f</w:t>
            </w:r>
            <w:r w:rsidRPr="00362F19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r</w:t>
            </w:r>
            <w:r w:rsidRPr="00362F1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t</w:t>
            </w:r>
            <w:r w:rsidRPr="00362F1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h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 xml:space="preserve"> S</w:t>
            </w:r>
            <w:r w:rsidRPr="00362F1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p</w:t>
            </w:r>
            <w:r w:rsidRPr="00362F19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r</w:t>
            </w:r>
            <w:r w:rsidRPr="00362F19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t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s </w:t>
            </w:r>
            <w:r w:rsidRPr="00362F19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U</w:t>
            </w:r>
            <w:r w:rsidRPr="00362F1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i</w:t>
            </w:r>
            <w:r w:rsidRPr="00362F19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n</w:t>
            </w:r>
          </w:p>
          <w:p w14:paraId="33082BF1" w14:textId="77777777" w:rsidR="004074FF" w:rsidRPr="00362F19" w:rsidRDefault="002A5284">
            <w:pPr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362F19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Plann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aw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ards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quet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f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r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27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6 outsta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athletes</w:t>
            </w:r>
          </w:p>
          <w:p w14:paraId="5B8A84C8" w14:textId="77777777" w:rsidR="004074FF" w:rsidRPr="00362F19" w:rsidRDefault="002A5284">
            <w:pPr>
              <w:spacing w:before="60"/>
              <w:ind w:left="30" w:right="-23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ONAT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362F19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HMER</w:t>
            </w:r>
            <w:r w:rsidRPr="00362F1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SSOCIA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62F19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KVI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LE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62F19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AR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Y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LAND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00362F19">
              <w:rPr>
                <w:rFonts w:asciiTheme="minorHAnsi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UMMER</w:t>
            </w:r>
            <w:r w:rsidRPr="00362F19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20</w:t>
            </w:r>
            <w:r w:rsidRPr="00362F19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XX</w:t>
            </w:r>
          </w:p>
          <w:p w14:paraId="6C14CA64" w14:textId="77777777" w:rsidR="004074FF" w:rsidRPr="00362F19" w:rsidRDefault="002A5284">
            <w:pPr>
              <w:spacing w:before="3"/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Design</w:t>
            </w:r>
            <w:r w:rsidRPr="00362F19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Intern</w:t>
            </w:r>
          </w:p>
          <w:p w14:paraId="74A54115" w14:textId="77777777" w:rsidR="004074FF" w:rsidRPr="00362F19" w:rsidRDefault="002A5284">
            <w:pPr>
              <w:spacing w:line="240" w:lineRule="exact"/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362F19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Learn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w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at 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 i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vo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ved in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desi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n p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ess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cial buil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ngs</w:t>
            </w:r>
          </w:p>
          <w:p w14:paraId="02BEAC0F" w14:textId="77777777" w:rsidR="004074FF" w:rsidRPr="00362F19" w:rsidRDefault="002A5284">
            <w:pPr>
              <w:spacing w:before="1"/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362F19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Ass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sted with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ro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erty la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t a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le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rn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new d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hn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qu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d st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les</w:t>
            </w:r>
          </w:p>
          <w:p w14:paraId="67DB5E70" w14:textId="77777777" w:rsidR="004074FF" w:rsidRPr="00362F19" w:rsidRDefault="002A5284">
            <w:pPr>
              <w:spacing w:before="96"/>
              <w:ind w:left="3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O</w:t>
            </w:r>
            <w:r w:rsidRPr="00362F19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THER</w:t>
            </w:r>
            <w:r w:rsidRPr="00362F19">
              <w:rPr>
                <w:rFonts w:asciiTheme="minorHAnsi" w:eastAsia="Century Gothic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E</w:t>
            </w:r>
            <w:r w:rsidRPr="00362F19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XPERIENCE</w:t>
            </w:r>
          </w:p>
        </w:tc>
      </w:tr>
      <w:tr w:rsidR="00362F19" w:rsidRPr="00362F19" w14:paraId="035419EC" w14:textId="77777777">
        <w:trPr>
          <w:trHeight w:hRule="exact" w:val="986"/>
        </w:trPr>
        <w:tc>
          <w:tcPr>
            <w:tcW w:w="10320" w:type="dxa"/>
            <w:gridSpan w:val="2"/>
            <w:vMerge/>
            <w:tcBorders>
              <w:left w:val="nil"/>
              <w:right w:val="nil"/>
            </w:tcBorders>
          </w:tcPr>
          <w:p w14:paraId="0153B504" w14:textId="77777777" w:rsidR="004074FF" w:rsidRPr="00362F19" w:rsidRDefault="004074F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2F19" w:rsidRPr="00362F19" w14:paraId="77B06CBE" w14:textId="77777777">
        <w:trPr>
          <w:trHeight w:hRule="exact" w:val="496"/>
        </w:trPr>
        <w:tc>
          <w:tcPr>
            <w:tcW w:w="10320" w:type="dxa"/>
            <w:gridSpan w:val="2"/>
            <w:vMerge/>
            <w:tcBorders>
              <w:left w:val="nil"/>
              <w:right w:val="nil"/>
            </w:tcBorders>
          </w:tcPr>
          <w:p w14:paraId="4C732071" w14:textId="77777777" w:rsidR="004074FF" w:rsidRPr="00362F19" w:rsidRDefault="004074F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2F19" w:rsidRPr="00362F19" w14:paraId="6E9C80F8" w14:textId="77777777">
        <w:trPr>
          <w:trHeight w:hRule="exact" w:val="986"/>
        </w:trPr>
        <w:tc>
          <w:tcPr>
            <w:tcW w:w="10320" w:type="dxa"/>
            <w:gridSpan w:val="2"/>
            <w:vMerge/>
            <w:tcBorders>
              <w:left w:val="nil"/>
              <w:right w:val="nil"/>
            </w:tcBorders>
          </w:tcPr>
          <w:p w14:paraId="4648B6E0" w14:textId="77777777" w:rsidR="004074FF" w:rsidRPr="00362F19" w:rsidRDefault="004074F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2F19" w:rsidRPr="00362F19" w14:paraId="50D16415" w14:textId="77777777">
        <w:trPr>
          <w:trHeight w:hRule="exact" w:val="497"/>
        </w:trPr>
        <w:tc>
          <w:tcPr>
            <w:tcW w:w="10320" w:type="dxa"/>
            <w:gridSpan w:val="2"/>
            <w:vMerge/>
            <w:tcBorders>
              <w:left w:val="nil"/>
              <w:right w:val="nil"/>
            </w:tcBorders>
          </w:tcPr>
          <w:p w14:paraId="050CA2E2" w14:textId="77777777" w:rsidR="004074FF" w:rsidRPr="00362F19" w:rsidRDefault="004074F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2F19" w:rsidRPr="00362F19" w14:paraId="7A98EB02" w14:textId="77777777">
        <w:trPr>
          <w:trHeight w:hRule="exact" w:val="538"/>
        </w:trPr>
        <w:tc>
          <w:tcPr>
            <w:tcW w:w="10320" w:type="dxa"/>
            <w:gridSpan w:val="2"/>
            <w:vMerge/>
            <w:tcBorders>
              <w:left w:val="nil"/>
              <w:right w:val="nil"/>
            </w:tcBorders>
          </w:tcPr>
          <w:p w14:paraId="0BF96B60" w14:textId="77777777" w:rsidR="004074FF" w:rsidRPr="00362F19" w:rsidRDefault="004074F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2F19" w:rsidRPr="00362F19" w14:paraId="63418DA0" w14:textId="77777777">
        <w:trPr>
          <w:trHeight w:hRule="exact" w:val="364"/>
        </w:trPr>
        <w:tc>
          <w:tcPr>
            <w:tcW w:w="10320" w:type="dxa"/>
            <w:gridSpan w:val="2"/>
            <w:vMerge/>
            <w:tcBorders>
              <w:left w:val="nil"/>
              <w:bottom w:val="single" w:sz="7" w:space="0" w:color="000000"/>
              <w:right w:val="nil"/>
            </w:tcBorders>
          </w:tcPr>
          <w:p w14:paraId="577CA137" w14:textId="77777777" w:rsidR="004074FF" w:rsidRPr="00362F19" w:rsidRDefault="004074F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2F19" w:rsidRPr="00362F19" w14:paraId="38065FE7" w14:textId="77777777">
        <w:trPr>
          <w:trHeight w:hRule="exact" w:val="973"/>
        </w:trPr>
        <w:tc>
          <w:tcPr>
            <w:tcW w:w="7695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64E31A60" w14:textId="77777777" w:rsidR="004074FF" w:rsidRPr="00362F19" w:rsidRDefault="002A5284">
            <w:pPr>
              <w:spacing w:before="30"/>
              <w:ind w:left="3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INO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62F1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AR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362F1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RILL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62F19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TH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ACA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62F19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EW</w:t>
            </w:r>
            <w:r w:rsidRPr="00362F1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K</w:t>
            </w:r>
          </w:p>
          <w:p w14:paraId="7777BA40" w14:textId="77777777" w:rsidR="004074FF" w:rsidRPr="00362F19" w:rsidRDefault="002A5284">
            <w:pPr>
              <w:spacing w:before="22"/>
              <w:ind w:left="3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B</w:t>
            </w:r>
            <w:r w:rsidRPr="00362F19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rten</w:t>
            </w:r>
            <w:r w:rsidRPr="00362F19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d</w:t>
            </w:r>
            <w:r w:rsidRPr="00362F19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r</w:t>
            </w:r>
          </w:p>
          <w:p w14:paraId="4731203C" w14:textId="77777777" w:rsidR="004074FF" w:rsidRPr="00362F19" w:rsidRDefault="002A5284">
            <w:pPr>
              <w:spacing w:line="220" w:lineRule="exact"/>
              <w:ind w:left="3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OES</w:t>
            </w:r>
            <w:r w:rsidRPr="00362F1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RAB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,</w:t>
            </w:r>
            <w:r w:rsidRPr="00362F19">
              <w:rPr>
                <w:rFonts w:asciiTheme="minorHAnsi" w:hAnsiTheme="minorHAnsi" w:cstheme="minorHAnsi"/>
                <w:b/>
                <w:spacing w:val="-15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w w:val="99"/>
                <w:sz w:val="22"/>
                <w:szCs w:val="22"/>
              </w:rPr>
              <w:t>G</w:t>
            </w:r>
            <w:r w:rsidRPr="00362F19">
              <w:rPr>
                <w:rFonts w:asciiTheme="minorHAnsi" w:hAnsiTheme="minorHAnsi" w:cstheme="minorHAnsi"/>
                <w:w w:val="99"/>
                <w:sz w:val="22"/>
                <w:szCs w:val="22"/>
              </w:rPr>
              <w:t>AIT</w:t>
            </w:r>
            <w:r w:rsidRPr="00362F19">
              <w:rPr>
                <w:rFonts w:asciiTheme="minorHAnsi" w:hAnsiTheme="minorHAnsi" w:cstheme="minorHAnsi"/>
                <w:spacing w:val="1"/>
                <w:w w:val="99"/>
                <w:sz w:val="22"/>
                <w:szCs w:val="22"/>
              </w:rPr>
              <w:t>H</w:t>
            </w:r>
            <w:r w:rsidRPr="00362F19">
              <w:rPr>
                <w:rFonts w:asciiTheme="minorHAnsi" w:hAnsiTheme="minorHAnsi" w:cstheme="minorHAnsi"/>
                <w:w w:val="99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pacing w:val="2"/>
                <w:w w:val="99"/>
                <w:sz w:val="22"/>
                <w:szCs w:val="22"/>
              </w:rPr>
              <w:t>R</w:t>
            </w:r>
            <w:r w:rsidRPr="00362F19">
              <w:rPr>
                <w:rFonts w:asciiTheme="minorHAnsi" w:hAnsiTheme="minorHAnsi" w:cstheme="minorHAnsi"/>
                <w:w w:val="99"/>
                <w:sz w:val="22"/>
                <w:szCs w:val="22"/>
              </w:rPr>
              <w:t>SBURG</w:t>
            </w:r>
            <w:r w:rsidRPr="00362F19">
              <w:rPr>
                <w:rFonts w:asciiTheme="minorHAnsi" w:hAnsiTheme="minorHAnsi" w:cstheme="minorHAnsi"/>
                <w:w w:val="99"/>
                <w:sz w:val="22"/>
                <w:szCs w:val="22"/>
              </w:rPr>
              <w:t>,</w:t>
            </w:r>
            <w:r w:rsidRPr="00362F19">
              <w:rPr>
                <w:rFonts w:asciiTheme="minorHAnsi" w:hAnsiTheme="minorHAnsi" w:cstheme="minorHAnsi"/>
                <w:spacing w:val="-8"/>
                <w:w w:val="99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AR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Y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LAND</w:t>
            </w:r>
            <w:r w:rsidRPr="00362F19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(77 table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resta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nt)</w:t>
            </w:r>
          </w:p>
          <w:p w14:paraId="42AE88B8" w14:textId="77777777" w:rsidR="004074FF" w:rsidRPr="00362F19" w:rsidRDefault="002A5284">
            <w:pPr>
              <w:spacing w:before="1"/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W</w:t>
            </w:r>
            <w:r w:rsidRPr="00362F19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itress/ Head</w:t>
            </w:r>
            <w:r w:rsidRPr="00362F19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W</w:t>
            </w:r>
            <w:r w:rsidRPr="00362F19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it</w:t>
            </w:r>
          </w:p>
        </w:tc>
        <w:tc>
          <w:tcPr>
            <w:tcW w:w="2625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3CBFDC67" w14:textId="77777777" w:rsidR="004074FF" w:rsidRPr="00362F19" w:rsidRDefault="002A5284">
            <w:pPr>
              <w:spacing w:before="30"/>
              <w:ind w:left="172" w:right="-24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EPTEMBER</w:t>
            </w:r>
            <w:r w:rsidRPr="00362F19">
              <w:rPr>
                <w:rFonts w:asciiTheme="minorHAnsi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20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XX</w:t>
            </w:r>
            <w:r w:rsidRPr="00362F19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–</w:t>
            </w:r>
            <w:r w:rsidRPr="00362F19">
              <w:rPr>
                <w:rFonts w:asciiTheme="minorHAnsi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RESE</w:t>
            </w:r>
            <w:r w:rsidRPr="00362F1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</w:p>
          <w:p w14:paraId="277721ED" w14:textId="77777777" w:rsidR="004074FF" w:rsidRPr="00362F19" w:rsidRDefault="004074FF">
            <w:pPr>
              <w:spacing w:before="10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5D5804" w14:textId="77777777" w:rsidR="004074FF" w:rsidRPr="00362F19" w:rsidRDefault="002A5284">
            <w:pPr>
              <w:ind w:left="1373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UMMER</w:t>
            </w:r>
            <w:r w:rsidRPr="00362F19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20</w:t>
            </w:r>
            <w:r w:rsidRPr="00362F19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XX</w:t>
            </w:r>
          </w:p>
        </w:tc>
      </w:tr>
      <w:tr w:rsidR="00362F19" w:rsidRPr="00362F19" w14:paraId="6D5AA3BB" w14:textId="77777777">
        <w:trPr>
          <w:trHeight w:hRule="exact" w:val="756"/>
        </w:trPr>
        <w:tc>
          <w:tcPr>
            <w:tcW w:w="7695" w:type="dxa"/>
            <w:tcBorders>
              <w:top w:val="nil"/>
              <w:left w:val="nil"/>
              <w:bottom w:val="nil"/>
              <w:right w:val="nil"/>
            </w:tcBorders>
          </w:tcPr>
          <w:p w14:paraId="679A0193" w14:textId="77777777" w:rsidR="004074FF" w:rsidRPr="00362F19" w:rsidRDefault="002A5284">
            <w:pPr>
              <w:spacing w:line="220" w:lineRule="exact"/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362F19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         </w:t>
            </w:r>
            <w:r w:rsidRPr="00362F19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Dele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ated daily tas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k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s to 8 to 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1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1 waiters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/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waitresses</w:t>
            </w:r>
          </w:p>
          <w:p w14:paraId="1A3B4A62" w14:textId="77777777" w:rsidR="004074FF" w:rsidRPr="00362F19" w:rsidRDefault="002A5284">
            <w:pPr>
              <w:spacing w:before="1"/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362F19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anag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d hi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h vo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ers</w:t>
            </w:r>
          </w:p>
          <w:p w14:paraId="6FA14D3E" w14:textId="77777777" w:rsidR="004074FF" w:rsidRPr="00362F19" w:rsidRDefault="002A5284">
            <w:pPr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362F19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Res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ed 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gu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st c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lai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ts w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th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d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acy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</w:tcPr>
          <w:p w14:paraId="1A1D33D8" w14:textId="77777777" w:rsidR="004074FF" w:rsidRPr="00362F19" w:rsidRDefault="004074F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2F19" w:rsidRPr="00362F19" w14:paraId="391A8356" w14:textId="77777777">
        <w:trPr>
          <w:trHeight w:hRule="exact" w:val="497"/>
        </w:trPr>
        <w:tc>
          <w:tcPr>
            <w:tcW w:w="7695" w:type="dxa"/>
            <w:tcBorders>
              <w:top w:val="nil"/>
              <w:left w:val="nil"/>
              <w:bottom w:val="nil"/>
              <w:right w:val="nil"/>
            </w:tcBorders>
          </w:tcPr>
          <w:p w14:paraId="49483AF6" w14:textId="77777777" w:rsidR="004074FF" w:rsidRPr="00362F19" w:rsidRDefault="002A5284">
            <w:pPr>
              <w:spacing w:before="19"/>
              <w:ind w:left="3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ET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ESDA</w:t>
            </w:r>
            <w:r w:rsidRPr="00362F1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ARRIOTT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62F1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HE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SDA</w:t>
            </w:r>
            <w:r w:rsidRPr="00362F19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ARYL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62F1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40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om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hotel)</w:t>
            </w:r>
          </w:p>
          <w:p w14:paraId="730ADD49" w14:textId="77777777" w:rsidR="004074FF" w:rsidRPr="00362F19" w:rsidRDefault="002A5284">
            <w:pPr>
              <w:spacing w:before="3"/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S</w:t>
            </w:r>
            <w:r w:rsidRPr="00362F19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les</w:t>
            </w:r>
            <w:r w:rsidRPr="00362F19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</w:t>
            </w:r>
            <w:r w:rsidRPr="00362F19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b/>
                <w:i/>
                <w:spacing w:val="-2"/>
                <w:sz w:val="22"/>
                <w:szCs w:val="22"/>
              </w:rPr>
              <w:t>C</w:t>
            </w:r>
            <w:r w:rsidRPr="00362F19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tering</w:t>
            </w:r>
            <w:r w:rsidRPr="00362F19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Intern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</w:tcPr>
          <w:p w14:paraId="02D82545" w14:textId="77777777" w:rsidR="004074FF" w:rsidRPr="00362F19" w:rsidRDefault="002A5284">
            <w:pPr>
              <w:spacing w:before="19"/>
              <w:ind w:left="259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J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ANUA</w:t>
            </w:r>
            <w:r w:rsidRPr="00362F1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Y</w:t>
            </w:r>
            <w:r w:rsidRPr="00362F19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20</w:t>
            </w:r>
            <w:r w:rsidRPr="00362F19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X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  <w:r w:rsidRPr="00362F19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–</w:t>
            </w:r>
            <w:r w:rsidRPr="00362F19">
              <w:rPr>
                <w:rFonts w:asciiTheme="minorHAnsi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AY</w:t>
            </w:r>
            <w:r w:rsidRPr="00362F19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20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XX</w:t>
            </w:r>
          </w:p>
        </w:tc>
      </w:tr>
      <w:tr w:rsidR="00362F19" w:rsidRPr="00362F19" w14:paraId="4F23C535" w14:textId="77777777">
        <w:trPr>
          <w:trHeight w:hRule="exact" w:val="782"/>
        </w:trPr>
        <w:tc>
          <w:tcPr>
            <w:tcW w:w="7695" w:type="dxa"/>
            <w:tcBorders>
              <w:top w:val="nil"/>
              <w:left w:val="nil"/>
              <w:bottom w:val="nil"/>
              <w:right w:val="nil"/>
            </w:tcBorders>
          </w:tcPr>
          <w:p w14:paraId="492D47B8" w14:textId="77777777" w:rsidR="004074FF" w:rsidRPr="00362F19" w:rsidRDefault="002A5284">
            <w:pPr>
              <w:spacing w:line="220" w:lineRule="exact"/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362F19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Pr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ed i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form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ation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clie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ts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reg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ar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rvices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res</w:t>
            </w:r>
          </w:p>
          <w:p w14:paraId="692547A4" w14:textId="77777777" w:rsidR="004074FF" w:rsidRPr="00362F19" w:rsidRDefault="002A5284">
            <w:pPr>
              <w:spacing w:before="1"/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362F19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lated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acc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ting rep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 and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ai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tai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ed 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ral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oo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k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ing respo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lities</w:t>
            </w:r>
          </w:p>
          <w:p w14:paraId="563A4AB3" w14:textId="77777777" w:rsidR="004074FF" w:rsidRPr="00362F19" w:rsidRDefault="002A5284">
            <w:pPr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362F19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ited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sit in on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sales and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opme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eeti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ng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</w:tcPr>
          <w:p w14:paraId="155092FE" w14:textId="77777777" w:rsidR="004074FF" w:rsidRPr="00362F19" w:rsidRDefault="004074F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2F19" w:rsidRPr="00362F19" w14:paraId="77E2893B" w14:textId="77777777">
        <w:trPr>
          <w:trHeight w:hRule="exact" w:val="364"/>
        </w:trPr>
        <w:tc>
          <w:tcPr>
            <w:tcW w:w="7695" w:type="dxa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2A515F2B" w14:textId="77777777" w:rsidR="004074FF" w:rsidRPr="00362F19" w:rsidRDefault="002A5284">
            <w:pPr>
              <w:spacing w:before="30"/>
              <w:ind w:left="3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eastAsia="Century Gothic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362F19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EADERSHIP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0EBCB117" w14:textId="77777777" w:rsidR="004074FF" w:rsidRPr="00362F19" w:rsidRDefault="004074F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2F19" w:rsidRPr="00362F19" w14:paraId="4E526DD5" w14:textId="77777777">
        <w:trPr>
          <w:trHeight w:hRule="exact" w:val="242"/>
        </w:trPr>
        <w:tc>
          <w:tcPr>
            <w:tcW w:w="10320" w:type="dxa"/>
            <w:gridSpan w:val="2"/>
            <w:vMerge w:val="restart"/>
            <w:tcBorders>
              <w:top w:val="single" w:sz="7" w:space="0" w:color="000000"/>
              <w:left w:val="nil"/>
              <w:right w:val="nil"/>
            </w:tcBorders>
          </w:tcPr>
          <w:p w14:paraId="48B7A062" w14:textId="77777777" w:rsidR="004074FF" w:rsidRPr="00362F19" w:rsidRDefault="002A5284">
            <w:pPr>
              <w:spacing w:before="10"/>
              <w:ind w:left="3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UNCTI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NAGER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62F19">
              <w:rPr>
                <w:rFonts w:asciiTheme="minorHAnsi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EL</w:t>
            </w:r>
            <w:r w:rsidRPr="00362F1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ZRA</w:t>
            </w:r>
            <w:r w:rsidRPr="00362F1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ORN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EL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62F19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(HEC)                                                                                                 </w:t>
            </w:r>
            <w:r w:rsidRPr="00362F19">
              <w:rPr>
                <w:rFonts w:asciiTheme="minorHAnsi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20</w:t>
            </w:r>
            <w:r w:rsidRPr="00362F19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X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  <w:r w:rsidRPr="00362F19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&amp;</w:t>
            </w:r>
            <w:r w:rsidRPr="00362F19">
              <w:rPr>
                <w:rFonts w:asciiTheme="minorHAns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20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XX</w:t>
            </w:r>
          </w:p>
          <w:p w14:paraId="4790A47F" w14:textId="77777777" w:rsidR="004074FF" w:rsidRPr="00362F19" w:rsidRDefault="002A5284">
            <w:pPr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362F19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Chos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n by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ign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Team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anager to he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 f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ncti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0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-3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0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0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ests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d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ng t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we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ek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end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f HEC</w:t>
            </w:r>
          </w:p>
          <w:p w14:paraId="13036E43" w14:textId="77777777" w:rsidR="004074FF" w:rsidRPr="00362F19" w:rsidRDefault="002A5284">
            <w:pPr>
              <w:spacing w:before="1"/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362F19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Created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ex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ecuted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d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esi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onc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t t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at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uld en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ur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 net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ki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g betwe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gu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sts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ud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nts</w:t>
            </w:r>
          </w:p>
          <w:p w14:paraId="05A9B6D1" w14:textId="77777777" w:rsidR="004074FF" w:rsidRPr="00362F19" w:rsidRDefault="002A5284">
            <w:pPr>
              <w:spacing w:before="1"/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362F19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Plann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des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gn a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ncti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ow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 Netw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rk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un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h (J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se Ga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en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e)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Dea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’s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ch</w:t>
            </w:r>
          </w:p>
          <w:p w14:paraId="5AD7256C" w14:textId="77777777" w:rsidR="004074FF" w:rsidRPr="00362F19" w:rsidRDefault="002A5284">
            <w:pPr>
              <w:spacing w:line="220" w:lineRule="exact"/>
              <w:ind w:left="75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(Mediterr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ne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e)</w:t>
            </w:r>
          </w:p>
          <w:p w14:paraId="0AC3949A" w14:textId="77777777" w:rsidR="004074FF" w:rsidRPr="00362F19" w:rsidRDefault="002A5284">
            <w:pPr>
              <w:spacing w:before="60"/>
              <w:ind w:left="3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OCIAL</w:t>
            </w:r>
            <w:r w:rsidRPr="00362F1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HAIR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LPHA</w:t>
            </w:r>
            <w:r w:rsidRPr="00362F1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HI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ME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</w:t>
            </w:r>
            <w:r w:rsidRPr="00362F19">
              <w:rPr>
                <w:rFonts w:asciiTheme="minorHAnsi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20</w:t>
            </w:r>
            <w:r w:rsidRPr="00362F19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X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  <w:r w:rsidRPr="00362F19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b/>
                <w:sz w:val="22"/>
                <w:szCs w:val="22"/>
              </w:rPr>
              <w:t>–</w:t>
            </w:r>
            <w:r w:rsidRPr="00362F19">
              <w:rPr>
                <w:rFonts w:asciiTheme="minorHAnsi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20</w:t>
            </w:r>
            <w:r w:rsidRPr="00362F19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XX</w:t>
            </w:r>
          </w:p>
          <w:p w14:paraId="0C288ECC" w14:textId="77777777" w:rsidR="004074FF" w:rsidRPr="00362F19" w:rsidRDefault="002A5284">
            <w:pPr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362F19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Elected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by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83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ers of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Alpha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Chi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ega</w:t>
            </w:r>
          </w:p>
          <w:p w14:paraId="0AFADA17" w14:textId="77777777" w:rsidR="004074FF" w:rsidRPr="00362F19" w:rsidRDefault="002A5284">
            <w:pPr>
              <w:spacing w:before="1"/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362F19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Respons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ble for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planning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cial events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with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rity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rate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nity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ou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on ca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pus</w:t>
            </w:r>
          </w:p>
          <w:p w14:paraId="548D5DC0" w14:textId="77777777" w:rsidR="004074FF" w:rsidRPr="00362F19" w:rsidRDefault="002A5284">
            <w:pPr>
              <w:spacing w:before="96"/>
              <w:ind w:left="3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eastAsia="Century Gothic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362F19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CTIVITIES</w:t>
            </w:r>
          </w:p>
        </w:tc>
      </w:tr>
      <w:tr w:rsidR="00362F19" w:rsidRPr="00362F19" w14:paraId="4EAA1AC7" w14:textId="77777777">
        <w:trPr>
          <w:trHeight w:hRule="exact" w:val="987"/>
        </w:trPr>
        <w:tc>
          <w:tcPr>
            <w:tcW w:w="10320" w:type="dxa"/>
            <w:gridSpan w:val="2"/>
            <w:vMerge/>
            <w:tcBorders>
              <w:left w:val="nil"/>
              <w:right w:val="nil"/>
            </w:tcBorders>
          </w:tcPr>
          <w:p w14:paraId="4B4C7179" w14:textId="77777777" w:rsidR="004074FF" w:rsidRPr="00362F19" w:rsidRDefault="004074F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2F19" w:rsidRPr="00362F19" w14:paraId="100B56CF" w14:textId="77777777">
        <w:trPr>
          <w:trHeight w:hRule="exact" w:val="265"/>
        </w:trPr>
        <w:tc>
          <w:tcPr>
            <w:tcW w:w="10320" w:type="dxa"/>
            <w:gridSpan w:val="2"/>
            <w:vMerge/>
            <w:tcBorders>
              <w:left w:val="nil"/>
              <w:right w:val="nil"/>
            </w:tcBorders>
          </w:tcPr>
          <w:p w14:paraId="6ED22CBE" w14:textId="77777777" w:rsidR="004074FF" w:rsidRPr="00362F19" w:rsidRDefault="004074F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2F19" w:rsidRPr="00362F19" w14:paraId="18FC59AD" w14:textId="77777777">
        <w:trPr>
          <w:trHeight w:hRule="exact" w:val="539"/>
        </w:trPr>
        <w:tc>
          <w:tcPr>
            <w:tcW w:w="10320" w:type="dxa"/>
            <w:gridSpan w:val="2"/>
            <w:vMerge/>
            <w:tcBorders>
              <w:left w:val="nil"/>
              <w:right w:val="nil"/>
            </w:tcBorders>
          </w:tcPr>
          <w:p w14:paraId="1E0DF853" w14:textId="77777777" w:rsidR="004074FF" w:rsidRPr="00362F19" w:rsidRDefault="004074F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2F19" w:rsidRPr="00362F19" w14:paraId="0A501972" w14:textId="77777777">
        <w:trPr>
          <w:trHeight w:hRule="exact" w:val="364"/>
        </w:trPr>
        <w:tc>
          <w:tcPr>
            <w:tcW w:w="10320" w:type="dxa"/>
            <w:gridSpan w:val="2"/>
            <w:vMerge/>
            <w:tcBorders>
              <w:left w:val="nil"/>
              <w:bottom w:val="single" w:sz="7" w:space="0" w:color="000000"/>
              <w:right w:val="nil"/>
            </w:tcBorders>
          </w:tcPr>
          <w:p w14:paraId="24090D4D" w14:textId="77777777" w:rsidR="004074FF" w:rsidRPr="00362F19" w:rsidRDefault="004074F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2F19" w:rsidRPr="00362F19" w14:paraId="0B46328B" w14:textId="77777777">
        <w:trPr>
          <w:trHeight w:hRule="exact" w:val="237"/>
        </w:trPr>
        <w:tc>
          <w:tcPr>
            <w:tcW w:w="10320" w:type="dxa"/>
            <w:gridSpan w:val="2"/>
            <w:vMerge w:val="restart"/>
            <w:tcBorders>
              <w:top w:val="single" w:sz="7" w:space="0" w:color="000000"/>
              <w:left w:val="nil"/>
              <w:right w:val="nil"/>
            </w:tcBorders>
          </w:tcPr>
          <w:p w14:paraId="3DECCF0E" w14:textId="77777777" w:rsidR="004074FF" w:rsidRPr="00362F19" w:rsidRDefault="002A5284">
            <w:pPr>
              <w:spacing w:before="10"/>
              <w:ind w:left="3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Sig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Alpha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L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bda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Le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ip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an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on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Society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●</w:t>
            </w:r>
            <w:r w:rsidRPr="00362F19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 xml:space="preserve">Hotel School 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mmittee Head for Mo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k Election</w:t>
            </w:r>
            <w:r w:rsidRPr="00362F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●</w:t>
            </w:r>
            <w:r w:rsidRPr="00362F19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62F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rity</w:t>
            </w:r>
            <w:r w:rsidRPr="00362F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z w:val="22"/>
                <w:szCs w:val="22"/>
              </w:rPr>
              <w:t>●</w:t>
            </w:r>
          </w:p>
          <w:p w14:paraId="40D01F1B" w14:textId="77777777" w:rsidR="004074FF" w:rsidRPr="00362F19" w:rsidRDefault="002A5284">
            <w:pPr>
              <w:spacing w:line="220" w:lineRule="exact"/>
              <w:ind w:left="30"/>
              <w:rPr>
                <w:rFonts w:asciiTheme="minorHAnsi" w:hAnsiTheme="minorHAnsi" w:cstheme="minorHAnsi"/>
                <w:sz w:val="22"/>
                <w:szCs w:val="22"/>
              </w:rPr>
            </w:pP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S</w:t>
            </w:r>
            <w:r w:rsidRPr="00362F1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f</w:t>
            </w:r>
            <w:r w:rsidRPr="00362F19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t</w:t>
            </w:r>
            <w:r w:rsidRPr="00362F1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b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all</w:t>
            </w:r>
            <w:r w:rsidRPr="00362F19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●</w:t>
            </w:r>
            <w:r w:rsidRPr="00362F19">
              <w:rPr>
                <w:rFonts w:asciiTheme="minorHAnsi" w:hAnsiTheme="minorHAnsi" w:cstheme="minorHAnsi"/>
                <w:spacing w:val="11"/>
                <w:position w:val="-1"/>
                <w:sz w:val="22"/>
                <w:szCs w:val="22"/>
              </w:rPr>
              <w:t xml:space="preserve"> </w:t>
            </w:r>
            <w:r w:rsidRPr="00362F19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C</w:t>
            </w:r>
            <w:r w:rsidRPr="00362F1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r</w:t>
            </w:r>
            <w:r w:rsidRPr="00362F1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ell S</w:t>
            </w:r>
            <w:r w:rsidRPr="00362F1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k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i C</w:t>
            </w:r>
            <w:r w:rsidRPr="00362F19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l</w:t>
            </w:r>
            <w:r w:rsidRPr="00362F19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u</w:t>
            </w:r>
            <w:r w:rsidRPr="00362F19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b</w:t>
            </w:r>
          </w:p>
        </w:tc>
      </w:tr>
      <w:tr w:rsidR="00362F19" w:rsidRPr="00362F19" w14:paraId="6A159EC6" w14:textId="77777777">
        <w:trPr>
          <w:trHeight w:hRule="exact" w:val="215"/>
        </w:trPr>
        <w:tc>
          <w:tcPr>
            <w:tcW w:w="10320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1F0DA8E8" w14:textId="77777777" w:rsidR="004074FF" w:rsidRPr="00362F19" w:rsidRDefault="004074F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A79119B" w14:textId="77777777" w:rsidR="004074FF" w:rsidRPr="00362F19" w:rsidRDefault="004074FF">
      <w:pPr>
        <w:rPr>
          <w:rFonts w:asciiTheme="minorHAnsi" w:hAnsiTheme="minorHAnsi" w:cstheme="minorHAnsi"/>
          <w:sz w:val="22"/>
          <w:szCs w:val="22"/>
        </w:rPr>
        <w:sectPr w:rsidR="004074FF" w:rsidRPr="00362F19">
          <w:type w:val="continuous"/>
          <w:pgSz w:w="12240" w:h="15840"/>
          <w:pgMar w:top="1460" w:right="760" w:bottom="280" w:left="940" w:header="720" w:footer="720" w:gutter="0"/>
          <w:cols w:space="720"/>
        </w:sectPr>
      </w:pPr>
    </w:p>
    <w:p w14:paraId="71A554ED" w14:textId="77777777" w:rsidR="004074FF" w:rsidRPr="00362F19" w:rsidRDefault="002A5284">
      <w:pPr>
        <w:spacing w:before="76"/>
        <w:ind w:left="5344"/>
        <w:rPr>
          <w:rFonts w:asciiTheme="minorHAnsi" w:eastAsia="Book Antiqua" w:hAnsiTheme="minorHAnsi" w:cstheme="minorHAnsi"/>
          <w:sz w:val="22"/>
          <w:szCs w:val="22"/>
        </w:rPr>
      </w:pP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lastRenderedPageBreak/>
        <w:t>Sample:</w:t>
      </w:r>
      <w:r w:rsidRPr="00362F19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Senior</w:t>
      </w:r>
      <w:r w:rsidRPr="00362F19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Résumé</w:t>
      </w:r>
      <w:r w:rsidRPr="00362F19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–</w:t>
      </w:r>
      <w:r w:rsidRPr="00362F19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With</w:t>
      </w:r>
      <w:r w:rsidRPr="00362F19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sz w:val="22"/>
          <w:szCs w:val="22"/>
        </w:rPr>
        <w:t>Study</w:t>
      </w:r>
      <w:r w:rsidRPr="00362F19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 xml:space="preserve"> </w:t>
      </w:r>
      <w:r w:rsidRPr="00362F19">
        <w:rPr>
          <w:rFonts w:asciiTheme="minorHAnsi" w:eastAsia="Book Antiqua" w:hAnsiTheme="minorHAnsi" w:cstheme="minorHAnsi"/>
          <w:b/>
          <w:w w:val="96"/>
          <w:sz w:val="22"/>
          <w:szCs w:val="22"/>
        </w:rPr>
        <w:t>Ab</w:t>
      </w:r>
      <w:r w:rsidRPr="00362F19">
        <w:rPr>
          <w:rFonts w:asciiTheme="minorHAnsi" w:eastAsia="Book Antiqua" w:hAnsiTheme="minorHAnsi" w:cstheme="minorHAnsi"/>
          <w:b/>
          <w:spacing w:val="1"/>
          <w:w w:val="96"/>
          <w:sz w:val="22"/>
          <w:szCs w:val="22"/>
        </w:rPr>
        <w:t>r</w:t>
      </w:r>
      <w:r w:rsidRPr="00362F19">
        <w:rPr>
          <w:rFonts w:asciiTheme="minorHAnsi" w:eastAsia="Book Antiqua" w:hAnsiTheme="minorHAnsi" w:cstheme="minorHAnsi"/>
          <w:b/>
          <w:w w:val="106"/>
          <w:sz w:val="22"/>
          <w:szCs w:val="22"/>
        </w:rPr>
        <w:t>oad</w:t>
      </w:r>
    </w:p>
    <w:p w14:paraId="6EB7FE55" w14:textId="77777777" w:rsidR="004074FF" w:rsidRPr="00362F19" w:rsidRDefault="004074FF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23A4F4FF" w14:textId="77777777" w:rsidR="004074FF" w:rsidRPr="00362F19" w:rsidRDefault="002A5284">
      <w:pPr>
        <w:ind w:left="4468" w:right="4468"/>
        <w:jc w:val="center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b/>
          <w:sz w:val="22"/>
          <w:szCs w:val="22"/>
        </w:rPr>
        <w:t>First Last</w:t>
      </w:r>
    </w:p>
    <w:p w14:paraId="0A57A6B1" w14:textId="77777777" w:rsidR="004074FF" w:rsidRPr="00362F19" w:rsidRDefault="002A5284">
      <w:pPr>
        <w:spacing w:line="220" w:lineRule="exact"/>
        <w:ind w:left="3711" w:right="3838"/>
        <w:jc w:val="center"/>
        <w:rPr>
          <w:rFonts w:asciiTheme="minorHAnsi" w:hAnsiTheme="minorHAnsi" w:cstheme="minorHAnsi"/>
          <w:sz w:val="22"/>
          <w:szCs w:val="22"/>
        </w:rPr>
      </w:pPr>
      <w:hyperlink r:id="rId24">
        <w:r w:rsidRPr="00362F19">
          <w:rPr>
            <w:rFonts w:asciiTheme="minorHAnsi" w:hAnsiTheme="minorHAnsi" w:cstheme="minorHAnsi"/>
            <w:sz w:val="22"/>
            <w:szCs w:val="22"/>
          </w:rPr>
          <w:t>fl</w:t>
        </w:r>
        <w:r w:rsidRPr="00362F19">
          <w:rPr>
            <w:rFonts w:asciiTheme="minorHAnsi" w:hAnsiTheme="minorHAnsi" w:cstheme="minorHAnsi"/>
            <w:spacing w:val="-1"/>
            <w:sz w:val="22"/>
            <w:szCs w:val="22"/>
          </w:rPr>
          <w:t>x</w:t>
        </w:r>
        <w:r w:rsidRPr="00362F19">
          <w:rPr>
            <w:rFonts w:asciiTheme="minorHAnsi" w:hAnsiTheme="minorHAnsi" w:cstheme="minorHAnsi"/>
            <w:spacing w:val="1"/>
            <w:sz w:val="22"/>
            <w:szCs w:val="22"/>
          </w:rPr>
          <w:t>x</w:t>
        </w:r>
        <w:r w:rsidRPr="00362F19">
          <w:rPr>
            <w:rFonts w:asciiTheme="minorHAnsi" w:hAnsiTheme="minorHAnsi" w:cstheme="minorHAnsi"/>
            <w:spacing w:val="-1"/>
            <w:sz w:val="22"/>
            <w:szCs w:val="22"/>
          </w:rPr>
          <w:t>@co</w:t>
        </w:r>
        <w:r w:rsidRPr="00362F19">
          <w:rPr>
            <w:rFonts w:asciiTheme="minorHAnsi" w:hAnsiTheme="minorHAnsi" w:cstheme="minorHAnsi"/>
            <w:spacing w:val="1"/>
            <w:sz w:val="22"/>
            <w:szCs w:val="22"/>
          </w:rPr>
          <w:t>rn</w:t>
        </w:r>
        <w:r w:rsidRPr="00362F19">
          <w:rPr>
            <w:rFonts w:asciiTheme="minorHAnsi" w:hAnsiTheme="minorHAnsi" w:cstheme="minorHAnsi"/>
            <w:sz w:val="22"/>
            <w:szCs w:val="22"/>
          </w:rPr>
          <w:t>e</w:t>
        </w:r>
        <w:r w:rsidRPr="00362F19">
          <w:rPr>
            <w:rFonts w:asciiTheme="minorHAnsi" w:hAnsiTheme="minorHAnsi" w:cstheme="minorHAnsi"/>
            <w:spacing w:val="-1"/>
            <w:sz w:val="22"/>
            <w:szCs w:val="22"/>
          </w:rPr>
          <w:t>ll.e</w:t>
        </w:r>
        <w:r w:rsidRPr="00362F19">
          <w:rPr>
            <w:rFonts w:asciiTheme="minorHAnsi" w:hAnsiTheme="minorHAnsi" w:cstheme="minorHAnsi"/>
            <w:spacing w:val="1"/>
            <w:sz w:val="22"/>
            <w:szCs w:val="22"/>
          </w:rPr>
          <w:t>d</w:t>
        </w:r>
        <w:r w:rsidRPr="00362F19">
          <w:rPr>
            <w:rFonts w:asciiTheme="minorHAnsi" w:hAnsiTheme="minorHAnsi" w:cstheme="minorHAnsi"/>
            <w:sz w:val="22"/>
            <w:szCs w:val="22"/>
          </w:rPr>
          <w:t>u</w:t>
        </w:r>
      </w:hyperlink>
      <w:r w:rsidRPr="00362F19">
        <w:rPr>
          <w:rFonts w:asciiTheme="minorHAnsi" w:hAnsiTheme="minorHAnsi" w:cstheme="minorHAnsi"/>
          <w:sz w:val="22"/>
          <w:szCs w:val="22"/>
        </w:rPr>
        <w:t xml:space="preserve">  •</w:t>
      </w:r>
      <w:r w:rsidRPr="00362F1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362F19">
        <w:rPr>
          <w:rFonts w:asciiTheme="minorHAnsi" w:hAnsiTheme="minorHAnsi" w:cstheme="minorHAnsi"/>
          <w:sz w:val="22"/>
          <w:szCs w:val="22"/>
        </w:rPr>
        <w:t xml:space="preserve">)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x-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xxx</w:t>
      </w:r>
    </w:p>
    <w:p w14:paraId="5FA295C9" w14:textId="77777777" w:rsidR="004074FF" w:rsidRPr="00362F19" w:rsidRDefault="002A5284">
      <w:pPr>
        <w:ind w:left="3173" w:right="3175"/>
        <w:jc w:val="center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 xml:space="preserve">1126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llege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Ave.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•</w:t>
      </w:r>
      <w:r w:rsidRPr="00362F1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Apt.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16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•</w:t>
      </w:r>
      <w:r w:rsidRPr="00362F1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>haca,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NY</w:t>
      </w:r>
      <w:r w:rsidRPr="00362F1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14850</w:t>
      </w:r>
    </w:p>
    <w:p w14:paraId="7B5936C7" w14:textId="77777777" w:rsidR="004074FF" w:rsidRPr="00362F19" w:rsidRDefault="004074FF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28976CAD" w14:textId="77777777" w:rsidR="004074FF" w:rsidRPr="00362F19" w:rsidRDefault="002A5284">
      <w:pPr>
        <w:tabs>
          <w:tab w:val="left" w:pos="10380"/>
        </w:tabs>
        <w:ind w:left="72" w:right="72"/>
        <w:jc w:val="center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  <w:u w:val="single" w:color="000000"/>
        </w:rPr>
        <w:t xml:space="preserve">                                                                         </w:t>
      </w:r>
      <w:r w:rsidRPr="00362F19">
        <w:rPr>
          <w:rFonts w:asciiTheme="minorHAnsi" w:hAnsiTheme="minorHAnsi" w:cstheme="minorHAnsi"/>
          <w:spacing w:val="20"/>
          <w:sz w:val="22"/>
          <w:szCs w:val="22"/>
          <w:u w:val="single" w:color="000000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  <w:u w:val="single" w:color="000000"/>
        </w:rPr>
        <w:t>EDU</w:t>
      </w:r>
      <w:r w:rsidRPr="00362F1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362F19">
        <w:rPr>
          <w:rFonts w:asciiTheme="minorHAnsi" w:hAnsiTheme="minorHAnsi" w:cstheme="minorHAnsi"/>
          <w:sz w:val="22"/>
          <w:szCs w:val="22"/>
          <w:u w:val="single" w:color="000000"/>
        </w:rPr>
        <w:t xml:space="preserve">ATION </w:t>
      </w:r>
      <w:r w:rsidRPr="00362F19">
        <w:rPr>
          <w:rFonts w:asciiTheme="minorHAnsi" w:hAnsiTheme="minorHAnsi" w:cstheme="minorHAnsi"/>
          <w:sz w:val="22"/>
          <w:szCs w:val="22"/>
          <w:u w:val="single" w:color="000000"/>
        </w:rPr>
        <w:tab/>
      </w:r>
    </w:p>
    <w:p w14:paraId="5430F067" w14:textId="77777777" w:rsidR="004074FF" w:rsidRPr="00362F19" w:rsidRDefault="004074FF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74838B29" w14:textId="77777777" w:rsidR="004074FF" w:rsidRPr="00362F19" w:rsidRDefault="002A5284">
      <w:pPr>
        <w:ind w:left="14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b/>
          <w:sz w:val="22"/>
          <w:szCs w:val="22"/>
        </w:rPr>
        <w:t>Co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b/>
          <w:sz w:val="22"/>
          <w:szCs w:val="22"/>
        </w:rPr>
        <w:t>nell Un</w:t>
      </w:r>
      <w:r w:rsidRPr="00362F19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b/>
          <w:sz w:val="22"/>
          <w:szCs w:val="22"/>
        </w:rPr>
        <w:t>rsity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b/>
          <w:sz w:val="22"/>
          <w:szCs w:val="22"/>
        </w:rPr>
        <w:t>Sc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362F19">
        <w:rPr>
          <w:rFonts w:asciiTheme="minorHAnsi" w:hAnsiTheme="minorHAnsi" w:cstheme="minorHAnsi"/>
          <w:b/>
          <w:sz w:val="22"/>
          <w:szCs w:val="22"/>
        </w:rPr>
        <w:t>ool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o</w:t>
      </w:r>
      <w:r w:rsidRPr="00362F19">
        <w:rPr>
          <w:rFonts w:asciiTheme="minorHAnsi" w:hAnsiTheme="minorHAnsi" w:cstheme="minorHAnsi"/>
          <w:b/>
          <w:sz w:val="22"/>
          <w:szCs w:val="22"/>
        </w:rPr>
        <w:t>f H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b/>
          <w:sz w:val="22"/>
          <w:szCs w:val="22"/>
        </w:rPr>
        <w:t>tel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b/>
          <w:sz w:val="22"/>
          <w:szCs w:val="22"/>
        </w:rPr>
        <w:t>Admin</w:t>
      </w:r>
      <w:r w:rsidRPr="00362F19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b/>
          <w:sz w:val="22"/>
          <w:szCs w:val="22"/>
        </w:rPr>
        <w:t>str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b/>
          <w:sz w:val="22"/>
          <w:szCs w:val="22"/>
        </w:rPr>
        <w:t>ti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,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Itha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62F19">
        <w:rPr>
          <w:rFonts w:asciiTheme="minorHAnsi" w:hAnsiTheme="minorHAnsi" w:cstheme="minorHAnsi"/>
          <w:sz w:val="22"/>
          <w:szCs w:val="22"/>
        </w:rPr>
        <w:t>a,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Y</w:t>
      </w:r>
    </w:p>
    <w:p w14:paraId="757EABBD" w14:textId="77777777" w:rsidR="004074FF" w:rsidRPr="00362F19" w:rsidRDefault="002A5284">
      <w:pPr>
        <w:spacing w:before="1"/>
        <w:ind w:left="50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Bac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62F19">
        <w:rPr>
          <w:rFonts w:asciiTheme="minorHAnsi" w:hAnsiTheme="minorHAnsi" w:cstheme="minorHAnsi"/>
          <w:sz w:val="22"/>
          <w:szCs w:val="22"/>
        </w:rPr>
        <w:t>el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r of Scie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ce – May 2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362F19">
        <w:rPr>
          <w:rFonts w:asciiTheme="minorHAnsi" w:hAnsiTheme="minorHAnsi" w:cstheme="minorHAnsi"/>
          <w:sz w:val="22"/>
          <w:szCs w:val="22"/>
        </w:rPr>
        <w:t>x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62F19">
        <w:rPr>
          <w:rFonts w:asciiTheme="minorHAnsi" w:hAnsiTheme="minorHAnsi" w:cstheme="minorHAnsi"/>
          <w:sz w:val="22"/>
          <w:szCs w:val="22"/>
        </w:rPr>
        <w:t>, GPA: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62F19">
        <w:rPr>
          <w:rFonts w:asciiTheme="minorHAnsi" w:hAnsiTheme="minorHAnsi" w:cstheme="minorHAnsi"/>
          <w:sz w:val="22"/>
          <w:szCs w:val="22"/>
        </w:rPr>
        <w:t>63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–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sz w:val="22"/>
          <w:szCs w:val="22"/>
        </w:rPr>
        <w:t>ward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d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Dean’s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List ea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62F19">
        <w:rPr>
          <w:rFonts w:asciiTheme="minorHAnsi" w:hAnsiTheme="minorHAnsi" w:cstheme="minorHAnsi"/>
          <w:sz w:val="22"/>
          <w:szCs w:val="22"/>
        </w:rPr>
        <w:t>h se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ester</w:t>
      </w:r>
    </w:p>
    <w:p w14:paraId="178F57A4" w14:textId="77777777" w:rsidR="004074FF" w:rsidRPr="00362F19" w:rsidRDefault="002A5284">
      <w:pPr>
        <w:ind w:left="50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Teaching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Assi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sz w:val="22"/>
          <w:szCs w:val="22"/>
        </w:rPr>
        <w:t xml:space="preserve">tant: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anag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sz w:val="22"/>
          <w:szCs w:val="22"/>
        </w:rPr>
        <w:t>al C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unication,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62F19">
        <w:rPr>
          <w:rFonts w:asciiTheme="minorHAnsi" w:hAnsiTheme="minorHAnsi" w:cstheme="minorHAnsi"/>
          <w:sz w:val="22"/>
          <w:szCs w:val="22"/>
        </w:rPr>
        <w:t>h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ol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of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Hotel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b/>
          <w:sz w:val="22"/>
          <w:szCs w:val="22"/>
        </w:rPr>
        <w:t>Admini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b/>
          <w:sz w:val="22"/>
          <w:szCs w:val="22"/>
        </w:rPr>
        <w:t>tration</w:t>
      </w:r>
      <w:r w:rsidRPr="00362F1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(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re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rs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 xml:space="preserve">)                </w:t>
      </w:r>
      <w:r w:rsidRPr="00362F1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Spr</w:t>
      </w:r>
      <w:r w:rsidRPr="00362F1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i/>
          <w:sz w:val="22"/>
          <w:szCs w:val="22"/>
        </w:rPr>
        <w:t>g 20xx</w:t>
      </w:r>
    </w:p>
    <w:p w14:paraId="7121EA4B" w14:textId="77777777" w:rsidR="004074FF" w:rsidRPr="00362F19" w:rsidRDefault="002A5284">
      <w:pPr>
        <w:spacing w:before="1"/>
        <w:ind w:left="50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Teaching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Assi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sz w:val="22"/>
          <w:szCs w:val="22"/>
        </w:rPr>
        <w:t>tant: 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f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ation S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62F19">
        <w:rPr>
          <w:rFonts w:asciiTheme="minorHAnsi" w:hAnsiTheme="minorHAnsi" w:cstheme="minorHAnsi"/>
          <w:sz w:val="22"/>
          <w:szCs w:val="22"/>
        </w:rPr>
        <w:t>ste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s,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Sch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ol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of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tel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Ad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inistrati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n (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62F19">
        <w:rPr>
          <w:rFonts w:asciiTheme="minorHAnsi" w:hAnsiTheme="minorHAnsi" w:cstheme="minorHAnsi"/>
          <w:sz w:val="22"/>
          <w:szCs w:val="22"/>
        </w:rPr>
        <w:t>ore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362F19">
        <w:rPr>
          <w:rFonts w:asciiTheme="minorHAnsi" w:hAnsiTheme="minorHAnsi" w:cstheme="minorHAnsi"/>
          <w:sz w:val="22"/>
          <w:szCs w:val="22"/>
        </w:rPr>
        <w:t>urs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)</w:t>
      </w:r>
      <w:r w:rsidRPr="00362F19">
        <w:rPr>
          <w:rFonts w:asciiTheme="minorHAnsi" w:hAnsiTheme="minorHAnsi" w:cstheme="minorHAnsi"/>
          <w:sz w:val="22"/>
          <w:szCs w:val="22"/>
        </w:rPr>
        <w:t xml:space="preserve">                                 </w:t>
      </w:r>
      <w:r w:rsidRPr="00362F1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F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i/>
          <w:sz w:val="22"/>
          <w:szCs w:val="22"/>
        </w:rPr>
        <w:t>ll 2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362F19">
        <w:rPr>
          <w:rFonts w:asciiTheme="minorHAnsi" w:hAnsiTheme="minorHAnsi" w:cstheme="minorHAnsi"/>
          <w:i/>
          <w:sz w:val="22"/>
          <w:szCs w:val="22"/>
        </w:rPr>
        <w:t>xx</w:t>
      </w:r>
    </w:p>
    <w:p w14:paraId="3D263688" w14:textId="77777777" w:rsidR="004074FF" w:rsidRPr="00362F19" w:rsidRDefault="004074FF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7E06DFD6" w14:textId="77777777" w:rsidR="004074FF" w:rsidRPr="00362F19" w:rsidRDefault="002A5284">
      <w:pPr>
        <w:ind w:left="14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b/>
          <w:sz w:val="22"/>
          <w:szCs w:val="22"/>
        </w:rPr>
        <w:t>Fun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362F19">
        <w:rPr>
          <w:rFonts w:asciiTheme="minorHAnsi" w:hAnsiTheme="minorHAnsi" w:cstheme="minorHAnsi"/>
          <w:b/>
          <w:sz w:val="22"/>
          <w:szCs w:val="22"/>
        </w:rPr>
        <w:t>aci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ó</w:t>
      </w:r>
      <w:r w:rsidRPr="00362F19">
        <w:rPr>
          <w:rFonts w:asciiTheme="minorHAnsi" w:hAnsiTheme="minorHAnsi" w:cstheme="minorHAnsi"/>
          <w:b/>
          <w:sz w:val="22"/>
          <w:szCs w:val="22"/>
        </w:rPr>
        <w:t>n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b/>
          <w:sz w:val="22"/>
          <w:szCs w:val="22"/>
        </w:rPr>
        <w:t>J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b/>
          <w:sz w:val="22"/>
          <w:szCs w:val="22"/>
        </w:rPr>
        <w:t>sé</w:t>
      </w:r>
      <w:r w:rsidRPr="00362F1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b/>
          <w:sz w:val="22"/>
          <w:szCs w:val="22"/>
        </w:rPr>
        <w:t>Ort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eg</w:t>
      </w:r>
      <w:r w:rsidRPr="00362F19">
        <w:rPr>
          <w:rFonts w:asciiTheme="minorHAnsi" w:hAnsiTheme="minorHAnsi" w:cstheme="minorHAnsi"/>
          <w:b/>
          <w:sz w:val="22"/>
          <w:szCs w:val="22"/>
        </w:rPr>
        <w:t>a y</w:t>
      </w:r>
      <w:r w:rsidRPr="00362F1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362F1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b/>
          <w:sz w:val="22"/>
          <w:szCs w:val="22"/>
        </w:rPr>
        <w:t>sset A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b/>
          <w:sz w:val="22"/>
          <w:szCs w:val="22"/>
        </w:rPr>
        <w:t>g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b/>
          <w:sz w:val="22"/>
          <w:szCs w:val="22"/>
        </w:rPr>
        <w:t>nti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362F19">
        <w:rPr>
          <w:rFonts w:asciiTheme="minorHAnsi" w:hAnsiTheme="minorHAnsi" w:cstheme="minorHAnsi"/>
          <w:sz w:val="22"/>
          <w:szCs w:val="22"/>
        </w:rPr>
        <w:t>,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nos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s,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62F19">
        <w:rPr>
          <w:rFonts w:asciiTheme="minorHAnsi" w:hAnsiTheme="minorHAnsi" w:cstheme="minorHAnsi"/>
          <w:sz w:val="22"/>
          <w:szCs w:val="22"/>
        </w:rPr>
        <w:t>genti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</w:p>
    <w:p w14:paraId="68C60C2D" w14:textId="77777777" w:rsidR="004074FF" w:rsidRPr="00362F19" w:rsidRDefault="002A5284">
      <w:pPr>
        <w:spacing w:before="1" w:line="220" w:lineRule="exact"/>
        <w:ind w:left="50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pict w14:anchorId="5422A6F7">
          <v:group id="_x0000_s1030" style="position:absolute;left:0;text-align:left;margin-left:52.5pt;margin-top:28.45pt;width:516pt;height:0;z-index:-1140;mso-position-horizontal-relative:page" coordorigin="1050,569" coordsize="10320,0">
            <v:shape id="_x0000_s1031" style="position:absolute;left:1050;top:569;width:10320;height:0" coordorigin="1050,569" coordsize="10320,0" path="m1050,569r10320,e" filled="f" strokeweight=".58pt">
              <v:path arrowok="t"/>
            </v:shape>
            <w10:wrap anchorx="page"/>
          </v:group>
        </w:pict>
      </w:r>
      <w:r w:rsidRPr="00362F19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position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>St</w:t>
      </w:r>
      <w:r w:rsidRPr="00362F19">
        <w:rPr>
          <w:rFonts w:asciiTheme="minorHAnsi" w:hAnsiTheme="minorHAnsi" w:cstheme="minorHAnsi"/>
          <w:spacing w:val="1"/>
          <w:position w:val="-1"/>
          <w:sz w:val="22"/>
          <w:szCs w:val="22"/>
        </w:rPr>
        <w:t>ud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A</w:t>
      </w:r>
      <w:r w:rsidRPr="00362F19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362F19">
        <w:rPr>
          <w:rFonts w:asciiTheme="minorHAnsi" w:hAnsiTheme="minorHAnsi" w:cstheme="minorHAnsi"/>
          <w:spacing w:val="49"/>
          <w:position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>Jan</w:t>
      </w:r>
      <w:r w:rsidRPr="00362F19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ry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–</w:t>
      </w:r>
      <w:r w:rsidRPr="00362F1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>Ma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 xml:space="preserve">y </w:t>
      </w:r>
      <w:r w:rsidRPr="00362F19">
        <w:rPr>
          <w:rFonts w:asciiTheme="minorHAnsi" w:hAnsiTheme="minorHAnsi" w:cstheme="minorHAnsi"/>
          <w:spacing w:val="1"/>
          <w:position w:val="-1"/>
          <w:sz w:val="22"/>
          <w:szCs w:val="22"/>
        </w:rPr>
        <w:t>2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>0xx</w:t>
      </w:r>
    </w:p>
    <w:p w14:paraId="10CE08DF" w14:textId="77777777" w:rsidR="004074FF" w:rsidRPr="00362F19" w:rsidRDefault="002A5284">
      <w:pPr>
        <w:spacing w:before="26"/>
        <w:ind w:left="4102" w:right="4102"/>
        <w:jc w:val="center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 xml:space="preserve">WORK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EX</w:t>
      </w:r>
      <w:r w:rsidRPr="00362F19">
        <w:rPr>
          <w:rFonts w:asciiTheme="minorHAnsi" w:hAnsiTheme="minorHAnsi" w:cstheme="minorHAnsi"/>
          <w:sz w:val="22"/>
          <w:szCs w:val="22"/>
        </w:rPr>
        <w:t>PERIENCE</w:t>
      </w:r>
    </w:p>
    <w:p w14:paraId="4B37036A" w14:textId="77777777" w:rsidR="004074FF" w:rsidRPr="00362F19" w:rsidRDefault="004074FF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188AE063" w14:textId="77777777" w:rsidR="004074FF" w:rsidRPr="00362F19" w:rsidRDefault="002A5284">
      <w:pPr>
        <w:ind w:left="14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b/>
          <w:sz w:val="22"/>
          <w:szCs w:val="22"/>
        </w:rPr>
        <w:t>H</w:t>
      </w:r>
      <w:r w:rsidRPr="00362F1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b/>
          <w:sz w:val="22"/>
          <w:szCs w:val="22"/>
        </w:rPr>
        <w:t>sp</w:t>
      </w:r>
      <w:r w:rsidRPr="00362F19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b/>
          <w:sz w:val="22"/>
          <w:szCs w:val="22"/>
        </w:rPr>
        <w:t>t</w:t>
      </w:r>
      <w:r w:rsidRPr="00362F1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b/>
          <w:sz w:val="22"/>
          <w:szCs w:val="22"/>
        </w:rPr>
        <w:t>lity V</w:t>
      </w:r>
      <w:r w:rsidRPr="00362F1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b/>
          <w:sz w:val="22"/>
          <w:szCs w:val="22"/>
        </w:rPr>
        <w:t>luation Ser</w:t>
      </w:r>
      <w:r w:rsidRPr="00362F19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362F19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b/>
          <w:sz w:val="22"/>
          <w:szCs w:val="22"/>
        </w:rPr>
        <w:t xml:space="preserve">ces (HVS),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 xml:space="preserve">ineola,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Y</w:t>
      </w:r>
    </w:p>
    <w:p w14:paraId="22CEF881" w14:textId="77777777" w:rsidR="004074FF" w:rsidRPr="00362F19" w:rsidRDefault="002A5284">
      <w:pPr>
        <w:spacing w:line="22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i/>
          <w:sz w:val="22"/>
          <w:szCs w:val="22"/>
        </w:rPr>
        <w:t>Glo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ba</w:t>
      </w:r>
      <w:r w:rsidRPr="00362F19">
        <w:rPr>
          <w:rFonts w:asciiTheme="minorHAnsi" w:hAnsiTheme="minorHAnsi" w:cstheme="minorHAnsi"/>
          <w:i/>
          <w:sz w:val="22"/>
          <w:szCs w:val="22"/>
        </w:rPr>
        <w:t>l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h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i/>
          <w:sz w:val="22"/>
          <w:szCs w:val="22"/>
        </w:rPr>
        <w:t>s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362F19">
        <w:rPr>
          <w:rFonts w:asciiTheme="minorHAnsi" w:hAnsiTheme="minorHAnsi" w:cstheme="minorHAnsi"/>
          <w:i/>
          <w:sz w:val="22"/>
          <w:szCs w:val="22"/>
        </w:rPr>
        <w:t>itality c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on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362F19">
        <w:rPr>
          <w:rFonts w:asciiTheme="minorHAnsi" w:hAnsiTheme="minorHAnsi" w:cstheme="minorHAnsi"/>
          <w:i/>
          <w:sz w:val="22"/>
          <w:szCs w:val="22"/>
        </w:rPr>
        <w:t>lti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i/>
          <w:sz w:val="22"/>
          <w:szCs w:val="22"/>
        </w:rPr>
        <w:t xml:space="preserve">g 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i/>
          <w:sz w:val="22"/>
          <w:szCs w:val="22"/>
        </w:rPr>
        <w:t>d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services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i/>
          <w:sz w:val="22"/>
          <w:szCs w:val="22"/>
        </w:rPr>
        <w:t>iz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i/>
          <w:sz w:val="22"/>
          <w:szCs w:val="22"/>
        </w:rPr>
        <w:t>ti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i/>
          <w:sz w:val="22"/>
          <w:szCs w:val="22"/>
        </w:rPr>
        <w:t>n</w:t>
      </w:r>
    </w:p>
    <w:p w14:paraId="79202BBA" w14:textId="77777777" w:rsidR="004074FF" w:rsidRPr="00362F19" w:rsidRDefault="002A5284">
      <w:pPr>
        <w:ind w:left="50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362F19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b/>
          <w:i/>
          <w:sz w:val="22"/>
          <w:szCs w:val="22"/>
        </w:rPr>
        <w:t>nsulting and</w:t>
      </w:r>
      <w:r w:rsidRPr="00362F19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b/>
          <w:i/>
          <w:spacing w:val="-2"/>
          <w:sz w:val="22"/>
          <w:szCs w:val="22"/>
        </w:rPr>
        <w:t>V</w:t>
      </w:r>
      <w:r w:rsidRPr="00362F19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b/>
          <w:i/>
          <w:sz w:val="22"/>
          <w:szCs w:val="22"/>
        </w:rPr>
        <w:t>lu</w:t>
      </w:r>
      <w:r w:rsidRPr="00362F19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b/>
          <w:i/>
          <w:sz w:val="22"/>
          <w:szCs w:val="22"/>
        </w:rPr>
        <w:t>tion Intern</w:t>
      </w:r>
      <w:r w:rsidRPr="00362F19">
        <w:rPr>
          <w:rFonts w:asciiTheme="minorHAnsi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                    </w:t>
      </w:r>
      <w:r w:rsidRPr="00362F19">
        <w:rPr>
          <w:rFonts w:asciiTheme="minorHAnsi" w:hAnsiTheme="minorHAnsi" w:cstheme="minorHAnsi"/>
          <w:b/>
          <w:i/>
          <w:spacing w:val="4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S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um</w:t>
      </w:r>
      <w:r w:rsidRPr="00362F19">
        <w:rPr>
          <w:rFonts w:asciiTheme="minorHAnsi" w:hAnsiTheme="minorHAnsi" w:cstheme="minorHAnsi"/>
          <w:i/>
          <w:sz w:val="22"/>
          <w:szCs w:val="22"/>
        </w:rPr>
        <w:t>mer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2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0</w:t>
      </w:r>
      <w:r w:rsidRPr="00362F19">
        <w:rPr>
          <w:rFonts w:asciiTheme="minorHAnsi" w:hAnsiTheme="minorHAnsi" w:cstheme="minorHAnsi"/>
          <w:i/>
          <w:sz w:val="22"/>
          <w:szCs w:val="22"/>
        </w:rPr>
        <w:t>xx</w:t>
      </w:r>
    </w:p>
    <w:p w14:paraId="623A679E" w14:textId="77777777" w:rsidR="004074FF" w:rsidRPr="00362F19" w:rsidRDefault="002A5284">
      <w:pPr>
        <w:ind w:left="50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alyzed feas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62F19">
        <w:rPr>
          <w:rFonts w:asciiTheme="minorHAnsi" w:hAnsiTheme="minorHAnsi" w:cstheme="minorHAnsi"/>
          <w:sz w:val="22"/>
          <w:szCs w:val="22"/>
        </w:rPr>
        <w:t xml:space="preserve">ility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f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62F19">
        <w:rPr>
          <w:rFonts w:asciiTheme="minorHAnsi" w:hAnsiTheme="minorHAnsi" w:cstheme="minorHAnsi"/>
          <w:sz w:val="22"/>
          <w:szCs w:val="22"/>
        </w:rPr>
        <w:t>istorical b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il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62F19">
        <w:rPr>
          <w:rFonts w:asciiTheme="minorHAnsi" w:hAnsiTheme="minorHAnsi" w:cstheme="minorHAnsi"/>
          <w:sz w:val="22"/>
          <w:szCs w:val="22"/>
        </w:rPr>
        <w:t>ing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n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62F19">
        <w:rPr>
          <w:rFonts w:asciiTheme="minorHAnsi" w:hAnsiTheme="minorHAnsi" w:cstheme="minorHAnsi"/>
          <w:sz w:val="22"/>
          <w:szCs w:val="22"/>
        </w:rPr>
        <w:t>ers</w:t>
      </w:r>
      <w:r w:rsidRPr="00362F1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62F19">
        <w:rPr>
          <w:rFonts w:asciiTheme="minorHAnsi" w:hAnsiTheme="minorHAnsi" w:cstheme="minorHAnsi"/>
          <w:sz w:val="22"/>
          <w:szCs w:val="22"/>
        </w:rPr>
        <w:t>on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to an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sz w:val="22"/>
          <w:szCs w:val="22"/>
        </w:rPr>
        <w:t>cale bo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ti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tel in dow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62F19">
        <w:rPr>
          <w:rFonts w:asciiTheme="minorHAnsi" w:hAnsiTheme="minorHAnsi" w:cstheme="minorHAnsi"/>
          <w:sz w:val="22"/>
          <w:szCs w:val="22"/>
        </w:rPr>
        <w:t>n Pittsb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rgh</w:t>
      </w:r>
    </w:p>
    <w:p w14:paraId="75A60BB6" w14:textId="77777777" w:rsidR="004074FF" w:rsidRPr="00362F19" w:rsidRDefault="002A5284">
      <w:pPr>
        <w:spacing w:before="1"/>
        <w:ind w:left="50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Assisted with rea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hAnsiTheme="minorHAnsi" w:cstheme="minorHAnsi"/>
          <w:sz w:val="22"/>
          <w:szCs w:val="22"/>
        </w:rPr>
        <w:t>praisal of</w:t>
      </w:r>
      <w:r w:rsidRPr="00362F1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Pal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er H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use Hilto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,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 1,6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362F19">
        <w:rPr>
          <w:rFonts w:asciiTheme="minorHAnsi" w:hAnsiTheme="minorHAnsi" w:cstheme="minorHAnsi"/>
          <w:sz w:val="22"/>
          <w:szCs w:val="22"/>
        </w:rPr>
        <w:t>9-ro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m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full-ser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62F19">
        <w:rPr>
          <w:rFonts w:asciiTheme="minorHAnsi" w:hAnsiTheme="minorHAnsi" w:cstheme="minorHAnsi"/>
          <w:sz w:val="22"/>
          <w:szCs w:val="22"/>
        </w:rPr>
        <w:t>ice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 xml:space="preserve">tel in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w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town C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sz w:val="22"/>
          <w:szCs w:val="22"/>
        </w:rPr>
        <w:t>ca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62F19">
        <w:rPr>
          <w:rFonts w:asciiTheme="minorHAnsi" w:hAnsiTheme="minorHAnsi" w:cstheme="minorHAnsi"/>
          <w:sz w:val="22"/>
          <w:szCs w:val="22"/>
        </w:rPr>
        <w:t>o</w:t>
      </w:r>
    </w:p>
    <w:p w14:paraId="7E1C33DC" w14:textId="77777777" w:rsidR="004074FF" w:rsidRPr="00362F19" w:rsidRDefault="002A5284">
      <w:pPr>
        <w:ind w:left="50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Co-wrote r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se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sz w:val="22"/>
          <w:szCs w:val="22"/>
        </w:rPr>
        <w:t>rch article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HVS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onthly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newsletter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on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develop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ent in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commercial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space</w:t>
      </w:r>
    </w:p>
    <w:p w14:paraId="1AFE6ABF" w14:textId="77777777" w:rsidR="004074FF" w:rsidRPr="00362F19" w:rsidRDefault="002A5284">
      <w:pPr>
        <w:ind w:left="50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b/>
          <w:i/>
          <w:sz w:val="22"/>
          <w:szCs w:val="22"/>
        </w:rPr>
        <w:t>Executive S</w:t>
      </w:r>
      <w:r w:rsidRPr="00362F19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b/>
          <w:i/>
          <w:sz w:val="22"/>
          <w:szCs w:val="22"/>
        </w:rPr>
        <w:t>arch Intern</w:t>
      </w:r>
      <w:r w:rsidRPr="00362F19">
        <w:rPr>
          <w:rFonts w:asciiTheme="minorHAnsi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                                     </w:t>
      </w:r>
      <w:r w:rsidRPr="00362F19">
        <w:rPr>
          <w:rFonts w:asciiTheme="minorHAnsi" w:hAnsiTheme="minorHAnsi" w:cstheme="minorHAnsi"/>
          <w:b/>
          <w:i/>
          <w:spacing w:val="1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Winter 20xx</w:t>
      </w:r>
    </w:p>
    <w:p w14:paraId="2D51E38D" w14:textId="77777777" w:rsidR="004074FF" w:rsidRPr="00362F19" w:rsidRDefault="002A5284">
      <w:pPr>
        <w:spacing w:before="1"/>
        <w:ind w:left="50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Research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62F19">
        <w:rPr>
          <w:rFonts w:asciiTheme="minorHAnsi" w:hAnsiTheme="minorHAnsi" w:cstheme="minorHAnsi"/>
          <w:sz w:val="22"/>
          <w:szCs w:val="22"/>
        </w:rPr>
        <w:t>, extracted,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362F19">
        <w:rPr>
          <w:rFonts w:asciiTheme="minorHAnsi" w:hAnsiTheme="minorHAnsi" w:cstheme="minorHAnsi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ev</w:t>
      </w:r>
      <w:r w:rsidRPr="00362F19">
        <w:rPr>
          <w:rFonts w:asciiTheme="minorHAnsi" w:hAnsiTheme="minorHAnsi" w:cstheme="minorHAnsi"/>
          <w:sz w:val="22"/>
          <w:szCs w:val="22"/>
        </w:rPr>
        <w:t>aluated</w:t>
      </w:r>
      <w:r w:rsidRPr="00362F1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62F19">
        <w:rPr>
          <w:rFonts w:asciiTheme="minorHAnsi" w:hAnsiTheme="minorHAnsi" w:cstheme="minorHAnsi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62F19">
        <w:rPr>
          <w:rFonts w:asciiTheme="minorHAnsi" w:hAnsiTheme="minorHAnsi" w:cstheme="minorHAnsi"/>
          <w:sz w:val="22"/>
          <w:szCs w:val="22"/>
        </w:rPr>
        <w:t>y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stat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 xml:space="preserve">t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 xml:space="preserve">a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d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fo</w:t>
      </w:r>
      <w:r w:rsidRPr="00362F19">
        <w:rPr>
          <w:rFonts w:asciiTheme="minorHAnsi" w:hAnsiTheme="minorHAnsi" w:cstheme="minorHAnsi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sz w:val="22"/>
          <w:szCs w:val="22"/>
        </w:rPr>
        <w:t xml:space="preserve">l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62F19">
        <w:rPr>
          <w:rFonts w:asciiTheme="minorHAnsi" w:hAnsiTheme="minorHAnsi" w:cstheme="minorHAnsi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sz w:val="22"/>
          <w:szCs w:val="22"/>
        </w:rPr>
        <w:t xml:space="preserve">rd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alysi</w:t>
      </w:r>
      <w:r w:rsidRPr="00362F19">
        <w:rPr>
          <w:rFonts w:asciiTheme="minorHAnsi" w:hAnsiTheme="minorHAnsi" w:cstheme="minorHAnsi"/>
          <w:sz w:val="22"/>
          <w:szCs w:val="22"/>
        </w:rPr>
        <w:t>s r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ep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rts</w:t>
      </w:r>
    </w:p>
    <w:p w14:paraId="39935A9C" w14:textId="77777777" w:rsidR="004074FF" w:rsidRPr="00362F19" w:rsidRDefault="002A5284">
      <w:pPr>
        <w:ind w:left="50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anag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d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llection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f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rts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fo</w:t>
      </w:r>
      <w:r w:rsidRPr="00362F19">
        <w:rPr>
          <w:rFonts w:asciiTheme="minorHAnsi" w:hAnsiTheme="minorHAnsi" w:cstheme="minorHAnsi"/>
          <w:sz w:val="22"/>
          <w:szCs w:val="22"/>
        </w:rPr>
        <w:t>r 2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00</w:t>
      </w:r>
      <w:r w:rsidRPr="00362F19">
        <w:rPr>
          <w:rFonts w:asciiTheme="minorHAnsi" w:hAnsiTheme="minorHAnsi" w:cstheme="minorHAnsi"/>
          <w:sz w:val="22"/>
          <w:szCs w:val="22"/>
        </w:rPr>
        <w:t>8 hi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62F19">
        <w:rPr>
          <w:rFonts w:asciiTheme="minorHAnsi" w:hAnsiTheme="minorHAnsi" w:cstheme="minorHAnsi"/>
          <w:sz w:val="22"/>
          <w:szCs w:val="22"/>
        </w:rPr>
        <w:t>ly co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hAnsiTheme="minorHAnsi" w:cstheme="minorHAnsi"/>
          <w:sz w:val="22"/>
          <w:szCs w:val="22"/>
        </w:rPr>
        <w:t>ensated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plo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62F19">
        <w:rPr>
          <w:rFonts w:asciiTheme="minorHAnsi" w:hAnsiTheme="minorHAnsi" w:cstheme="minorHAnsi"/>
          <w:sz w:val="22"/>
          <w:szCs w:val="22"/>
        </w:rPr>
        <w:t>ees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rep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 xml:space="preserve">rt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n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62F19">
        <w:rPr>
          <w:rFonts w:asciiTheme="minorHAnsi" w:hAnsiTheme="minorHAnsi" w:cstheme="minorHAnsi"/>
          <w:sz w:val="22"/>
          <w:szCs w:val="22"/>
        </w:rPr>
        <w:t>uti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co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hAnsiTheme="minorHAnsi" w:cstheme="minorHAnsi"/>
          <w:sz w:val="22"/>
          <w:szCs w:val="22"/>
        </w:rPr>
        <w:t>ensati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n</w:t>
      </w:r>
    </w:p>
    <w:p w14:paraId="6507E9F6" w14:textId="77777777" w:rsidR="004074FF" w:rsidRPr="00362F19" w:rsidRDefault="004074FF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7BA773A8" w14:textId="77777777" w:rsidR="004074FF" w:rsidRPr="00362F19" w:rsidRDefault="002A5284">
      <w:pPr>
        <w:ind w:left="14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b/>
          <w:sz w:val="22"/>
          <w:szCs w:val="22"/>
        </w:rPr>
        <w:t>Stud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b/>
          <w:sz w:val="22"/>
          <w:szCs w:val="22"/>
        </w:rPr>
        <w:t>ntCity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.C</w:t>
      </w:r>
      <w:r w:rsidRPr="00362F19">
        <w:rPr>
          <w:rFonts w:asciiTheme="minorHAnsi" w:hAnsiTheme="minorHAnsi" w:cstheme="minorHAnsi"/>
          <w:b/>
          <w:sz w:val="22"/>
          <w:szCs w:val="22"/>
        </w:rPr>
        <w:t xml:space="preserve">om,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Pea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62F19">
        <w:rPr>
          <w:rFonts w:asciiTheme="minorHAnsi" w:hAnsiTheme="minorHAnsi" w:cstheme="minorHAnsi"/>
          <w:sz w:val="22"/>
          <w:szCs w:val="22"/>
        </w:rPr>
        <w:t>,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MA</w:t>
      </w:r>
    </w:p>
    <w:p w14:paraId="620CE672" w14:textId="77777777" w:rsidR="004074FF" w:rsidRPr="00362F19" w:rsidRDefault="002A5284">
      <w:pPr>
        <w:spacing w:line="22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i/>
          <w:sz w:val="22"/>
          <w:szCs w:val="22"/>
        </w:rPr>
        <w:t>US le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362F19">
        <w:rPr>
          <w:rFonts w:asciiTheme="minorHAnsi" w:hAnsiTheme="minorHAnsi" w:cstheme="minorHAnsi"/>
          <w:i/>
          <w:sz w:val="22"/>
          <w:szCs w:val="22"/>
        </w:rPr>
        <w:t>er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i/>
          <w:sz w:val="22"/>
          <w:szCs w:val="22"/>
        </w:rPr>
        <w:t>n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s</w:t>
      </w:r>
      <w:r w:rsidRPr="00362F19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362F19">
        <w:rPr>
          <w:rFonts w:asciiTheme="minorHAnsi" w:hAnsiTheme="minorHAnsi" w:cstheme="minorHAnsi"/>
          <w:i/>
          <w:sz w:val="22"/>
          <w:szCs w:val="22"/>
        </w:rPr>
        <w:t>ud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i/>
          <w:sz w:val="22"/>
          <w:szCs w:val="22"/>
        </w:rPr>
        <w:t>nt t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i/>
          <w:sz w:val="22"/>
          <w:szCs w:val="22"/>
        </w:rPr>
        <w:t>avel s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362F19">
        <w:rPr>
          <w:rFonts w:asciiTheme="minorHAnsi" w:hAnsiTheme="minorHAnsi" w:cstheme="minorHAnsi"/>
          <w:i/>
          <w:sz w:val="22"/>
          <w:szCs w:val="22"/>
        </w:rPr>
        <w:t>ecializing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i/>
          <w:sz w:val="22"/>
          <w:szCs w:val="22"/>
        </w:rPr>
        <w:t>n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sp</w:t>
      </w:r>
      <w:r w:rsidRPr="00362F19">
        <w:rPr>
          <w:rFonts w:asciiTheme="minorHAnsi" w:hAnsiTheme="minorHAnsi" w:cstheme="minorHAnsi"/>
          <w:i/>
          <w:sz w:val="22"/>
          <w:szCs w:val="22"/>
        </w:rPr>
        <w:t>ring br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i/>
          <w:sz w:val="22"/>
          <w:szCs w:val="22"/>
        </w:rPr>
        <w:t>k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p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62F19">
        <w:rPr>
          <w:rFonts w:asciiTheme="minorHAnsi" w:hAnsiTheme="minorHAnsi" w:cstheme="minorHAnsi"/>
          <w:i/>
          <w:sz w:val="22"/>
          <w:szCs w:val="22"/>
        </w:rPr>
        <w:t>kag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i/>
          <w:sz w:val="22"/>
          <w:szCs w:val="22"/>
        </w:rPr>
        <w:t>s</w:t>
      </w:r>
    </w:p>
    <w:p w14:paraId="23F18B57" w14:textId="77777777" w:rsidR="004074FF" w:rsidRPr="00362F19" w:rsidRDefault="002A5284">
      <w:pPr>
        <w:ind w:left="50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b/>
          <w:i/>
          <w:sz w:val="22"/>
          <w:szCs w:val="22"/>
        </w:rPr>
        <w:t>Summ</w:t>
      </w:r>
      <w:r w:rsidRPr="00362F19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b/>
          <w:i/>
          <w:sz w:val="22"/>
          <w:szCs w:val="22"/>
        </w:rPr>
        <w:t>r Inte</w:t>
      </w:r>
      <w:r w:rsidRPr="00362F19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362F19">
        <w:rPr>
          <w:rFonts w:asciiTheme="minorHAnsi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  <w:r w:rsidRPr="00362F19">
        <w:rPr>
          <w:rFonts w:asciiTheme="minorHAnsi" w:hAnsiTheme="minorHAnsi" w:cstheme="minorHAnsi"/>
          <w:b/>
          <w:i/>
          <w:spacing w:val="44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S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um</w:t>
      </w:r>
      <w:r w:rsidRPr="00362F19">
        <w:rPr>
          <w:rFonts w:asciiTheme="minorHAnsi" w:hAnsiTheme="minorHAnsi" w:cstheme="minorHAnsi"/>
          <w:i/>
          <w:sz w:val="22"/>
          <w:szCs w:val="22"/>
        </w:rPr>
        <w:t>mer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2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0</w:t>
      </w:r>
      <w:r w:rsidRPr="00362F19">
        <w:rPr>
          <w:rFonts w:asciiTheme="minorHAnsi" w:hAnsiTheme="minorHAnsi" w:cstheme="minorHAnsi"/>
          <w:i/>
          <w:sz w:val="22"/>
          <w:szCs w:val="22"/>
        </w:rPr>
        <w:t>xx</w:t>
      </w:r>
    </w:p>
    <w:p w14:paraId="047B5FFA" w14:textId="77777777" w:rsidR="004074FF" w:rsidRPr="00362F19" w:rsidRDefault="002A5284">
      <w:pPr>
        <w:spacing w:before="1"/>
        <w:ind w:left="50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Rew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z w:val="22"/>
          <w:szCs w:val="22"/>
        </w:rPr>
        <w:t>ote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d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atted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hAnsiTheme="minorHAnsi" w:cstheme="minorHAnsi"/>
          <w:sz w:val="22"/>
          <w:szCs w:val="22"/>
        </w:rPr>
        <w:t>age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train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sz w:val="22"/>
          <w:szCs w:val="22"/>
        </w:rPr>
        <w:t>ng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362F19">
        <w:rPr>
          <w:rFonts w:asciiTheme="minorHAnsi" w:hAnsiTheme="minorHAnsi" w:cstheme="minorHAnsi"/>
          <w:sz w:val="22"/>
          <w:szCs w:val="22"/>
        </w:rPr>
        <w:t xml:space="preserve">anual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r t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outs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sz w:val="22"/>
          <w:szCs w:val="22"/>
        </w:rPr>
        <w:t>de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gi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sz w:val="22"/>
          <w:szCs w:val="22"/>
        </w:rPr>
        <w:t>l sales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anager positi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n</w:t>
      </w:r>
    </w:p>
    <w:p w14:paraId="0C1DA55B" w14:textId="77777777" w:rsidR="004074FF" w:rsidRPr="00362F19" w:rsidRDefault="002A5284">
      <w:pPr>
        <w:ind w:left="50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Analyzed sales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data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for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6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reg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sz w:val="22"/>
          <w:szCs w:val="22"/>
        </w:rPr>
        <w:t>ons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 xml:space="preserve">d set a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62F19">
        <w:rPr>
          <w:rFonts w:asciiTheme="minorHAnsi" w:hAnsiTheme="minorHAnsi" w:cstheme="minorHAnsi"/>
          <w:sz w:val="22"/>
          <w:szCs w:val="22"/>
        </w:rPr>
        <w:t>early sch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dule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r outs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sz w:val="22"/>
          <w:szCs w:val="22"/>
        </w:rPr>
        <w:t>de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g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sz w:val="22"/>
          <w:szCs w:val="22"/>
        </w:rPr>
        <w:t>onal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sales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anagers</w:t>
      </w:r>
    </w:p>
    <w:p w14:paraId="685D5BFD" w14:textId="77777777" w:rsidR="004074FF" w:rsidRPr="00362F19" w:rsidRDefault="002A5284">
      <w:pPr>
        <w:spacing w:before="1"/>
        <w:ind w:left="50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Desig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 xml:space="preserve">ed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362F19">
        <w:rPr>
          <w:rFonts w:asciiTheme="minorHAnsi" w:hAnsiTheme="minorHAnsi" w:cstheme="minorHAnsi"/>
          <w:sz w:val="22"/>
          <w:szCs w:val="22"/>
        </w:rPr>
        <w:t>es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>i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sz w:val="22"/>
          <w:szCs w:val="22"/>
        </w:rPr>
        <w:t>, i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ter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62F19">
        <w:rPr>
          <w:rFonts w:asciiTheme="minorHAnsi" w:hAnsiTheme="minorHAnsi" w:cstheme="minorHAnsi"/>
          <w:sz w:val="22"/>
          <w:szCs w:val="22"/>
        </w:rPr>
        <w:t>iewed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MTV cast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m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62F19">
        <w:rPr>
          <w:rFonts w:asciiTheme="minorHAnsi" w:hAnsiTheme="minorHAnsi" w:cstheme="minorHAnsi"/>
          <w:sz w:val="22"/>
          <w:szCs w:val="22"/>
        </w:rPr>
        <w:t>ers,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and wr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te articles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 xml:space="preserve">r 3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362F19">
        <w:rPr>
          <w:rFonts w:asciiTheme="minorHAnsi" w:hAnsiTheme="minorHAnsi" w:cstheme="minorHAnsi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62F19">
        <w:rPr>
          <w:rFonts w:asciiTheme="minorHAnsi" w:hAnsiTheme="minorHAnsi" w:cstheme="minorHAnsi"/>
          <w:sz w:val="22"/>
          <w:szCs w:val="22"/>
        </w:rPr>
        <w:t>ly newsletters</w:t>
      </w:r>
    </w:p>
    <w:p w14:paraId="609EE122" w14:textId="77777777" w:rsidR="004074FF" w:rsidRPr="00362F19" w:rsidRDefault="002A5284">
      <w:pPr>
        <w:ind w:left="50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Pres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ted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p</w:t>
      </w:r>
      <w:r w:rsidRPr="00362F19">
        <w:rPr>
          <w:rFonts w:asciiTheme="minorHAnsi" w:hAnsiTheme="minorHAnsi" w:cstheme="minorHAnsi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jects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d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bus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ss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prove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ent s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ggesti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ns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sz w:val="22"/>
          <w:szCs w:val="22"/>
        </w:rPr>
        <w:t>rect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 xml:space="preserve">r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si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g P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w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62F19">
        <w:rPr>
          <w:rFonts w:asciiTheme="minorHAnsi" w:hAnsiTheme="minorHAnsi" w:cstheme="minorHAnsi"/>
          <w:sz w:val="22"/>
          <w:szCs w:val="22"/>
        </w:rPr>
        <w:t>oint</w:t>
      </w:r>
    </w:p>
    <w:p w14:paraId="4A2FC897" w14:textId="77777777" w:rsidR="004074FF" w:rsidRPr="00362F19" w:rsidRDefault="004074FF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262F30A2" w14:textId="77777777" w:rsidR="004074FF" w:rsidRPr="00362F19" w:rsidRDefault="002A5284">
      <w:pPr>
        <w:ind w:left="14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b/>
          <w:sz w:val="22"/>
          <w:szCs w:val="22"/>
        </w:rPr>
        <w:t>A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RA</w:t>
      </w:r>
      <w:r w:rsidRPr="00362F19">
        <w:rPr>
          <w:rFonts w:asciiTheme="minorHAnsi" w:hAnsiTheme="minorHAnsi" w:cstheme="minorHAnsi"/>
          <w:b/>
          <w:sz w:val="22"/>
          <w:szCs w:val="22"/>
        </w:rPr>
        <w:t>M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b/>
          <w:sz w:val="22"/>
          <w:szCs w:val="22"/>
        </w:rPr>
        <w:t>R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362F19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362F19">
        <w:rPr>
          <w:rFonts w:asciiTheme="minorHAnsi" w:hAnsiTheme="minorHAnsi" w:cstheme="minorHAnsi"/>
          <w:sz w:val="22"/>
          <w:szCs w:val="22"/>
        </w:rPr>
        <w:t>Piscataway,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NJ</w:t>
      </w:r>
    </w:p>
    <w:p w14:paraId="7B698047" w14:textId="77777777" w:rsidR="004074FF" w:rsidRPr="00362F19" w:rsidRDefault="002A5284">
      <w:pPr>
        <w:spacing w:line="22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i/>
          <w:sz w:val="22"/>
          <w:szCs w:val="22"/>
        </w:rPr>
        <w:t>Busin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i/>
          <w:sz w:val="22"/>
          <w:szCs w:val="22"/>
        </w:rPr>
        <w:t>ss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Serv</w:t>
      </w:r>
      <w:r w:rsidRPr="00362F1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i/>
          <w:sz w:val="22"/>
          <w:szCs w:val="22"/>
        </w:rPr>
        <w:t>ces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Café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serv</w:t>
      </w:r>
      <w:r w:rsidRPr="00362F1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i/>
          <w:sz w:val="22"/>
          <w:szCs w:val="22"/>
        </w:rPr>
        <w:t>g</w:t>
      </w:r>
      <w:r w:rsidRPr="00362F19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350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Jo</w:t>
      </w:r>
      <w:r w:rsidRPr="00362F19">
        <w:rPr>
          <w:rFonts w:asciiTheme="minorHAnsi" w:hAnsiTheme="minorHAnsi" w:cstheme="minorHAnsi"/>
          <w:i/>
          <w:sz w:val="22"/>
          <w:szCs w:val="22"/>
        </w:rPr>
        <w:t>hnson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&amp;</w:t>
      </w:r>
      <w:r w:rsidRPr="00362F1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362F19">
        <w:rPr>
          <w:rFonts w:asciiTheme="minorHAnsi" w:hAnsiTheme="minorHAnsi" w:cstheme="minorHAnsi"/>
          <w:i/>
          <w:sz w:val="22"/>
          <w:szCs w:val="22"/>
        </w:rPr>
        <w:t>ohn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i/>
          <w:sz w:val="22"/>
          <w:szCs w:val="22"/>
        </w:rPr>
        <w:t>on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employees</w:t>
      </w:r>
    </w:p>
    <w:p w14:paraId="196B244C" w14:textId="77777777" w:rsidR="004074FF" w:rsidRPr="00362F19" w:rsidRDefault="002A5284">
      <w:pPr>
        <w:ind w:left="50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b/>
          <w:i/>
          <w:sz w:val="22"/>
          <w:szCs w:val="22"/>
        </w:rPr>
        <w:t>Ope</w:t>
      </w:r>
      <w:r w:rsidRPr="00362F19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b/>
          <w:i/>
          <w:sz w:val="22"/>
          <w:szCs w:val="22"/>
        </w:rPr>
        <w:t>ations In</w:t>
      </w:r>
      <w:r w:rsidRPr="00362F19">
        <w:rPr>
          <w:rFonts w:asciiTheme="minorHAnsi" w:hAnsiTheme="minorHAnsi" w:cstheme="minorHAnsi"/>
          <w:b/>
          <w:i/>
          <w:spacing w:val="-2"/>
          <w:sz w:val="22"/>
          <w:szCs w:val="22"/>
        </w:rPr>
        <w:t>t</w:t>
      </w:r>
      <w:r w:rsidRPr="00362F19">
        <w:rPr>
          <w:rFonts w:asciiTheme="minorHAnsi" w:hAnsiTheme="minorHAnsi" w:cstheme="minorHAnsi"/>
          <w:b/>
          <w:i/>
          <w:sz w:val="22"/>
          <w:szCs w:val="22"/>
        </w:rPr>
        <w:t>ern</w:t>
      </w:r>
      <w:r w:rsidRPr="00362F19">
        <w:rPr>
          <w:rFonts w:asciiTheme="minorHAnsi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Pr="00362F19">
        <w:rPr>
          <w:rFonts w:asciiTheme="minorHAnsi" w:hAnsiTheme="minorHAnsi" w:cstheme="minorHAnsi"/>
          <w:b/>
          <w:i/>
          <w:spacing w:val="3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S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um</w:t>
      </w:r>
      <w:r w:rsidRPr="00362F19">
        <w:rPr>
          <w:rFonts w:asciiTheme="minorHAnsi" w:hAnsiTheme="minorHAnsi" w:cstheme="minorHAnsi"/>
          <w:i/>
          <w:sz w:val="22"/>
          <w:szCs w:val="22"/>
        </w:rPr>
        <w:t>mer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2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0</w:t>
      </w:r>
      <w:r w:rsidRPr="00362F19">
        <w:rPr>
          <w:rFonts w:asciiTheme="minorHAnsi" w:hAnsiTheme="minorHAnsi" w:cstheme="minorHAnsi"/>
          <w:i/>
          <w:sz w:val="22"/>
          <w:szCs w:val="22"/>
        </w:rPr>
        <w:t>xx</w:t>
      </w:r>
    </w:p>
    <w:p w14:paraId="3E5C3EDE" w14:textId="77777777" w:rsidR="004074FF" w:rsidRPr="00362F19" w:rsidRDefault="002A5284">
      <w:pPr>
        <w:tabs>
          <w:tab w:val="left" w:pos="840"/>
        </w:tabs>
        <w:spacing w:before="17" w:line="220" w:lineRule="exact"/>
        <w:ind w:left="860" w:right="240" w:hanging="36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362F19">
        <w:rPr>
          <w:rFonts w:asciiTheme="minorHAnsi" w:eastAsia="Segoe MDL2 Assets" w:hAnsiTheme="minorHAnsi" w:cstheme="minorHAnsi"/>
          <w:sz w:val="22"/>
          <w:szCs w:val="22"/>
        </w:rPr>
        <w:tab/>
      </w:r>
      <w:r w:rsidRPr="00362F19">
        <w:rPr>
          <w:rFonts w:asciiTheme="minorHAnsi" w:hAnsiTheme="minorHAnsi" w:cstheme="minorHAnsi"/>
          <w:sz w:val="22"/>
          <w:szCs w:val="22"/>
        </w:rPr>
        <w:t>Assisted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with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daily op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rations: recorded da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sz w:val="22"/>
          <w:szCs w:val="22"/>
        </w:rPr>
        <w:t>ly cash f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62F19">
        <w:rPr>
          <w:rFonts w:asciiTheme="minorHAnsi" w:hAnsiTheme="minorHAnsi" w:cstheme="minorHAnsi"/>
          <w:sz w:val="22"/>
          <w:szCs w:val="22"/>
        </w:rPr>
        <w:t xml:space="preserve">ows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d d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posited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$1000+,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receiv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d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orders,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anaged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inven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>ory, post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d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ac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362F19">
        <w:rPr>
          <w:rFonts w:asciiTheme="minorHAnsi" w:hAnsiTheme="minorHAnsi" w:cstheme="minorHAnsi"/>
          <w:sz w:val="22"/>
          <w:szCs w:val="22"/>
        </w:rPr>
        <w:t>un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ya</w:t>
      </w:r>
      <w:r w:rsidRPr="00362F19">
        <w:rPr>
          <w:rFonts w:asciiTheme="minorHAnsi" w:hAnsiTheme="minorHAnsi" w:cstheme="minorHAnsi"/>
          <w:sz w:val="22"/>
          <w:szCs w:val="22"/>
        </w:rPr>
        <w:t>ble, 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z w:val="22"/>
          <w:szCs w:val="22"/>
        </w:rPr>
        <w:t>g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sz w:val="22"/>
          <w:szCs w:val="22"/>
        </w:rPr>
        <w:t>nized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cat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 xml:space="preserve">red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62F19">
        <w:rPr>
          <w:rFonts w:asciiTheme="minorHAnsi" w:hAnsiTheme="minorHAnsi" w:cstheme="minorHAnsi"/>
          <w:sz w:val="22"/>
          <w:szCs w:val="22"/>
        </w:rPr>
        <w:t>ent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sz w:val="22"/>
          <w:szCs w:val="22"/>
        </w:rPr>
        <w:t>,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sz w:val="22"/>
          <w:szCs w:val="22"/>
        </w:rPr>
        <w:t>up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62F19">
        <w:rPr>
          <w:rFonts w:asciiTheme="minorHAnsi" w:hAnsiTheme="minorHAnsi" w:cstheme="minorHAnsi"/>
          <w:sz w:val="22"/>
          <w:szCs w:val="22"/>
        </w:rPr>
        <w:t>ised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v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n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plo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62F19">
        <w:rPr>
          <w:rFonts w:asciiTheme="minorHAnsi" w:hAnsiTheme="minorHAnsi" w:cstheme="minorHAnsi"/>
          <w:sz w:val="22"/>
          <w:szCs w:val="22"/>
        </w:rPr>
        <w:t>ees</w:t>
      </w:r>
    </w:p>
    <w:p w14:paraId="73E49A85" w14:textId="77777777" w:rsidR="004074FF" w:rsidRPr="00362F19" w:rsidRDefault="002A5284">
      <w:pPr>
        <w:spacing w:line="240" w:lineRule="exact"/>
        <w:ind w:left="50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position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Based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on i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mediate</w:t>
      </w:r>
      <w:r w:rsidRPr="00362F1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staff</w:t>
      </w:r>
      <w:r w:rsidRPr="00362F19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nee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s,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ncti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>on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362F1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un</w:t>
      </w:r>
      <w:r w:rsidRPr="00362F19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ficial</w:t>
      </w:r>
      <w:r w:rsidRPr="00362F1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 xml:space="preserve">anager 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362F19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r a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we</w:t>
      </w:r>
      <w:r w:rsidRPr="00362F19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position w:val="-1"/>
          <w:sz w:val="22"/>
          <w:szCs w:val="22"/>
        </w:rPr>
        <w:t>k</w:t>
      </w:r>
    </w:p>
    <w:p w14:paraId="2408D249" w14:textId="77777777" w:rsidR="004074FF" w:rsidRPr="00362F19" w:rsidRDefault="002A5284">
      <w:pPr>
        <w:spacing w:before="1"/>
        <w:ind w:left="50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Attend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ar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 xml:space="preserve">erly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eeting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62F19">
        <w:rPr>
          <w:rFonts w:asciiTheme="minorHAnsi" w:hAnsiTheme="minorHAnsi" w:cstheme="minorHAnsi"/>
          <w:sz w:val="22"/>
          <w:szCs w:val="22"/>
        </w:rPr>
        <w:t>ith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J&amp;J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cli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 xml:space="preserve">nt to </w:t>
      </w:r>
      <w:r w:rsidRPr="00362F19">
        <w:rPr>
          <w:rFonts w:asciiTheme="minorHAnsi" w:hAnsiTheme="minorHAnsi" w:cstheme="minorHAnsi"/>
          <w:sz w:val="22"/>
          <w:szCs w:val="22"/>
        </w:rPr>
        <w:t>discuss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sz w:val="22"/>
          <w:szCs w:val="22"/>
        </w:rPr>
        <w:t>na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cials,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custo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er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dba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362F19">
        <w:rPr>
          <w:rFonts w:asciiTheme="minorHAnsi" w:hAnsiTheme="minorHAnsi" w:cstheme="minorHAnsi"/>
          <w:sz w:val="22"/>
          <w:szCs w:val="22"/>
        </w:rPr>
        <w:t>,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d related p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362F19">
        <w:rPr>
          <w:rFonts w:asciiTheme="minorHAnsi" w:hAnsiTheme="minorHAnsi" w:cstheme="minorHAnsi"/>
          <w:sz w:val="22"/>
          <w:szCs w:val="22"/>
        </w:rPr>
        <w:t>ects</w:t>
      </w:r>
    </w:p>
    <w:p w14:paraId="0177F8A4" w14:textId="77777777" w:rsidR="004074FF" w:rsidRPr="00362F19" w:rsidRDefault="002A5284">
      <w:pPr>
        <w:ind w:left="50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pict w14:anchorId="506C26EC">
          <v:group id="_x0000_s1028" style="position:absolute;left:0;text-align:left;margin-left:52.5pt;margin-top:32.4pt;width:516pt;height:0;z-index:-1139;mso-position-horizontal-relative:page" coordorigin="1050,648" coordsize="10320,0">
            <v:shape id="_x0000_s1029" style="position:absolute;left:1050;top:648;width:10320;height:0" coordorigin="1050,648" coordsize="10320,0" path="m1050,648r10320,e" filled="f" strokeweight=".58pt">
              <v:path arrowok="t"/>
            </v:shape>
            <w10:wrap anchorx="page"/>
          </v:group>
        </w:pict>
      </w: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Deve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62F19">
        <w:rPr>
          <w:rFonts w:asciiTheme="minorHAnsi" w:hAnsiTheme="minorHAnsi" w:cstheme="minorHAnsi"/>
          <w:sz w:val="22"/>
          <w:szCs w:val="22"/>
        </w:rPr>
        <w:t>op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d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online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m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er</w:t>
      </w:r>
      <w:r w:rsidRPr="00362F1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nu cycle</w:t>
      </w:r>
    </w:p>
    <w:p w14:paraId="728A4EF1" w14:textId="77777777" w:rsidR="004074FF" w:rsidRPr="00362F19" w:rsidRDefault="004074FF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3F036990" w14:textId="77777777" w:rsidR="004074FF" w:rsidRPr="00362F19" w:rsidRDefault="002A5284">
      <w:pPr>
        <w:ind w:left="2908" w:right="2909"/>
        <w:jc w:val="center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>ACTIVITI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S &amp; ADDI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 xml:space="preserve">IONAL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EX</w:t>
      </w:r>
      <w:r w:rsidRPr="00362F19">
        <w:rPr>
          <w:rFonts w:asciiTheme="minorHAnsi" w:hAnsiTheme="minorHAnsi" w:cstheme="minorHAnsi"/>
          <w:sz w:val="22"/>
          <w:szCs w:val="22"/>
        </w:rPr>
        <w:t>PERIEN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</w:p>
    <w:p w14:paraId="00F5A1FE" w14:textId="77777777" w:rsidR="004074FF" w:rsidRPr="00362F19" w:rsidRDefault="002A5284">
      <w:pPr>
        <w:spacing w:before="97"/>
        <w:ind w:left="14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362F19">
        <w:rPr>
          <w:rFonts w:asciiTheme="minorHAnsi" w:hAnsiTheme="minorHAnsi" w:cstheme="minorHAnsi"/>
          <w:b/>
          <w:i/>
          <w:spacing w:val="1"/>
          <w:sz w:val="22"/>
          <w:szCs w:val="22"/>
        </w:rPr>
        <w:t>p</w:t>
      </w:r>
      <w:r w:rsidRPr="00362F19">
        <w:rPr>
          <w:rFonts w:asciiTheme="minorHAnsi" w:hAnsiTheme="minorHAnsi" w:cstheme="minorHAnsi"/>
          <w:b/>
          <w:i/>
          <w:sz w:val="22"/>
          <w:szCs w:val="22"/>
        </w:rPr>
        <w:t>p</w:t>
      </w:r>
      <w:r w:rsidRPr="00362F19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b/>
          <w:i/>
          <w:sz w:val="22"/>
          <w:szCs w:val="22"/>
        </w:rPr>
        <w:t>inted Mem</w:t>
      </w:r>
      <w:r w:rsidRPr="00362F19">
        <w:rPr>
          <w:rFonts w:asciiTheme="minorHAnsi" w:hAnsiTheme="minorHAnsi" w:cstheme="minorHAnsi"/>
          <w:b/>
          <w:i/>
          <w:spacing w:val="1"/>
          <w:sz w:val="22"/>
          <w:szCs w:val="22"/>
        </w:rPr>
        <w:t>b</w:t>
      </w:r>
      <w:r w:rsidRPr="00362F1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362F19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i/>
          <w:sz w:val="22"/>
          <w:szCs w:val="22"/>
        </w:rPr>
        <w:t>,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b/>
          <w:sz w:val="22"/>
          <w:szCs w:val="22"/>
        </w:rPr>
        <w:t>S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62F19">
        <w:rPr>
          <w:rFonts w:asciiTheme="minorHAnsi" w:hAnsiTheme="minorHAnsi" w:cstheme="minorHAnsi"/>
          <w:b/>
          <w:sz w:val="22"/>
          <w:szCs w:val="22"/>
        </w:rPr>
        <w:t>hool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b/>
          <w:sz w:val="22"/>
          <w:szCs w:val="22"/>
        </w:rPr>
        <w:t xml:space="preserve">of 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362F1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b/>
          <w:sz w:val="22"/>
          <w:szCs w:val="22"/>
        </w:rPr>
        <w:t>tel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b/>
          <w:sz w:val="22"/>
          <w:szCs w:val="22"/>
        </w:rPr>
        <w:t>Adm</w:t>
      </w:r>
      <w:r w:rsidRPr="00362F19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b/>
          <w:sz w:val="22"/>
          <w:szCs w:val="22"/>
        </w:rPr>
        <w:t>nistration (S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362F19">
        <w:rPr>
          <w:rFonts w:asciiTheme="minorHAnsi" w:hAnsiTheme="minorHAnsi" w:cstheme="minorHAnsi"/>
          <w:b/>
          <w:sz w:val="22"/>
          <w:szCs w:val="22"/>
        </w:rPr>
        <w:t>A)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b/>
          <w:sz w:val="22"/>
          <w:szCs w:val="22"/>
        </w:rPr>
        <w:t>Stude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b/>
          <w:sz w:val="22"/>
          <w:szCs w:val="22"/>
        </w:rPr>
        <w:t>t Advisory Board</w:t>
      </w:r>
      <w:r w:rsidRPr="00362F19">
        <w:rPr>
          <w:rFonts w:asciiTheme="minorHAnsi" w:hAnsiTheme="minorHAnsi" w:cstheme="minorHAnsi"/>
          <w:b/>
          <w:sz w:val="22"/>
          <w:szCs w:val="22"/>
        </w:rPr>
        <w:t xml:space="preserve">                    </w:t>
      </w:r>
      <w:r w:rsidRPr="00362F19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Spr</w:t>
      </w:r>
      <w:r w:rsidRPr="00362F1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i/>
          <w:sz w:val="22"/>
          <w:szCs w:val="22"/>
        </w:rPr>
        <w:t>g 20xx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–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Spr</w:t>
      </w:r>
      <w:r w:rsidRPr="00362F1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i/>
          <w:sz w:val="22"/>
          <w:szCs w:val="22"/>
        </w:rPr>
        <w:t>g 20xx</w:t>
      </w:r>
    </w:p>
    <w:p w14:paraId="6A54373B" w14:textId="77777777" w:rsidR="004074FF" w:rsidRPr="00362F19" w:rsidRDefault="002A5284">
      <w:pPr>
        <w:spacing w:before="1"/>
        <w:ind w:left="50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Ser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62F19">
        <w:rPr>
          <w:rFonts w:asciiTheme="minorHAnsi" w:hAnsiTheme="minorHAnsi" w:cstheme="minorHAnsi"/>
          <w:sz w:val="22"/>
          <w:szCs w:val="22"/>
        </w:rPr>
        <w:t>ed as a lia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n between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ts and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fac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 xml:space="preserve">lty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62F19">
        <w:rPr>
          <w:rFonts w:asciiTheme="minorHAnsi" w:hAnsiTheme="minorHAnsi" w:cstheme="minorHAnsi"/>
          <w:sz w:val="22"/>
          <w:szCs w:val="22"/>
        </w:rPr>
        <w:t>i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62F19">
        <w:rPr>
          <w:rFonts w:asciiTheme="minorHAnsi" w:hAnsiTheme="minorHAnsi" w:cstheme="minorHAnsi"/>
          <w:sz w:val="22"/>
          <w:szCs w:val="22"/>
        </w:rPr>
        <w:t>ing i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p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t to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 xml:space="preserve">s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hAnsiTheme="minorHAnsi" w:cstheme="minorHAnsi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ov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all as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hAnsiTheme="minorHAnsi" w:cstheme="minorHAnsi"/>
          <w:sz w:val="22"/>
          <w:szCs w:val="22"/>
        </w:rPr>
        <w:t>ects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f t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H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tel</w:t>
      </w:r>
    </w:p>
    <w:p w14:paraId="3BD7C7D9" w14:textId="77777777" w:rsidR="004074FF" w:rsidRPr="00362F19" w:rsidRDefault="002A5284">
      <w:pPr>
        <w:ind w:left="86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>Sc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62F19">
        <w:rPr>
          <w:rFonts w:asciiTheme="minorHAnsi" w:hAnsiTheme="minorHAnsi" w:cstheme="minorHAnsi"/>
          <w:sz w:val="22"/>
          <w:szCs w:val="22"/>
        </w:rPr>
        <w:t xml:space="preserve">ool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ex</w:t>
      </w:r>
      <w:r w:rsidRPr="00362F19">
        <w:rPr>
          <w:rFonts w:asciiTheme="minorHAnsi" w:hAnsiTheme="minorHAnsi" w:cstheme="minorHAnsi"/>
          <w:sz w:val="22"/>
          <w:szCs w:val="22"/>
        </w:rPr>
        <w:t>peri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ce</w:t>
      </w:r>
    </w:p>
    <w:p w14:paraId="601AA6F9" w14:textId="77777777" w:rsidR="004074FF" w:rsidRPr="00362F19" w:rsidRDefault="002A5284">
      <w:pPr>
        <w:ind w:left="50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I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itiated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eff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rt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to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or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 xml:space="preserve">ize and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62F19">
        <w:rPr>
          <w:rFonts w:asciiTheme="minorHAnsi" w:hAnsiTheme="minorHAnsi" w:cstheme="minorHAnsi"/>
          <w:sz w:val="22"/>
          <w:szCs w:val="22"/>
        </w:rPr>
        <w:t>esign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et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62F19">
        <w:rPr>
          <w:rFonts w:asciiTheme="minorHAnsi" w:hAnsiTheme="minorHAnsi" w:cstheme="minorHAnsi"/>
          <w:sz w:val="22"/>
          <w:szCs w:val="22"/>
        </w:rPr>
        <w:t xml:space="preserve">od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f e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ati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n f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r a fac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lty a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dv</w:t>
      </w:r>
      <w:r w:rsidRPr="00362F19">
        <w:rPr>
          <w:rFonts w:asciiTheme="minorHAnsi" w:hAnsiTheme="minorHAnsi" w:cstheme="minorHAnsi"/>
          <w:sz w:val="22"/>
          <w:szCs w:val="22"/>
        </w:rPr>
        <w:t>is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g award</w:t>
      </w:r>
    </w:p>
    <w:p w14:paraId="798481CF" w14:textId="77777777" w:rsidR="004074FF" w:rsidRPr="00362F19" w:rsidRDefault="002A5284">
      <w:pPr>
        <w:spacing w:before="1"/>
        <w:ind w:left="50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C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-c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62F19">
        <w:rPr>
          <w:rFonts w:asciiTheme="minorHAnsi" w:hAnsiTheme="minorHAnsi" w:cstheme="minorHAnsi"/>
          <w:sz w:val="22"/>
          <w:szCs w:val="22"/>
        </w:rPr>
        <w:t>aired Ad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62F19">
        <w:rPr>
          <w:rFonts w:asciiTheme="minorHAnsi" w:hAnsiTheme="minorHAnsi" w:cstheme="minorHAnsi"/>
          <w:sz w:val="22"/>
          <w:szCs w:val="22"/>
        </w:rPr>
        <w:t>ise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t Rec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ogn</w:t>
      </w:r>
      <w:r w:rsidRPr="00362F19">
        <w:rPr>
          <w:rFonts w:asciiTheme="minorHAnsi" w:hAnsiTheme="minorHAnsi" w:cstheme="minorHAnsi"/>
          <w:sz w:val="22"/>
          <w:szCs w:val="22"/>
        </w:rPr>
        <w:t>ition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mm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62F19">
        <w:rPr>
          <w:rFonts w:asciiTheme="minorHAnsi" w:hAnsiTheme="minorHAnsi" w:cstheme="minorHAnsi"/>
          <w:sz w:val="22"/>
          <w:szCs w:val="22"/>
        </w:rPr>
        <w:t>ttee (2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62F19">
        <w:rPr>
          <w:rFonts w:asciiTheme="minorHAnsi" w:hAnsiTheme="minorHAnsi" w:cstheme="minorHAnsi"/>
          <w:sz w:val="22"/>
          <w:szCs w:val="22"/>
        </w:rPr>
        <w:t>x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62F19">
        <w:rPr>
          <w:rFonts w:asciiTheme="minorHAnsi" w:hAnsiTheme="minorHAnsi" w:cstheme="minorHAnsi"/>
          <w:sz w:val="22"/>
          <w:szCs w:val="22"/>
        </w:rPr>
        <w:t>)</w:t>
      </w:r>
    </w:p>
    <w:p w14:paraId="6B74DCDB" w14:textId="77777777" w:rsidR="004074FF" w:rsidRPr="00362F19" w:rsidRDefault="002A5284">
      <w:pPr>
        <w:spacing w:before="81"/>
        <w:ind w:left="14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b/>
          <w:i/>
          <w:sz w:val="22"/>
          <w:szCs w:val="22"/>
        </w:rPr>
        <w:t>Event Chair</w:t>
      </w:r>
      <w:r w:rsidRPr="00362F19">
        <w:rPr>
          <w:rFonts w:asciiTheme="minorHAnsi" w:hAnsiTheme="minorHAnsi" w:cstheme="minorHAnsi"/>
          <w:b/>
          <w:i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b/>
          <w:i/>
          <w:sz w:val="22"/>
          <w:szCs w:val="22"/>
        </w:rPr>
        <w:t>an</w:t>
      </w:r>
      <w:r w:rsidRPr="00362F19">
        <w:rPr>
          <w:rFonts w:asciiTheme="minorHAnsi" w:hAnsiTheme="minorHAnsi" w:cstheme="minorHAnsi"/>
          <w:b/>
          <w:sz w:val="22"/>
          <w:szCs w:val="22"/>
        </w:rPr>
        <w:t>,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K</w:t>
      </w:r>
      <w:r w:rsidRPr="00362F1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b/>
          <w:sz w:val="22"/>
          <w:szCs w:val="22"/>
        </w:rPr>
        <w:t>p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362F19">
        <w:rPr>
          <w:rFonts w:asciiTheme="minorHAnsi" w:hAnsiTheme="minorHAnsi" w:cstheme="minorHAnsi"/>
          <w:b/>
          <w:sz w:val="22"/>
          <w:szCs w:val="22"/>
        </w:rPr>
        <w:t>a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b/>
          <w:sz w:val="22"/>
          <w:szCs w:val="22"/>
        </w:rPr>
        <w:t xml:space="preserve">Kappa 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362F1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b/>
          <w:sz w:val="22"/>
          <w:szCs w:val="22"/>
        </w:rPr>
        <w:t>m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62F19">
        <w:rPr>
          <w:rFonts w:asciiTheme="minorHAnsi" w:hAnsiTheme="minorHAnsi" w:cstheme="minorHAnsi"/>
          <w:b/>
          <w:sz w:val="22"/>
          <w:szCs w:val="22"/>
        </w:rPr>
        <w:t>a</w:t>
      </w:r>
      <w:r w:rsidRPr="00362F19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</w:t>
      </w:r>
      <w:r w:rsidRPr="00362F19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Spr</w:t>
      </w:r>
      <w:r w:rsidRPr="00362F1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i/>
          <w:sz w:val="22"/>
          <w:szCs w:val="22"/>
        </w:rPr>
        <w:t>g 20xx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–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 xml:space="preserve">Fall 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>2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362F19">
        <w:rPr>
          <w:rFonts w:asciiTheme="minorHAnsi" w:hAnsiTheme="minorHAnsi" w:cstheme="minorHAnsi"/>
          <w:i/>
          <w:sz w:val="22"/>
          <w:szCs w:val="22"/>
        </w:rPr>
        <w:t>xx</w:t>
      </w:r>
    </w:p>
    <w:p w14:paraId="7D49A4BB" w14:textId="77777777" w:rsidR="004074FF" w:rsidRPr="00362F19" w:rsidRDefault="002A5284">
      <w:pPr>
        <w:ind w:left="50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Dir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ectl</w:t>
      </w:r>
      <w:r w:rsidRPr="00362F19">
        <w:rPr>
          <w:rFonts w:asciiTheme="minorHAnsi" w:hAnsiTheme="minorHAnsi" w:cstheme="minorHAnsi"/>
          <w:sz w:val="22"/>
          <w:szCs w:val="22"/>
        </w:rPr>
        <w:t>y re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62F19">
        <w:rPr>
          <w:rFonts w:asciiTheme="minorHAnsi" w:hAnsiTheme="minorHAnsi" w:cstheme="minorHAnsi"/>
          <w:sz w:val="22"/>
          <w:szCs w:val="22"/>
        </w:rPr>
        <w:t>le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all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cati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 xml:space="preserve">n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 xml:space="preserve">f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$3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,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362F19">
        <w:rPr>
          <w:rFonts w:asciiTheme="minorHAnsi" w:hAnsiTheme="minorHAnsi" w:cstheme="minorHAnsi"/>
          <w:sz w:val="22"/>
          <w:szCs w:val="22"/>
        </w:rPr>
        <w:t xml:space="preserve">0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ud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et</w:t>
      </w:r>
    </w:p>
    <w:p w14:paraId="0D419EC9" w14:textId="77777777" w:rsidR="004074FF" w:rsidRPr="00362F19" w:rsidRDefault="002A5284">
      <w:pPr>
        <w:ind w:left="50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 xml:space="preserve">Served on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executive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bo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sz w:val="22"/>
          <w:szCs w:val="22"/>
        </w:rPr>
        <w:t xml:space="preserve">rd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d aid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 xml:space="preserve">d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sz w:val="22"/>
          <w:szCs w:val="22"/>
        </w:rPr>
        <w:t xml:space="preserve">n making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hAnsiTheme="minorHAnsi" w:cstheme="minorHAnsi"/>
          <w:sz w:val="22"/>
          <w:szCs w:val="22"/>
        </w:rPr>
        <w:t>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decisions</w:t>
      </w:r>
    </w:p>
    <w:p w14:paraId="29753A72" w14:textId="77777777" w:rsidR="004074FF" w:rsidRPr="00362F19" w:rsidRDefault="002A5284">
      <w:pPr>
        <w:spacing w:before="1"/>
        <w:ind w:left="50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362F1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62F19">
        <w:rPr>
          <w:rFonts w:asciiTheme="minorHAnsi" w:hAnsiTheme="minorHAnsi" w:cstheme="minorHAnsi"/>
          <w:sz w:val="22"/>
          <w:szCs w:val="22"/>
        </w:rPr>
        <w:t>g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sz w:val="22"/>
          <w:szCs w:val="22"/>
        </w:rPr>
        <w:t>nized f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orm</w:t>
      </w:r>
      <w:r w:rsidRPr="00362F19">
        <w:rPr>
          <w:rFonts w:asciiTheme="minorHAnsi" w:hAnsiTheme="minorHAnsi" w:cstheme="minorHAnsi"/>
          <w:sz w:val="22"/>
          <w:szCs w:val="22"/>
        </w:rPr>
        <w:t xml:space="preserve">al events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d we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362F19">
        <w:rPr>
          <w:rFonts w:asciiTheme="minorHAnsi" w:hAnsiTheme="minorHAnsi" w:cstheme="minorHAnsi"/>
          <w:sz w:val="22"/>
          <w:szCs w:val="22"/>
        </w:rPr>
        <w:t>ly gat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62F19">
        <w:rPr>
          <w:rFonts w:asciiTheme="minorHAnsi" w:hAnsiTheme="minorHAnsi" w:cstheme="minorHAnsi"/>
          <w:sz w:val="22"/>
          <w:szCs w:val="22"/>
        </w:rPr>
        <w:t>ings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 xml:space="preserve">r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62F19">
        <w:rPr>
          <w:rFonts w:asciiTheme="minorHAnsi" w:hAnsiTheme="minorHAnsi" w:cstheme="minorHAnsi"/>
          <w:sz w:val="22"/>
          <w:szCs w:val="22"/>
        </w:rPr>
        <w:t>p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 xml:space="preserve">o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362F19">
        <w:rPr>
          <w:rFonts w:asciiTheme="minorHAnsi" w:hAnsiTheme="minorHAnsi" w:cstheme="minorHAnsi"/>
          <w:sz w:val="22"/>
          <w:szCs w:val="22"/>
        </w:rPr>
        <w:t>0 p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eo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hAnsiTheme="minorHAnsi" w:cstheme="minorHAnsi"/>
          <w:sz w:val="22"/>
          <w:szCs w:val="22"/>
        </w:rPr>
        <w:t>le</w:t>
      </w:r>
    </w:p>
    <w:p w14:paraId="114FEE73" w14:textId="77777777" w:rsidR="004074FF" w:rsidRPr="00362F19" w:rsidRDefault="002A5284">
      <w:pPr>
        <w:spacing w:before="81"/>
        <w:ind w:left="14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b/>
          <w:i/>
          <w:spacing w:val="1"/>
          <w:sz w:val="22"/>
          <w:szCs w:val="22"/>
        </w:rPr>
        <w:t>Sp</w:t>
      </w:r>
      <w:r w:rsidRPr="00362F19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b/>
          <w:i/>
          <w:spacing w:val="1"/>
          <w:sz w:val="22"/>
          <w:szCs w:val="22"/>
        </w:rPr>
        <w:t>ak</w:t>
      </w:r>
      <w:r w:rsidRPr="00362F19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362F19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362F19">
        <w:rPr>
          <w:rFonts w:asciiTheme="minorHAnsi" w:hAnsiTheme="minorHAnsi" w:cstheme="minorHAnsi"/>
          <w:b/>
          <w:sz w:val="22"/>
          <w:szCs w:val="22"/>
        </w:rPr>
        <w:t>,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b/>
          <w:sz w:val="22"/>
          <w:szCs w:val="22"/>
        </w:rPr>
        <w:t>2</w:t>
      </w:r>
      <w:r w:rsidRPr="00362F19">
        <w:rPr>
          <w:rFonts w:asciiTheme="minorHAnsi" w:hAnsiTheme="minorHAnsi" w:cstheme="minorHAnsi"/>
          <w:b/>
          <w:spacing w:val="1"/>
          <w:sz w:val="22"/>
          <w:szCs w:val="22"/>
        </w:rPr>
        <w:t>0</w:t>
      </w:r>
      <w:r w:rsidRPr="00362F19">
        <w:rPr>
          <w:rFonts w:asciiTheme="minorHAnsi" w:hAnsiTheme="minorHAnsi" w:cstheme="minorHAnsi"/>
          <w:b/>
          <w:sz w:val="22"/>
          <w:szCs w:val="22"/>
        </w:rPr>
        <w:t>xx SHA De</w:t>
      </w:r>
      <w:r w:rsidRPr="00362F1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b/>
          <w:sz w:val="22"/>
          <w:szCs w:val="22"/>
        </w:rPr>
        <w:t>’s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b/>
          <w:sz w:val="22"/>
          <w:szCs w:val="22"/>
        </w:rPr>
        <w:t>welc</w:t>
      </w:r>
      <w:r w:rsidRPr="00362F1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b/>
          <w:sz w:val="22"/>
          <w:szCs w:val="22"/>
        </w:rPr>
        <w:t>me f</w:t>
      </w:r>
      <w:r w:rsidRPr="00362F1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362F19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b/>
          <w:sz w:val="22"/>
          <w:szCs w:val="22"/>
        </w:rPr>
        <w:t>nc</w:t>
      </w:r>
      <w:r w:rsidRPr="00362F1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b/>
          <w:sz w:val="22"/>
          <w:szCs w:val="22"/>
        </w:rPr>
        <w:t>ming freshmen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b/>
          <w:sz w:val="22"/>
          <w:szCs w:val="22"/>
        </w:rPr>
        <w:t>nd</w:t>
      </w:r>
      <w:r w:rsidRPr="00362F1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b/>
          <w:sz w:val="22"/>
          <w:szCs w:val="22"/>
        </w:rPr>
        <w:t>their f</w:t>
      </w:r>
      <w:r w:rsidRPr="00362F1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b/>
          <w:sz w:val="22"/>
          <w:szCs w:val="22"/>
        </w:rPr>
        <w:t>milies</w:t>
      </w:r>
      <w:r w:rsidRPr="00362F1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(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60</w:t>
      </w:r>
      <w:r w:rsidRPr="00362F19">
        <w:rPr>
          <w:rFonts w:asciiTheme="minorHAnsi" w:hAnsiTheme="minorHAnsi" w:cstheme="minorHAnsi"/>
          <w:sz w:val="22"/>
          <w:szCs w:val="22"/>
        </w:rPr>
        <w:t xml:space="preserve">0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le</w:t>
      </w:r>
      <w:r w:rsidRPr="00362F19">
        <w:rPr>
          <w:rFonts w:asciiTheme="minorHAnsi" w:hAnsiTheme="minorHAnsi" w:cstheme="minorHAnsi"/>
          <w:sz w:val="22"/>
          <w:szCs w:val="22"/>
        </w:rPr>
        <w:t xml:space="preserve">)                                   </w:t>
      </w:r>
      <w:r w:rsidRPr="00362F1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F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i/>
          <w:sz w:val="22"/>
          <w:szCs w:val="22"/>
        </w:rPr>
        <w:t>ll 2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362F19">
        <w:rPr>
          <w:rFonts w:asciiTheme="minorHAnsi" w:hAnsiTheme="minorHAnsi" w:cstheme="minorHAnsi"/>
          <w:i/>
          <w:sz w:val="22"/>
          <w:szCs w:val="22"/>
        </w:rPr>
        <w:t>xx</w:t>
      </w:r>
    </w:p>
    <w:p w14:paraId="427B6CBF" w14:textId="77777777" w:rsidR="004074FF" w:rsidRPr="00362F19" w:rsidRDefault="002A5284">
      <w:pPr>
        <w:spacing w:before="39"/>
        <w:ind w:left="14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pict w14:anchorId="601E19BA">
          <v:group id="_x0000_s1026" style="position:absolute;left:0;text-align:left;margin-left:52.5pt;margin-top:33.7pt;width:516pt;height:0;z-index:-1138;mso-position-horizontal-relative:page" coordorigin="1050,674" coordsize="10320,0">
            <v:shape id="_x0000_s1027" style="position:absolute;left:1050;top:674;width:10320;height:0" coordorigin="1050,674" coordsize="10320,0" path="m1050,674r10320,e" filled="f" strokeweight=".58pt">
              <v:path arrowok="t"/>
            </v:shape>
            <w10:wrap anchorx="page"/>
          </v:group>
        </w:pict>
      </w:r>
      <w:r w:rsidRPr="00362F19">
        <w:rPr>
          <w:rFonts w:asciiTheme="minorHAnsi" w:hAnsiTheme="minorHAnsi" w:cstheme="minorHAnsi"/>
          <w:b/>
          <w:i/>
          <w:sz w:val="22"/>
          <w:szCs w:val="22"/>
        </w:rPr>
        <w:t>Mem</w:t>
      </w:r>
      <w:r w:rsidRPr="00362F19">
        <w:rPr>
          <w:rFonts w:asciiTheme="minorHAnsi" w:hAnsiTheme="minorHAnsi" w:cstheme="minorHAnsi"/>
          <w:b/>
          <w:i/>
          <w:spacing w:val="1"/>
          <w:sz w:val="22"/>
          <w:szCs w:val="22"/>
        </w:rPr>
        <w:t>b</w:t>
      </w:r>
      <w:r w:rsidRPr="00362F19">
        <w:rPr>
          <w:rFonts w:asciiTheme="minorHAnsi" w:hAnsiTheme="minorHAnsi" w:cstheme="minorHAnsi"/>
          <w:b/>
          <w:i/>
          <w:sz w:val="22"/>
          <w:szCs w:val="22"/>
        </w:rPr>
        <w:t>er</w:t>
      </w:r>
      <w:r w:rsidRPr="00362F19">
        <w:rPr>
          <w:rFonts w:asciiTheme="minorHAnsi" w:hAnsiTheme="minorHAnsi" w:cstheme="minorHAnsi"/>
          <w:b/>
          <w:sz w:val="22"/>
          <w:szCs w:val="22"/>
        </w:rPr>
        <w:t>, C</w:t>
      </w:r>
      <w:r w:rsidRPr="00362F1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b/>
          <w:sz w:val="22"/>
          <w:szCs w:val="22"/>
        </w:rPr>
        <w:t>rnell Outing C</w:t>
      </w:r>
      <w:r w:rsidRPr="00362F19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362F19">
        <w:rPr>
          <w:rFonts w:asciiTheme="minorHAnsi" w:hAnsiTheme="minorHAnsi" w:cstheme="minorHAnsi"/>
          <w:b/>
          <w:sz w:val="22"/>
          <w:szCs w:val="22"/>
        </w:rPr>
        <w:t>ub</w:t>
      </w:r>
      <w:r w:rsidRPr="00362F19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</w:t>
      </w:r>
      <w:r w:rsidRPr="00362F19">
        <w:rPr>
          <w:rFonts w:asciiTheme="minorHAnsi" w:hAnsiTheme="minorHAnsi" w:cstheme="minorHAnsi"/>
          <w:b/>
          <w:spacing w:val="35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F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i/>
          <w:sz w:val="22"/>
          <w:szCs w:val="22"/>
        </w:rPr>
        <w:t>ll 2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362F19">
        <w:rPr>
          <w:rFonts w:asciiTheme="minorHAnsi" w:hAnsiTheme="minorHAnsi" w:cstheme="minorHAnsi"/>
          <w:i/>
          <w:sz w:val="22"/>
          <w:szCs w:val="22"/>
        </w:rPr>
        <w:t>xx</w:t>
      </w:r>
      <w:r w:rsidRPr="00362F1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i/>
          <w:sz w:val="22"/>
          <w:szCs w:val="22"/>
        </w:rPr>
        <w:t>– Spri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i/>
          <w:sz w:val="22"/>
          <w:szCs w:val="22"/>
        </w:rPr>
        <w:t>g 2</w:t>
      </w:r>
      <w:r w:rsidRPr="00362F19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362F19">
        <w:rPr>
          <w:rFonts w:asciiTheme="minorHAnsi" w:hAnsiTheme="minorHAnsi" w:cstheme="minorHAnsi"/>
          <w:i/>
          <w:sz w:val="22"/>
          <w:szCs w:val="22"/>
        </w:rPr>
        <w:t>xx</w:t>
      </w:r>
    </w:p>
    <w:p w14:paraId="1407B35B" w14:textId="77777777" w:rsidR="004074FF" w:rsidRPr="00362F19" w:rsidRDefault="004074FF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067866FB" w14:textId="77777777" w:rsidR="004074FF" w:rsidRPr="00362F19" w:rsidRDefault="002A5284">
      <w:pPr>
        <w:ind w:left="4825" w:right="4825"/>
        <w:jc w:val="center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sz w:val="22"/>
          <w:szCs w:val="22"/>
        </w:rPr>
        <w:t>SKILLS</w:t>
      </w:r>
    </w:p>
    <w:p w14:paraId="54135225" w14:textId="77777777" w:rsidR="004074FF" w:rsidRPr="00362F19" w:rsidRDefault="002A5284">
      <w:pPr>
        <w:spacing w:before="98"/>
        <w:ind w:left="14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362F19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362F19">
        <w:rPr>
          <w:rFonts w:asciiTheme="minorHAnsi" w:hAnsiTheme="minorHAnsi" w:cstheme="minorHAnsi"/>
          <w:b/>
          <w:i/>
          <w:spacing w:val="1"/>
          <w:sz w:val="22"/>
          <w:szCs w:val="22"/>
        </w:rPr>
        <w:t>p</w:t>
      </w:r>
      <w:r w:rsidRPr="00362F19">
        <w:rPr>
          <w:rFonts w:asciiTheme="minorHAnsi" w:hAnsiTheme="minorHAnsi" w:cstheme="minorHAnsi"/>
          <w:b/>
          <w:i/>
          <w:sz w:val="22"/>
          <w:szCs w:val="22"/>
        </w:rPr>
        <w:t xml:space="preserve">uter: </w:t>
      </w:r>
      <w:r w:rsidRPr="00362F19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Pr</w:t>
      </w:r>
      <w:r w:rsidRPr="00362F19">
        <w:rPr>
          <w:rFonts w:asciiTheme="minorHAnsi" w:hAnsiTheme="minorHAnsi" w:cstheme="minorHAnsi"/>
          <w:sz w:val="22"/>
          <w:szCs w:val="22"/>
        </w:rPr>
        <w:t xml:space="preserve">oficiency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62F19">
        <w:rPr>
          <w:rFonts w:asciiTheme="minorHAnsi" w:hAnsiTheme="minorHAnsi" w:cstheme="minorHAnsi"/>
          <w:sz w:val="22"/>
          <w:szCs w:val="22"/>
        </w:rPr>
        <w:t>n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icro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62F19">
        <w:rPr>
          <w:rFonts w:asciiTheme="minorHAnsi" w:hAnsiTheme="minorHAnsi" w:cstheme="minorHAnsi"/>
          <w:sz w:val="22"/>
          <w:szCs w:val="22"/>
        </w:rPr>
        <w:t>oft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W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62F19">
        <w:rPr>
          <w:rFonts w:asciiTheme="minorHAnsi" w:hAnsiTheme="minorHAnsi" w:cstheme="minorHAnsi"/>
          <w:sz w:val="22"/>
          <w:szCs w:val="22"/>
        </w:rPr>
        <w:t>,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Excel,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P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we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rP</w:t>
      </w:r>
      <w:r w:rsidRPr="00362F19">
        <w:rPr>
          <w:rFonts w:asciiTheme="minorHAnsi" w:hAnsiTheme="minorHAnsi" w:cstheme="minorHAnsi"/>
          <w:sz w:val="22"/>
          <w:szCs w:val="22"/>
        </w:rPr>
        <w:t>oint,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362F19">
        <w:rPr>
          <w:rFonts w:asciiTheme="minorHAnsi" w:hAnsiTheme="minorHAnsi" w:cstheme="minorHAnsi"/>
          <w:sz w:val="22"/>
          <w:szCs w:val="22"/>
        </w:rPr>
        <w:t>d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Visu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62F19">
        <w:rPr>
          <w:rFonts w:asciiTheme="minorHAnsi" w:hAnsiTheme="minorHAnsi" w:cstheme="minorHAnsi"/>
          <w:sz w:val="22"/>
          <w:szCs w:val="22"/>
        </w:rPr>
        <w:t>l Basic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f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r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pp</w:t>
      </w:r>
      <w:r w:rsidRPr="00362F19">
        <w:rPr>
          <w:rFonts w:asciiTheme="minorHAnsi" w:hAnsiTheme="minorHAnsi" w:cstheme="minorHAnsi"/>
          <w:sz w:val="22"/>
          <w:szCs w:val="22"/>
        </w:rPr>
        <w:t>lications</w:t>
      </w:r>
    </w:p>
    <w:p w14:paraId="044340AB" w14:textId="77777777" w:rsidR="004074FF" w:rsidRPr="00362F19" w:rsidRDefault="002A5284">
      <w:pPr>
        <w:spacing w:line="22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362F19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362F19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362F19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362F19">
        <w:rPr>
          <w:rFonts w:asciiTheme="minorHAnsi" w:hAnsiTheme="minorHAnsi" w:cstheme="minorHAnsi"/>
          <w:b/>
          <w:i/>
          <w:spacing w:val="1"/>
          <w:sz w:val="22"/>
          <w:szCs w:val="22"/>
        </w:rPr>
        <w:t>g</w:t>
      </w:r>
      <w:r w:rsidRPr="00362F19">
        <w:rPr>
          <w:rFonts w:asciiTheme="minorHAnsi" w:hAnsiTheme="minorHAnsi" w:cstheme="minorHAnsi"/>
          <w:b/>
          <w:i/>
          <w:spacing w:val="-1"/>
          <w:sz w:val="22"/>
          <w:szCs w:val="22"/>
        </w:rPr>
        <w:t>ua</w:t>
      </w:r>
      <w:r w:rsidRPr="00362F19">
        <w:rPr>
          <w:rFonts w:asciiTheme="minorHAnsi" w:hAnsiTheme="minorHAnsi" w:cstheme="minorHAnsi"/>
          <w:b/>
          <w:i/>
          <w:spacing w:val="1"/>
          <w:sz w:val="22"/>
          <w:szCs w:val="22"/>
        </w:rPr>
        <w:t>g</w:t>
      </w:r>
      <w:r w:rsidRPr="00362F19">
        <w:rPr>
          <w:rFonts w:asciiTheme="minorHAnsi" w:hAnsiTheme="minorHAnsi" w:cstheme="minorHAnsi"/>
          <w:b/>
          <w:i/>
          <w:sz w:val="22"/>
          <w:szCs w:val="22"/>
        </w:rPr>
        <w:t xml:space="preserve">e:  </w:t>
      </w:r>
      <w:r w:rsidRPr="00362F19">
        <w:rPr>
          <w:rFonts w:asciiTheme="minorHAnsi" w:hAnsiTheme="minorHAnsi" w:cstheme="minorHAnsi"/>
          <w:sz w:val="22"/>
          <w:szCs w:val="22"/>
        </w:rPr>
        <w:t>I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62F19">
        <w:rPr>
          <w:rFonts w:asciiTheme="minorHAnsi" w:hAnsiTheme="minorHAnsi" w:cstheme="minorHAnsi"/>
          <w:sz w:val="22"/>
          <w:szCs w:val="22"/>
        </w:rPr>
        <w:t>er</w:t>
      </w:r>
      <w:r w:rsidRPr="00362F1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62F19">
        <w:rPr>
          <w:rFonts w:asciiTheme="minorHAnsi" w:hAnsiTheme="minorHAnsi" w:cstheme="minorHAnsi"/>
          <w:sz w:val="22"/>
          <w:szCs w:val="22"/>
        </w:rPr>
        <w:t xml:space="preserve">iate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kn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wled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62F19">
        <w:rPr>
          <w:rFonts w:asciiTheme="minorHAnsi" w:hAnsiTheme="minorHAnsi" w:cstheme="minorHAnsi"/>
          <w:sz w:val="22"/>
          <w:szCs w:val="22"/>
        </w:rPr>
        <w:t>e</w:t>
      </w:r>
      <w:r w:rsidRPr="00362F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62F19">
        <w:rPr>
          <w:rFonts w:asciiTheme="minorHAnsi" w:hAnsiTheme="minorHAnsi" w:cstheme="minorHAnsi"/>
          <w:sz w:val="22"/>
          <w:szCs w:val="22"/>
        </w:rPr>
        <w:t>f written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d 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hAnsiTheme="minorHAnsi" w:cstheme="minorHAnsi"/>
          <w:sz w:val="22"/>
          <w:szCs w:val="22"/>
        </w:rPr>
        <w:t>o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362F19">
        <w:rPr>
          <w:rFonts w:asciiTheme="minorHAnsi" w:hAnsiTheme="minorHAnsi" w:cstheme="minorHAnsi"/>
          <w:sz w:val="22"/>
          <w:szCs w:val="22"/>
        </w:rPr>
        <w:t>en S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62F19">
        <w:rPr>
          <w:rFonts w:asciiTheme="minorHAnsi" w:hAnsiTheme="minorHAnsi" w:cstheme="minorHAnsi"/>
          <w:sz w:val="22"/>
          <w:szCs w:val="22"/>
        </w:rPr>
        <w:t>a</w:t>
      </w:r>
      <w:r w:rsidRPr="00362F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62F19">
        <w:rPr>
          <w:rFonts w:asciiTheme="minorHAnsi" w:hAnsiTheme="minorHAnsi" w:cstheme="minorHAnsi"/>
          <w:sz w:val="22"/>
          <w:szCs w:val="22"/>
        </w:rPr>
        <w:t>ish</w:t>
      </w:r>
    </w:p>
    <w:sectPr w:rsidR="004074FF" w:rsidRPr="00362F19">
      <w:headerReference w:type="default" r:id="rId25"/>
      <w:footerReference w:type="default" r:id="rId26"/>
      <w:pgSz w:w="12240" w:h="15840"/>
      <w:pgMar w:top="300" w:right="760" w:bottom="280" w:left="940" w:header="0" w:footer="596" w:gutter="0"/>
      <w:pgNumType w:start="1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66857" w14:textId="77777777" w:rsidR="002A5284" w:rsidRDefault="002A5284">
      <w:r>
        <w:separator/>
      </w:r>
    </w:p>
  </w:endnote>
  <w:endnote w:type="continuationSeparator" w:id="0">
    <w:p w14:paraId="4787EA0A" w14:textId="77777777" w:rsidR="002A5284" w:rsidRDefault="002A5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6B1A6" w14:textId="0FC66D56" w:rsidR="004074FF" w:rsidRDefault="004074FF">
    <w:pPr>
      <w:spacing w:line="200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3D889" w14:textId="77777777" w:rsidR="004074FF" w:rsidRDefault="002A5284">
    <w:pPr>
      <w:spacing w:line="200" w:lineRule="exact"/>
    </w:pPr>
    <w:r>
      <w:pict w14:anchorId="470FCD2F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98.95pt;margin-top:745.4pt;width:405.1pt;height:32pt;z-index:-1159;mso-position-horizontal-relative:page;mso-position-vertical-relative:page" filled="f" stroked="f">
          <v:textbox inset="0,0,0,0">
            <w:txbxContent>
              <w:p w14:paraId="46C320BC" w14:textId="77777777" w:rsidR="004074FF" w:rsidRDefault="002A5284">
                <w:pPr>
                  <w:spacing w:line="200" w:lineRule="exact"/>
                  <w:ind w:left="1480"/>
                  <w:rPr>
                    <w:rFonts w:ascii="Book Antiqua" w:eastAsia="Book Antiqua" w:hAnsi="Book Antiqua" w:cs="Book Antiqua"/>
                    <w:sz w:val="18"/>
                    <w:szCs w:val="18"/>
                  </w:rPr>
                </w:pP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Career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10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 xml:space="preserve">Management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3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in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-5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the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23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Office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-7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of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13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Student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24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Se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1"/>
                    <w:position w:val="1"/>
                    <w:sz w:val="18"/>
                    <w:szCs w:val="18"/>
                  </w:rPr>
                  <w:t>r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vices</w:t>
                </w:r>
              </w:p>
              <w:p w14:paraId="46CBB92B" w14:textId="77777777" w:rsidR="004074FF" w:rsidRDefault="002A5284">
                <w:pPr>
                  <w:spacing w:line="180" w:lineRule="exact"/>
                  <w:ind w:left="-14" w:right="-14"/>
                  <w:jc w:val="center"/>
                  <w:rPr>
                    <w:sz w:val="18"/>
                    <w:szCs w:val="18"/>
                  </w:rPr>
                </w:pPr>
                <w:r>
                  <w:rPr>
                    <w:color w:val="7F7F7F"/>
                    <w:sz w:val="18"/>
                    <w:szCs w:val="18"/>
                  </w:rPr>
                  <w:t>180</w:t>
                </w:r>
                <w:r>
                  <w:rPr>
                    <w:color w:val="7F7F7F"/>
                    <w:spacing w:val="35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sz w:val="18"/>
                    <w:szCs w:val="18"/>
                  </w:rPr>
                  <w:t>Statler</w:t>
                </w:r>
                <w:r>
                  <w:rPr>
                    <w:color w:val="7F7F7F"/>
                    <w:spacing w:val="24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sz w:val="18"/>
                    <w:szCs w:val="18"/>
                  </w:rPr>
                  <w:t>Hall</w:t>
                </w:r>
                <w:r>
                  <w:rPr>
                    <w:color w:val="7F7F7F"/>
                    <w:spacing w:val="-16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w w:val="142"/>
                    <w:sz w:val="18"/>
                    <w:szCs w:val="18"/>
                  </w:rPr>
                  <w:t>•</w:t>
                </w:r>
                <w:r>
                  <w:rPr>
                    <w:color w:val="7F7F7F"/>
                    <w:spacing w:val="-14"/>
                    <w:w w:val="142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sz w:val="18"/>
                    <w:szCs w:val="18"/>
                  </w:rPr>
                  <w:t>(607)</w:t>
                </w:r>
                <w:r>
                  <w:rPr>
                    <w:color w:val="7F7F7F"/>
                    <w:spacing w:val="13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w w:val="110"/>
                    <w:sz w:val="18"/>
                    <w:szCs w:val="18"/>
                  </w:rPr>
                  <w:t xml:space="preserve">255-6376 </w:t>
                </w:r>
                <w:r>
                  <w:rPr>
                    <w:color w:val="7F7F7F"/>
                    <w:w w:val="142"/>
                    <w:sz w:val="18"/>
                    <w:szCs w:val="18"/>
                  </w:rPr>
                  <w:t>•</w:t>
                </w:r>
                <w:r>
                  <w:rPr>
                    <w:color w:val="7F7F7F"/>
                    <w:spacing w:val="-14"/>
                    <w:w w:val="142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sz w:val="18"/>
                    <w:szCs w:val="18"/>
                  </w:rPr>
                  <w:t>Fax</w:t>
                </w:r>
                <w:r>
                  <w:rPr>
                    <w:color w:val="7F7F7F"/>
                    <w:spacing w:val="-17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sz w:val="18"/>
                    <w:szCs w:val="18"/>
                  </w:rPr>
                  <w:t>(607)</w:t>
                </w:r>
                <w:r>
                  <w:rPr>
                    <w:color w:val="7F7F7F"/>
                    <w:spacing w:val="12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w w:val="110"/>
                    <w:sz w:val="18"/>
                    <w:szCs w:val="18"/>
                  </w:rPr>
                  <w:t>255</w:t>
                </w:r>
                <w:r>
                  <w:rPr>
                    <w:color w:val="7F7F7F"/>
                    <w:spacing w:val="1"/>
                    <w:w w:val="110"/>
                    <w:sz w:val="18"/>
                    <w:szCs w:val="18"/>
                  </w:rPr>
                  <w:t>-</w:t>
                </w:r>
                <w:r>
                  <w:rPr>
                    <w:color w:val="7F7F7F"/>
                    <w:w w:val="110"/>
                    <w:sz w:val="18"/>
                    <w:szCs w:val="18"/>
                  </w:rPr>
                  <w:t>9540</w:t>
                </w:r>
                <w:r>
                  <w:rPr>
                    <w:color w:val="7F7F7F"/>
                    <w:spacing w:val="1"/>
                    <w:w w:val="110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w w:val="142"/>
                    <w:sz w:val="18"/>
                    <w:szCs w:val="18"/>
                  </w:rPr>
                  <w:t>•</w:t>
                </w:r>
                <w:r>
                  <w:rPr>
                    <w:color w:val="7F7F7F"/>
                    <w:spacing w:val="-14"/>
                    <w:w w:val="142"/>
                    <w:sz w:val="18"/>
                    <w:szCs w:val="18"/>
                  </w:rPr>
                  <w:t xml:space="preserve"> </w:t>
                </w:r>
                <w:hyperlink r:id="rId1">
                  <w:r>
                    <w:rPr>
                      <w:color w:val="7F7F7F"/>
                      <w:w w:val="108"/>
                      <w:sz w:val="18"/>
                      <w:szCs w:val="18"/>
                    </w:rPr>
                    <w:t>www</w:t>
                  </w:r>
                  <w:r>
                    <w:rPr>
                      <w:color w:val="7F7F7F"/>
                      <w:spacing w:val="1"/>
                      <w:w w:val="108"/>
                      <w:sz w:val="18"/>
                      <w:szCs w:val="18"/>
                    </w:rPr>
                    <w:t>.</w:t>
                  </w:r>
                  <w:r>
                    <w:rPr>
                      <w:color w:val="7F7F7F"/>
                      <w:w w:val="106"/>
                      <w:sz w:val="18"/>
                      <w:szCs w:val="18"/>
                    </w:rPr>
                    <w:t>hotelschoo</w:t>
                  </w:r>
                  <w:r>
                    <w:rPr>
                      <w:color w:val="7F7F7F"/>
                      <w:spacing w:val="1"/>
                      <w:w w:val="106"/>
                      <w:sz w:val="18"/>
                      <w:szCs w:val="18"/>
                    </w:rPr>
                    <w:t>l</w:t>
                  </w:r>
                  <w:r>
                    <w:rPr>
                      <w:color w:val="7F7F7F"/>
                      <w:w w:val="111"/>
                      <w:sz w:val="18"/>
                      <w:szCs w:val="18"/>
                    </w:rPr>
                    <w:t>.</w:t>
                  </w:r>
                  <w:r>
                    <w:rPr>
                      <w:color w:val="7F7F7F"/>
                      <w:w w:val="104"/>
                      <w:sz w:val="18"/>
                      <w:szCs w:val="18"/>
                    </w:rPr>
                    <w:t>cornell.e</w:t>
                  </w:r>
                  <w:r>
                    <w:rPr>
                      <w:color w:val="7F7F7F"/>
                      <w:w w:val="107"/>
                      <w:sz w:val="18"/>
                      <w:szCs w:val="18"/>
                    </w:rPr>
                    <w:t>du/students/careers/</w:t>
                  </w:r>
                </w:hyperlink>
              </w:p>
              <w:p w14:paraId="108B7D8B" w14:textId="77777777" w:rsidR="004074FF" w:rsidRDefault="002A5284">
                <w:pPr>
                  <w:spacing w:before="2"/>
                  <w:ind w:left="3967" w:right="3968"/>
                  <w:jc w:val="center"/>
                  <w:rPr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color w:val="999999"/>
                    <w:w w:val="11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A5D84" w14:textId="77777777" w:rsidR="004074FF" w:rsidRDefault="002A5284">
    <w:pPr>
      <w:spacing w:line="200" w:lineRule="exact"/>
    </w:pPr>
    <w:r>
      <w:pict w14:anchorId="443F681B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07.95pt;margin-top:746.9pt;width:405.1pt;height:32pt;z-index:-1158;mso-position-horizontal-relative:page;mso-position-vertical-relative:page" filled="f" stroked="f">
          <v:textbox inset="0,0,0,0">
            <w:txbxContent>
              <w:p w14:paraId="2A8365CA" w14:textId="77777777" w:rsidR="004074FF" w:rsidRDefault="002A5284">
                <w:pPr>
                  <w:spacing w:line="200" w:lineRule="exact"/>
                  <w:ind w:left="1480"/>
                  <w:rPr>
                    <w:rFonts w:ascii="Book Antiqua" w:eastAsia="Book Antiqua" w:hAnsi="Book Antiqua" w:cs="Book Antiqua"/>
                    <w:sz w:val="18"/>
                    <w:szCs w:val="18"/>
                  </w:rPr>
                </w:pP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Career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10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 xml:space="preserve">Management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3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in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-5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the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23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Office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-7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of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13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Student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24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Se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1"/>
                    <w:position w:val="1"/>
                    <w:sz w:val="18"/>
                    <w:szCs w:val="18"/>
                  </w:rPr>
                  <w:t>r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vices</w:t>
                </w:r>
              </w:p>
              <w:p w14:paraId="0DE4B600" w14:textId="77777777" w:rsidR="004074FF" w:rsidRDefault="002A5284">
                <w:pPr>
                  <w:spacing w:line="180" w:lineRule="exact"/>
                  <w:ind w:left="-14" w:right="-13"/>
                  <w:jc w:val="center"/>
                  <w:rPr>
                    <w:sz w:val="18"/>
                    <w:szCs w:val="18"/>
                  </w:rPr>
                </w:pPr>
                <w:r>
                  <w:rPr>
                    <w:color w:val="7F7F7F"/>
                    <w:sz w:val="18"/>
                    <w:szCs w:val="18"/>
                  </w:rPr>
                  <w:t>180</w:t>
                </w:r>
                <w:r>
                  <w:rPr>
                    <w:color w:val="7F7F7F"/>
                    <w:spacing w:val="35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sz w:val="18"/>
                    <w:szCs w:val="18"/>
                  </w:rPr>
                  <w:t>Statler</w:t>
                </w:r>
                <w:r>
                  <w:rPr>
                    <w:color w:val="7F7F7F"/>
                    <w:spacing w:val="24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sz w:val="18"/>
                    <w:szCs w:val="18"/>
                  </w:rPr>
                  <w:t>Hall</w:t>
                </w:r>
                <w:r>
                  <w:rPr>
                    <w:color w:val="7F7F7F"/>
                    <w:spacing w:val="-16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w w:val="142"/>
                    <w:sz w:val="18"/>
                    <w:szCs w:val="18"/>
                  </w:rPr>
                  <w:t>•</w:t>
                </w:r>
                <w:r>
                  <w:rPr>
                    <w:color w:val="7F7F7F"/>
                    <w:spacing w:val="-14"/>
                    <w:w w:val="142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sz w:val="18"/>
                    <w:szCs w:val="18"/>
                  </w:rPr>
                  <w:t>(607)</w:t>
                </w:r>
                <w:r>
                  <w:rPr>
                    <w:color w:val="7F7F7F"/>
                    <w:spacing w:val="13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w w:val="110"/>
                    <w:sz w:val="18"/>
                    <w:szCs w:val="18"/>
                  </w:rPr>
                  <w:t xml:space="preserve">255-6376 </w:t>
                </w:r>
                <w:r>
                  <w:rPr>
                    <w:color w:val="7F7F7F"/>
                    <w:w w:val="142"/>
                    <w:sz w:val="18"/>
                    <w:szCs w:val="18"/>
                  </w:rPr>
                  <w:t>•</w:t>
                </w:r>
                <w:r>
                  <w:rPr>
                    <w:color w:val="7F7F7F"/>
                    <w:spacing w:val="-14"/>
                    <w:w w:val="142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sz w:val="18"/>
                    <w:szCs w:val="18"/>
                  </w:rPr>
                  <w:t>Fax</w:t>
                </w:r>
                <w:r>
                  <w:rPr>
                    <w:color w:val="7F7F7F"/>
                    <w:spacing w:val="-17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sz w:val="18"/>
                    <w:szCs w:val="18"/>
                  </w:rPr>
                  <w:t>(607)</w:t>
                </w:r>
                <w:r>
                  <w:rPr>
                    <w:color w:val="7F7F7F"/>
                    <w:spacing w:val="12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w w:val="110"/>
                    <w:sz w:val="18"/>
                    <w:szCs w:val="18"/>
                  </w:rPr>
                  <w:t>255</w:t>
                </w:r>
                <w:r>
                  <w:rPr>
                    <w:color w:val="7F7F7F"/>
                    <w:spacing w:val="1"/>
                    <w:w w:val="110"/>
                    <w:sz w:val="18"/>
                    <w:szCs w:val="18"/>
                  </w:rPr>
                  <w:t>-</w:t>
                </w:r>
                <w:r>
                  <w:rPr>
                    <w:color w:val="7F7F7F"/>
                    <w:w w:val="110"/>
                    <w:sz w:val="18"/>
                    <w:szCs w:val="18"/>
                  </w:rPr>
                  <w:t>9540</w:t>
                </w:r>
                <w:r>
                  <w:rPr>
                    <w:color w:val="7F7F7F"/>
                    <w:spacing w:val="1"/>
                    <w:w w:val="110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w w:val="142"/>
                    <w:sz w:val="18"/>
                    <w:szCs w:val="18"/>
                  </w:rPr>
                  <w:t>•</w:t>
                </w:r>
                <w:r>
                  <w:rPr>
                    <w:color w:val="7F7F7F"/>
                    <w:spacing w:val="-14"/>
                    <w:w w:val="142"/>
                    <w:sz w:val="18"/>
                    <w:szCs w:val="18"/>
                  </w:rPr>
                  <w:t xml:space="preserve"> </w:t>
                </w:r>
                <w:hyperlink r:id="rId1">
                  <w:r>
                    <w:rPr>
                      <w:color w:val="7F7F7F"/>
                      <w:w w:val="108"/>
                      <w:sz w:val="18"/>
                      <w:szCs w:val="18"/>
                    </w:rPr>
                    <w:t>www</w:t>
                  </w:r>
                  <w:r>
                    <w:rPr>
                      <w:color w:val="7F7F7F"/>
                      <w:spacing w:val="1"/>
                      <w:w w:val="108"/>
                      <w:sz w:val="18"/>
                      <w:szCs w:val="18"/>
                    </w:rPr>
                    <w:t>.</w:t>
                  </w:r>
                  <w:r>
                    <w:rPr>
                      <w:color w:val="7F7F7F"/>
                      <w:w w:val="106"/>
                      <w:sz w:val="18"/>
                      <w:szCs w:val="18"/>
                    </w:rPr>
                    <w:t>hotelschoo</w:t>
                  </w:r>
                  <w:r>
                    <w:rPr>
                      <w:color w:val="7F7F7F"/>
                      <w:spacing w:val="1"/>
                      <w:w w:val="106"/>
                      <w:sz w:val="18"/>
                      <w:szCs w:val="18"/>
                    </w:rPr>
                    <w:t>l</w:t>
                  </w:r>
                  <w:r>
                    <w:rPr>
                      <w:color w:val="7F7F7F"/>
                      <w:w w:val="111"/>
                      <w:sz w:val="18"/>
                      <w:szCs w:val="18"/>
                    </w:rPr>
                    <w:t>.</w:t>
                  </w:r>
                  <w:r>
                    <w:rPr>
                      <w:color w:val="7F7F7F"/>
                      <w:w w:val="104"/>
                      <w:sz w:val="18"/>
                      <w:szCs w:val="18"/>
                    </w:rPr>
                    <w:t>cornell.e</w:t>
                  </w:r>
                  <w:r>
                    <w:rPr>
                      <w:color w:val="7F7F7F"/>
                      <w:w w:val="107"/>
                      <w:sz w:val="18"/>
                      <w:szCs w:val="18"/>
                    </w:rPr>
                    <w:t>du/students/careers/</w:t>
                  </w:r>
                </w:hyperlink>
              </w:p>
              <w:p w14:paraId="1A26D9A5" w14:textId="77777777" w:rsidR="004074FF" w:rsidRDefault="002A5284">
                <w:pPr>
                  <w:spacing w:before="2"/>
                  <w:ind w:left="3916" w:right="3919"/>
                  <w:jc w:val="center"/>
                  <w:rPr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color w:val="999999"/>
                    <w:w w:val="11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2C697" w14:textId="77777777" w:rsidR="004074FF" w:rsidRDefault="002A5284">
    <w:pPr>
      <w:spacing w:line="200" w:lineRule="exact"/>
    </w:pPr>
    <w:r>
      <w:pict w14:anchorId="6CE94CBA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07.95pt;margin-top:746.9pt;width:405.1pt;height:32pt;z-index:-1156;mso-position-horizontal-relative:page;mso-position-vertical-relative:page" filled="f" stroked="f">
          <v:textbox inset="0,0,0,0">
            <w:txbxContent>
              <w:p w14:paraId="47091C85" w14:textId="77777777" w:rsidR="004074FF" w:rsidRDefault="002A5284">
                <w:pPr>
                  <w:spacing w:line="200" w:lineRule="exact"/>
                  <w:ind w:left="1480"/>
                  <w:rPr>
                    <w:rFonts w:ascii="Book Antiqua" w:eastAsia="Book Antiqua" w:hAnsi="Book Antiqua" w:cs="Book Antiqua"/>
                    <w:sz w:val="18"/>
                    <w:szCs w:val="18"/>
                  </w:rPr>
                </w:pP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Career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10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 xml:space="preserve">Management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3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in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-5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the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23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Office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-7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of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13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Student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24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Se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1"/>
                    <w:position w:val="1"/>
                    <w:sz w:val="18"/>
                    <w:szCs w:val="18"/>
                  </w:rPr>
                  <w:t>r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vices</w:t>
                </w:r>
              </w:p>
              <w:p w14:paraId="4397F7C1" w14:textId="77777777" w:rsidR="004074FF" w:rsidRDefault="002A5284">
                <w:pPr>
                  <w:spacing w:line="180" w:lineRule="exact"/>
                  <w:ind w:left="-14" w:right="-13"/>
                  <w:jc w:val="center"/>
                  <w:rPr>
                    <w:sz w:val="18"/>
                    <w:szCs w:val="18"/>
                  </w:rPr>
                </w:pPr>
                <w:r>
                  <w:rPr>
                    <w:color w:val="7F7F7F"/>
                    <w:sz w:val="18"/>
                    <w:szCs w:val="18"/>
                  </w:rPr>
                  <w:t>180</w:t>
                </w:r>
                <w:r>
                  <w:rPr>
                    <w:color w:val="7F7F7F"/>
                    <w:spacing w:val="35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sz w:val="18"/>
                    <w:szCs w:val="18"/>
                  </w:rPr>
                  <w:t>Statler</w:t>
                </w:r>
                <w:r>
                  <w:rPr>
                    <w:color w:val="7F7F7F"/>
                    <w:spacing w:val="24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sz w:val="18"/>
                    <w:szCs w:val="18"/>
                  </w:rPr>
                  <w:t>Hall</w:t>
                </w:r>
                <w:r>
                  <w:rPr>
                    <w:color w:val="7F7F7F"/>
                    <w:spacing w:val="-16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w w:val="142"/>
                    <w:sz w:val="18"/>
                    <w:szCs w:val="18"/>
                  </w:rPr>
                  <w:t>•</w:t>
                </w:r>
                <w:r>
                  <w:rPr>
                    <w:color w:val="7F7F7F"/>
                    <w:spacing w:val="-14"/>
                    <w:w w:val="142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sz w:val="18"/>
                    <w:szCs w:val="18"/>
                  </w:rPr>
                  <w:t>(607)</w:t>
                </w:r>
                <w:r>
                  <w:rPr>
                    <w:color w:val="7F7F7F"/>
                    <w:spacing w:val="13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w w:val="110"/>
                    <w:sz w:val="18"/>
                    <w:szCs w:val="18"/>
                  </w:rPr>
                  <w:t xml:space="preserve">255-6376 </w:t>
                </w:r>
                <w:r>
                  <w:rPr>
                    <w:color w:val="7F7F7F"/>
                    <w:w w:val="142"/>
                    <w:sz w:val="18"/>
                    <w:szCs w:val="18"/>
                  </w:rPr>
                  <w:t>•</w:t>
                </w:r>
                <w:r>
                  <w:rPr>
                    <w:color w:val="7F7F7F"/>
                    <w:spacing w:val="-14"/>
                    <w:w w:val="142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sz w:val="18"/>
                    <w:szCs w:val="18"/>
                  </w:rPr>
                  <w:t>Fax</w:t>
                </w:r>
                <w:r>
                  <w:rPr>
                    <w:color w:val="7F7F7F"/>
                    <w:spacing w:val="-17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sz w:val="18"/>
                    <w:szCs w:val="18"/>
                  </w:rPr>
                  <w:t>(607)</w:t>
                </w:r>
                <w:r>
                  <w:rPr>
                    <w:color w:val="7F7F7F"/>
                    <w:spacing w:val="12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w w:val="110"/>
                    <w:sz w:val="18"/>
                    <w:szCs w:val="18"/>
                  </w:rPr>
                  <w:t>255</w:t>
                </w:r>
                <w:r>
                  <w:rPr>
                    <w:color w:val="7F7F7F"/>
                    <w:spacing w:val="1"/>
                    <w:w w:val="110"/>
                    <w:sz w:val="18"/>
                    <w:szCs w:val="18"/>
                  </w:rPr>
                  <w:t>-</w:t>
                </w:r>
                <w:r>
                  <w:rPr>
                    <w:color w:val="7F7F7F"/>
                    <w:w w:val="110"/>
                    <w:sz w:val="18"/>
                    <w:szCs w:val="18"/>
                  </w:rPr>
                  <w:t>9540</w:t>
                </w:r>
                <w:r>
                  <w:rPr>
                    <w:color w:val="7F7F7F"/>
                    <w:spacing w:val="1"/>
                    <w:w w:val="110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w w:val="142"/>
                    <w:sz w:val="18"/>
                    <w:szCs w:val="18"/>
                  </w:rPr>
                  <w:t>•</w:t>
                </w:r>
                <w:r>
                  <w:rPr>
                    <w:color w:val="7F7F7F"/>
                    <w:spacing w:val="-14"/>
                    <w:w w:val="142"/>
                    <w:sz w:val="18"/>
                    <w:szCs w:val="18"/>
                  </w:rPr>
                  <w:t xml:space="preserve"> </w:t>
                </w:r>
                <w:hyperlink r:id="rId1">
                  <w:r>
                    <w:rPr>
                      <w:color w:val="7F7F7F"/>
                      <w:w w:val="108"/>
                      <w:sz w:val="18"/>
                      <w:szCs w:val="18"/>
                    </w:rPr>
                    <w:t>www</w:t>
                  </w:r>
                  <w:r>
                    <w:rPr>
                      <w:color w:val="7F7F7F"/>
                      <w:spacing w:val="1"/>
                      <w:w w:val="108"/>
                      <w:sz w:val="18"/>
                      <w:szCs w:val="18"/>
                    </w:rPr>
                    <w:t>.</w:t>
                  </w:r>
                  <w:r>
                    <w:rPr>
                      <w:color w:val="7F7F7F"/>
                      <w:w w:val="106"/>
                      <w:sz w:val="18"/>
                      <w:szCs w:val="18"/>
                    </w:rPr>
                    <w:t>hotelschoo</w:t>
                  </w:r>
                  <w:r>
                    <w:rPr>
                      <w:color w:val="7F7F7F"/>
                      <w:spacing w:val="1"/>
                      <w:w w:val="106"/>
                      <w:sz w:val="18"/>
                      <w:szCs w:val="18"/>
                    </w:rPr>
                    <w:t>l</w:t>
                  </w:r>
                  <w:r>
                    <w:rPr>
                      <w:color w:val="7F7F7F"/>
                      <w:w w:val="111"/>
                      <w:sz w:val="18"/>
                      <w:szCs w:val="18"/>
                    </w:rPr>
                    <w:t>.</w:t>
                  </w:r>
                  <w:r>
                    <w:rPr>
                      <w:color w:val="7F7F7F"/>
                      <w:w w:val="104"/>
                      <w:sz w:val="18"/>
                      <w:szCs w:val="18"/>
                    </w:rPr>
                    <w:t>cornell.e</w:t>
                  </w:r>
                  <w:r>
                    <w:rPr>
                      <w:color w:val="7F7F7F"/>
                      <w:w w:val="107"/>
                      <w:sz w:val="18"/>
                      <w:szCs w:val="18"/>
                    </w:rPr>
                    <w:t>du/students/careers/</w:t>
                  </w:r>
                </w:hyperlink>
              </w:p>
              <w:p w14:paraId="38086DFF" w14:textId="77777777" w:rsidR="004074FF" w:rsidRDefault="002A5284">
                <w:pPr>
                  <w:spacing w:before="2"/>
                  <w:ind w:left="3916" w:right="3919"/>
                  <w:jc w:val="center"/>
                  <w:rPr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color w:val="999999"/>
                    <w:w w:val="11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AE138" w14:textId="77777777" w:rsidR="004074FF" w:rsidRDefault="002A5284">
    <w:pPr>
      <w:spacing w:line="200" w:lineRule="exact"/>
    </w:pPr>
    <w:r>
      <w:pict w14:anchorId="4D317CBF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07.95pt;margin-top:746.9pt;width:405.1pt;height:32pt;z-index:-1155;mso-position-horizontal-relative:page;mso-position-vertical-relative:page" filled="f" stroked="f">
          <v:textbox inset="0,0,0,0">
            <w:txbxContent>
              <w:p w14:paraId="1A2B4A1E" w14:textId="77777777" w:rsidR="004074FF" w:rsidRDefault="002A5284">
                <w:pPr>
                  <w:spacing w:line="200" w:lineRule="exact"/>
                  <w:ind w:left="1480"/>
                  <w:rPr>
                    <w:rFonts w:ascii="Book Antiqua" w:eastAsia="Book Antiqua" w:hAnsi="Book Antiqua" w:cs="Book Antiqua"/>
                    <w:sz w:val="18"/>
                    <w:szCs w:val="18"/>
                  </w:rPr>
                </w:pP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Career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10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 xml:space="preserve">Management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3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in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-5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the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23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Office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-7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of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13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Student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24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Se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1"/>
                    <w:position w:val="1"/>
                    <w:sz w:val="18"/>
                    <w:szCs w:val="18"/>
                  </w:rPr>
                  <w:t>r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vices</w:t>
                </w:r>
              </w:p>
              <w:p w14:paraId="09C71D12" w14:textId="77777777" w:rsidR="004074FF" w:rsidRDefault="002A5284">
                <w:pPr>
                  <w:spacing w:line="180" w:lineRule="exact"/>
                  <w:ind w:left="-14" w:right="-13"/>
                  <w:jc w:val="center"/>
                  <w:rPr>
                    <w:sz w:val="18"/>
                    <w:szCs w:val="18"/>
                  </w:rPr>
                </w:pPr>
                <w:r>
                  <w:rPr>
                    <w:color w:val="7F7F7F"/>
                    <w:sz w:val="18"/>
                    <w:szCs w:val="18"/>
                  </w:rPr>
                  <w:t>180</w:t>
                </w:r>
                <w:r>
                  <w:rPr>
                    <w:color w:val="7F7F7F"/>
                    <w:spacing w:val="35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sz w:val="18"/>
                    <w:szCs w:val="18"/>
                  </w:rPr>
                  <w:t>Statler</w:t>
                </w:r>
                <w:r>
                  <w:rPr>
                    <w:color w:val="7F7F7F"/>
                    <w:spacing w:val="24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sz w:val="18"/>
                    <w:szCs w:val="18"/>
                  </w:rPr>
                  <w:t>Hall</w:t>
                </w:r>
                <w:r>
                  <w:rPr>
                    <w:color w:val="7F7F7F"/>
                    <w:spacing w:val="-16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w w:val="142"/>
                    <w:sz w:val="18"/>
                    <w:szCs w:val="18"/>
                  </w:rPr>
                  <w:t>•</w:t>
                </w:r>
                <w:r>
                  <w:rPr>
                    <w:color w:val="7F7F7F"/>
                    <w:spacing w:val="-14"/>
                    <w:w w:val="142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sz w:val="18"/>
                    <w:szCs w:val="18"/>
                  </w:rPr>
                  <w:t>(607)</w:t>
                </w:r>
                <w:r>
                  <w:rPr>
                    <w:color w:val="7F7F7F"/>
                    <w:spacing w:val="13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w w:val="110"/>
                    <w:sz w:val="18"/>
                    <w:szCs w:val="18"/>
                  </w:rPr>
                  <w:t xml:space="preserve">255-6376 </w:t>
                </w:r>
                <w:r>
                  <w:rPr>
                    <w:color w:val="7F7F7F"/>
                    <w:w w:val="142"/>
                    <w:sz w:val="18"/>
                    <w:szCs w:val="18"/>
                  </w:rPr>
                  <w:t>•</w:t>
                </w:r>
                <w:r>
                  <w:rPr>
                    <w:color w:val="7F7F7F"/>
                    <w:spacing w:val="-14"/>
                    <w:w w:val="142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sz w:val="18"/>
                    <w:szCs w:val="18"/>
                  </w:rPr>
                  <w:t>Fax</w:t>
                </w:r>
                <w:r>
                  <w:rPr>
                    <w:color w:val="7F7F7F"/>
                    <w:spacing w:val="-17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sz w:val="18"/>
                    <w:szCs w:val="18"/>
                  </w:rPr>
                  <w:t>(607)</w:t>
                </w:r>
                <w:r>
                  <w:rPr>
                    <w:color w:val="7F7F7F"/>
                    <w:spacing w:val="12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w w:val="110"/>
                    <w:sz w:val="18"/>
                    <w:szCs w:val="18"/>
                  </w:rPr>
                  <w:t>255</w:t>
                </w:r>
                <w:r>
                  <w:rPr>
                    <w:color w:val="7F7F7F"/>
                    <w:spacing w:val="1"/>
                    <w:w w:val="110"/>
                    <w:sz w:val="18"/>
                    <w:szCs w:val="18"/>
                  </w:rPr>
                  <w:t>-</w:t>
                </w:r>
                <w:r>
                  <w:rPr>
                    <w:color w:val="7F7F7F"/>
                    <w:w w:val="110"/>
                    <w:sz w:val="18"/>
                    <w:szCs w:val="18"/>
                  </w:rPr>
                  <w:t>9540</w:t>
                </w:r>
                <w:r>
                  <w:rPr>
                    <w:color w:val="7F7F7F"/>
                    <w:spacing w:val="1"/>
                    <w:w w:val="110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w w:val="142"/>
                    <w:sz w:val="18"/>
                    <w:szCs w:val="18"/>
                  </w:rPr>
                  <w:t>•</w:t>
                </w:r>
                <w:r>
                  <w:rPr>
                    <w:color w:val="7F7F7F"/>
                    <w:spacing w:val="-14"/>
                    <w:w w:val="142"/>
                    <w:sz w:val="18"/>
                    <w:szCs w:val="18"/>
                  </w:rPr>
                  <w:t xml:space="preserve"> </w:t>
                </w:r>
                <w:hyperlink r:id="rId1">
                  <w:r>
                    <w:rPr>
                      <w:color w:val="7F7F7F"/>
                      <w:w w:val="108"/>
                      <w:sz w:val="18"/>
                      <w:szCs w:val="18"/>
                    </w:rPr>
                    <w:t>www</w:t>
                  </w:r>
                  <w:r>
                    <w:rPr>
                      <w:color w:val="7F7F7F"/>
                      <w:spacing w:val="1"/>
                      <w:w w:val="108"/>
                      <w:sz w:val="18"/>
                      <w:szCs w:val="18"/>
                    </w:rPr>
                    <w:t>.</w:t>
                  </w:r>
                  <w:r>
                    <w:rPr>
                      <w:color w:val="7F7F7F"/>
                      <w:w w:val="106"/>
                      <w:sz w:val="18"/>
                      <w:szCs w:val="18"/>
                    </w:rPr>
                    <w:t>hotelschoo</w:t>
                  </w:r>
                  <w:r>
                    <w:rPr>
                      <w:color w:val="7F7F7F"/>
                      <w:spacing w:val="1"/>
                      <w:w w:val="106"/>
                      <w:sz w:val="18"/>
                      <w:szCs w:val="18"/>
                    </w:rPr>
                    <w:t>l</w:t>
                  </w:r>
                  <w:r>
                    <w:rPr>
                      <w:color w:val="7F7F7F"/>
                      <w:w w:val="111"/>
                      <w:sz w:val="18"/>
                      <w:szCs w:val="18"/>
                    </w:rPr>
                    <w:t>.</w:t>
                  </w:r>
                  <w:r>
                    <w:rPr>
                      <w:color w:val="7F7F7F"/>
                      <w:w w:val="104"/>
                      <w:sz w:val="18"/>
                      <w:szCs w:val="18"/>
                    </w:rPr>
                    <w:t>cornell.e</w:t>
                  </w:r>
                  <w:r>
                    <w:rPr>
                      <w:color w:val="7F7F7F"/>
                      <w:w w:val="107"/>
                      <w:sz w:val="18"/>
                      <w:szCs w:val="18"/>
                    </w:rPr>
                    <w:t>du/students/careers/</w:t>
                  </w:r>
                </w:hyperlink>
              </w:p>
              <w:p w14:paraId="36B2E98C" w14:textId="77777777" w:rsidR="004074FF" w:rsidRDefault="002A5284">
                <w:pPr>
                  <w:spacing w:before="2"/>
                  <w:ind w:left="3916" w:right="3919"/>
                  <w:jc w:val="center"/>
                  <w:rPr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color w:val="999999"/>
                    <w:w w:val="11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D96A2" w14:textId="77777777" w:rsidR="004074FF" w:rsidRDefault="002A5284">
    <w:pPr>
      <w:spacing w:line="200" w:lineRule="exact"/>
    </w:pPr>
    <w:r>
      <w:pict w14:anchorId="7E8B8AE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7.95pt;margin-top:746.9pt;width:405.1pt;height:32pt;z-index:-1154;mso-position-horizontal-relative:page;mso-position-vertical-relative:page" filled="f" stroked="f">
          <v:textbox inset="0,0,0,0">
            <w:txbxContent>
              <w:p w14:paraId="58AFF8FF" w14:textId="77777777" w:rsidR="004074FF" w:rsidRDefault="002A5284">
                <w:pPr>
                  <w:spacing w:line="200" w:lineRule="exact"/>
                  <w:ind w:left="1480"/>
                  <w:rPr>
                    <w:rFonts w:ascii="Book Antiqua" w:eastAsia="Book Antiqua" w:hAnsi="Book Antiqua" w:cs="Book Antiqua"/>
                    <w:sz w:val="18"/>
                    <w:szCs w:val="18"/>
                  </w:rPr>
                </w:pP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Career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10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 xml:space="preserve">Management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3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in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-5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the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23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Office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-7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of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13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Student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24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Se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spacing w:val="1"/>
                    <w:position w:val="1"/>
                    <w:sz w:val="18"/>
                    <w:szCs w:val="18"/>
                  </w:rPr>
                  <w:t>r</w:t>
                </w:r>
                <w:r>
                  <w:rPr>
                    <w:rFonts w:ascii="Book Antiqua" w:eastAsia="Book Antiqua" w:hAnsi="Book Antiqua" w:cs="Book Antiqua"/>
                    <w:b/>
                    <w:color w:val="7F7F7F"/>
                    <w:position w:val="1"/>
                    <w:sz w:val="18"/>
                    <w:szCs w:val="18"/>
                  </w:rPr>
                  <w:t>vices</w:t>
                </w:r>
              </w:p>
              <w:p w14:paraId="71F027E0" w14:textId="77777777" w:rsidR="004074FF" w:rsidRDefault="002A5284">
                <w:pPr>
                  <w:spacing w:line="180" w:lineRule="exact"/>
                  <w:ind w:left="-14" w:right="-13"/>
                  <w:jc w:val="center"/>
                  <w:rPr>
                    <w:sz w:val="18"/>
                    <w:szCs w:val="18"/>
                  </w:rPr>
                </w:pPr>
                <w:r>
                  <w:rPr>
                    <w:color w:val="7F7F7F"/>
                    <w:sz w:val="18"/>
                    <w:szCs w:val="18"/>
                  </w:rPr>
                  <w:t>180</w:t>
                </w:r>
                <w:r>
                  <w:rPr>
                    <w:color w:val="7F7F7F"/>
                    <w:spacing w:val="35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sz w:val="18"/>
                    <w:szCs w:val="18"/>
                  </w:rPr>
                  <w:t>Statler</w:t>
                </w:r>
                <w:r>
                  <w:rPr>
                    <w:color w:val="7F7F7F"/>
                    <w:spacing w:val="24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sz w:val="18"/>
                    <w:szCs w:val="18"/>
                  </w:rPr>
                  <w:t>Hall</w:t>
                </w:r>
                <w:r>
                  <w:rPr>
                    <w:color w:val="7F7F7F"/>
                    <w:spacing w:val="-16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w w:val="142"/>
                    <w:sz w:val="18"/>
                    <w:szCs w:val="18"/>
                  </w:rPr>
                  <w:t>•</w:t>
                </w:r>
                <w:r>
                  <w:rPr>
                    <w:color w:val="7F7F7F"/>
                    <w:spacing w:val="-14"/>
                    <w:w w:val="142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sz w:val="18"/>
                    <w:szCs w:val="18"/>
                  </w:rPr>
                  <w:t>(607)</w:t>
                </w:r>
                <w:r>
                  <w:rPr>
                    <w:color w:val="7F7F7F"/>
                    <w:spacing w:val="13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w w:val="110"/>
                    <w:sz w:val="18"/>
                    <w:szCs w:val="18"/>
                  </w:rPr>
                  <w:t xml:space="preserve">255-6376 </w:t>
                </w:r>
                <w:r>
                  <w:rPr>
                    <w:color w:val="7F7F7F"/>
                    <w:w w:val="142"/>
                    <w:sz w:val="18"/>
                    <w:szCs w:val="18"/>
                  </w:rPr>
                  <w:t>•</w:t>
                </w:r>
                <w:r>
                  <w:rPr>
                    <w:color w:val="7F7F7F"/>
                    <w:spacing w:val="-14"/>
                    <w:w w:val="142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sz w:val="18"/>
                    <w:szCs w:val="18"/>
                  </w:rPr>
                  <w:t>Fax</w:t>
                </w:r>
                <w:r>
                  <w:rPr>
                    <w:color w:val="7F7F7F"/>
                    <w:spacing w:val="-17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sz w:val="18"/>
                    <w:szCs w:val="18"/>
                  </w:rPr>
                  <w:t>(607)</w:t>
                </w:r>
                <w:r>
                  <w:rPr>
                    <w:color w:val="7F7F7F"/>
                    <w:spacing w:val="12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w w:val="110"/>
                    <w:sz w:val="18"/>
                    <w:szCs w:val="18"/>
                  </w:rPr>
                  <w:t>255</w:t>
                </w:r>
                <w:r>
                  <w:rPr>
                    <w:color w:val="7F7F7F"/>
                    <w:spacing w:val="1"/>
                    <w:w w:val="110"/>
                    <w:sz w:val="18"/>
                    <w:szCs w:val="18"/>
                  </w:rPr>
                  <w:t>-</w:t>
                </w:r>
                <w:r>
                  <w:rPr>
                    <w:color w:val="7F7F7F"/>
                    <w:w w:val="110"/>
                    <w:sz w:val="18"/>
                    <w:szCs w:val="18"/>
                  </w:rPr>
                  <w:t>9540</w:t>
                </w:r>
                <w:r>
                  <w:rPr>
                    <w:color w:val="7F7F7F"/>
                    <w:spacing w:val="1"/>
                    <w:w w:val="110"/>
                    <w:sz w:val="18"/>
                    <w:szCs w:val="18"/>
                  </w:rPr>
                  <w:t xml:space="preserve"> </w:t>
                </w:r>
                <w:r>
                  <w:rPr>
                    <w:color w:val="7F7F7F"/>
                    <w:w w:val="142"/>
                    <w:sz w:val="18"/>
                    <w:szCs w:val="18"/>
                  </w:rPr>
                  <w:t>•</w:t>
                </w:r>
                <w:r>
                  <w:rPr>
                    <w:color w:val="7F7F7F"/>
                    <w:spacing w:val="-14"/>
                    <w:w w:val="142"/>
                    <w:sz w:val="18"/>
                    <w:szCs w:val="18"/>
                  </w:rPr>
                  <w:t xml:space="preserve"> </w:t>
                </w:r>
                <w:hyperlink r:id="rId1">
                  <w:r>
                    <w:rPr>
                      <w:color w:val="7F7F7F"/>
                      <w:w w:val="108"/>
                      <w:sz w:val="18"/>
                      <w:szCs w:val="18"/>
                    </w:rPr>
                    <w:t>www</w:t>
                  </w:r>
                  <w:r>
                    <w:rPr>
                      <w:color w:val="7F7F7F"/>
                      <w:spacing w:val="1"/>
                      <w:w w:val="108"/>
                      <w:sz w:val="18"/>
                      <w:szCs w:val="18"/>
                    </w:rPr>
                    <w:t>.</w:t>
                  </w:r>
                  <w:r>
                    <w:rPr>
                      <w:color w:val="7F7F7F"/>
                      <w:w w:val="106"/>
                      <w:sz w:val="18"/>
                      <w:szCs w:val="18"/>
                    </w:rPr>
                    <w:t>hotelschoo</w:t>
                  </w:r>
                  <w:r>
                    <w:rPr>
                      <w:color w:val="7F7F7F"/>
                      <w:spacing w:val="1"/>
                      <w:w w:val="106"/>
                      <w:sz w:val="18"/>
                      <w:szCs w:val="18"/>
                    </w:rPr>
                    <w:t>l</w:t>
                  </w:r>
                  <w:r>
                    <w:rPr>
                      <w:color w:val="7F7F7F"/>
                      <w:w w:val="111"/>
                      <w:sz w:val="18"/>
                      <w:szCs w:val="18"/>
                    </w:rPr>
                    <w:t>.</w:t>
                  </w:r>
                  <w:r>
                    <w:rPr>
                      <w:color w:val="7F7F7F"/>
                      <w:w w:val="104"/>
                      <w:sz w:val="18"/>
                      <w:szCs w:val="18"/>
                    </w:rPr>
                    <w:t>cornell.e</w:t>
                  </w:r>
                  <w:r>
                    <w:rPr>
                      <w:color w:val="7F7F7F"/>
                      <w:w w:val="107"/>
                      <w:sz w:val="18"/>
                      <w:szCs w:val="18"/>
                    </w:rPr>
                    <w:t>du/students/careers/</w:t>
                  </w:r>
                </w:hyperlink>
              </w:p>
              <w:p w14:paraId="2536A307" w14:textId="77777777" w:rsidR="004074FF" w:rsidRDefault="002A5284">
                <w:pPr>
                  <w:spacing w:before="2"/>
                  <w:ind w:left="3916" w:right="3919"/>
                  <w:jc w:val="center"/>
                  <w:rPr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color w:val="999999"/>
                    <w:w w:val="11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99738" w14:textId="77777777" w:rsidR="002A5284" w:rsidRDefault="002A5284">
      <w:r>
        <w:separator/>
      </w:r>
    </w:p>
  </w:footnote>
  <w:footnote w:type="continuationSeparator" w:id="0">
    <w:p w14:paraId="30C37770" w14:textId="77777777" w:rsidR="002A5284" w:rsidRDefault="002A5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1473C" w14:textId="77777777" w:rsidR="004074FF" w:rsidRDefault="002A5284">
    <w:pPr>
      <w:spacing w:line="200" w:lineRule="exact"/>
    </w:pPr>
    <w:r>
      <w:pict w14:anchorId="4F899A17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59.25pt;margin-top:19.4pt;width:208.8pt;height:14pt;z-index:-1157;mso-position-horizontal-relative:page;mso-position-vertical-relative:page" filled="f" stroked="f">
          <v:textbox inset="0,0,0,0">
            <w:txbxContent>
              <w:p w14:paraId="26F72DBF" w14:textId="77777777" w:rsidR="004074FF" w:rsidRDefault="002A5284">
                <w:pPr>
                  <w:spacing w:line="260" w:lineRule="exact"/>
                  <w:ind w:left="20" w:right="-36"/>
                  <w:rPr>
                    <w:rFonts w:ascii="Book Antiqua" w:eastAsia="Book Antiqua" w:hAnsi="Book Antiqua" w:cs="Book Antiqua"/>
                    <w:sz w:val="24"/>
                    <w:szCs w:val="24"/>
                  </w:rPr>
                </w:pPr>
                <w:r>
                  <w:rPr>
                    <w:rFonts w:ascii="Book Antiqua" w:eastAsia="Book Antiqua" w:hAnsi="Book Antiqua" w:cs="Book Antiqua"/>
                    <w:b/>
                    <w:color w:val="BA0000"/>
                    <w:position w:val="1"/>
                    <w:sz w:val="24"/>
                    <w:szCs w:val="24"/>
                  </w:rPr>
                  <w:t>Sample:</w:t>
                </w:r>
                <w:r>
                  <w:rPr>
                    <w:rFonts w:ascii="Book Antiqua" w:eastAsia="Book Antiqua" w:hAnsi="Book Antiqua" w:cs="Book Antiqua"/>
                    <w:b/>
                    <w:color w:val="BA0000"/>
                    <w:spacing w:val="7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BA0000"/>
                    <w:position w:val="1"/>
                    <w:sz w:val="24"/>
                    <w:szCs w:val="24"/>
                  </w:rPr>
                  <w:t>Senior</w:t>
                </w:r>
                <w:r>
                  <w:rPr>
                    <w:rFonts w:ascii="Book Antiqua" w:eastAsia="Book Antiqua" w:hAnsi="Book Antiqua" w:cs="Book Antiqua"/>
                    <w:b/>
                    <w:color w:val="BA0000"/>
                    <w:spacing w:val="7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BA0000"/>
                    <w:position w:val="1"/>
                    <w:sz w:val="24"/>
                    <w:szCs w:val="24"/>
                  </w:rPr>
                  <w:t>Résumé</w:t>
                </w:r>
                <w:r>
                  <w:rPr>
                    <w:rFonts w:ascii="Book Antiqua" w:eastAsia="Book Antiqua" w:hAnsi="Book Antiqua" w:cs="Book Antiqua"/>
                    <w:b/>
                    <w:color w:val="BA0000"/>
                    <w:spacing w:val="7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BA0000"/>
                    <w:position w:val="1"/>
                    <w:sz w:val="24"/>
                    <w:szCs w:val="24"/>
                  </w:rPr>
                  <w:t>–</w:t>
                </w:r>
                <w:r>
                  <w:rPr>
                    <w:rFonts w:ascii="Book Antiqua" w:eastAsia="Book Antiqua" w:hAnsi="Book Antiqua" w:cs="Book Antiqua"/>
                    <w:b/>
                    <w:color w:val="BA0000"/>
                    <w:spacing w:val="7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color w:val="BA0000"/>
                    <w:w w:val="102"/>
                    <w:position w:val="1"/>
                    <w:sz w:val="24"/>
                    <w:szCs w:val="24"/>
                  </w:rPr>
                  <w:t>Operations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77F7B" w14:textId="77777777" w:rsidR="004074FF" w:rsidRDefault="004074FF">
    <w:pPr>
      <w:spacing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7B99C" w14:textId="77777777" w:rsidR="004074FF" w:rsidRDefault="004074FF">
    <w:pPr>
      <w:spacing w:line="0" w:lineRule="atLeast"/>
      <w:rPr>
        <w:sz w:val="0"/>
        <w:szCs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EF911" w14:textId="77777777" w:rsidR="004074FF" w:rsidRDefault="004074FF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6D0986"/>
    <w:multiLevelType w:val="multilevel"/>
    <w:tmpl w:val="34D2C8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4FF"/>
    <w:rsid w:val="002A5284"/>
    <w:rsid w:val="00362F19"/>
    <w:rsid w:val="0040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76BD8F1A"/>
  <w15:docId w15:val="{79EC8A5D-671F-4890-A197-34D0C1EC7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telschool.cornell.edu/students/careers/" TargetMode="External"/><Relationship Id="rId13" Type="http://schemas.openxmlformats.org/officeDocument/2006/relationships/hyperlink" Target="mailto:fmlxx@cornell.edu" TargetMode="External"/><Relationship Id="rId18" Type="http://schemas.openxmlformats.org/officeDocument/2006/relationships/header" Target="header2.xml"/><Relationship Id="rId26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hyperlink" Target="mailto:fmlxx@cornell.edu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flxx@cornell.edu" TargetMode="External"/><Relationship Id="rId17" Type="http://schemas.openxmlformats.org/officeDocument/2006/relationships/hyperlink" Target="mailto:fmlxx@cornell.edu" TargetMode="External"/><Relationship Id="rId25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yperlink" Target="mailto:fmlxx@cornell.ed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flxx@cornell.edu" TargetMode="External"/><Relationship Id="rId24" Type="http://schemas.openxmlformats.org/officeDocument/2006/relationships/hyperlink" Target="mailto:flxx@cornell.ed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fmlxx@cornell.edu" TargetMode="External"/><Relationship Id="rId23" Type="http://schemas.openxmlformats.org/officeDocument/2006/relationships/footer" Target="footer5.xm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otelschool.cornell.edu/students/careers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otelschool.cornell.edu/students/careers/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otelschool.cornell.edu/students/careers/" TargetMode="Externa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otelschool.cornell.edu/students/careers/" TargetMode="External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otelschool.cornell.edu/students/caree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8090</Words>
  <Characters>46119</Characters>
  <Application>Microsoft Office Word</Application>
  <DocSecurity>0</DocSecurity>
  <Lines>384</Lines>
  <Paragraphs>108</Paragraphs>
  <ScaleCrop>false</ScaleCrop>
  <Company/>
  <LinksUpToDate>false</LinksUpToDate>
  <CharactersWithSpaces>54101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2021-06-02T13:20:00Z</dcterms:created>
  <dcterms:modified xsi:type="dcterms:W3CDTF">2021-06-02T13:24:00Z</dcterms:modified>
</cp:coreProperties>
</file>